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03C4" w:rsidRPr="005D212E" w:rsidRDefault="008F1664" w:rsidP="00FB51B1">
      <w:pPr>
        <w:suppressAutoHyphens w:val="0"/>
        <w:jc w:val="center"/>
        <w:outlineLvl w:val="0"/>
        <w:rPr>
          <w:rFonts w:ascii="Arial" w:hAnsi="Arial" w:cs="Arial"/>
          <w:b/>
          <w:sz w:val="20"/>
          <w:u w:val="single"/>
          <w:lang w:val="es-ES_tradnl"/>
        </w:rPr>
      </w:pPr>
      <w:r>
        <w:rPr>
          <w:rFonts w:ascii="Arial" w:hAnsi="Arial" w:cs="Arial"/>
          <w:b/>
          <w:sz w:val="20"/>
          <w:u w:val="single"/>
        </w:rPr>
        <w:t xml:space="preserve"> </w:t>
      </w:r>
      <w:r w:rsidR="003F4CE4" w:rsidRPr="005D212E">
        <w:rPr>
          <w:rFonts w:ascii="Arial" w:hAnsi="Arial" w:cs="Arial"/>
          <w:b/>
          <w:sz w:val="20"/>
          <w:u w:val="single"/>
        </w:rPr>
        <w:t>PLIEGO DE BASES Y CONDICIONES PARTICULARES</w:t>
      </w:r>
    </w:p>
    <w:p w:rsidR="001903C4" w:rsidRPr="005D212E" w:rsidRDefault="001903C4" w:rsidP="00F93315">
      <w:pPr>
        <w:suppressAutoHyphens w:val="0"/>
        <w:jc w:val="center"/>
        <w:rPr>
          <w:rFonts w:ascii="Arial" w:hAnsi="Arial" w:cs="Arial"/>
          <w:b/>
          <w:sz w:val="20"/>
          <w:u w:val="single"/>
          <w:lang w:val="es-ES_tradnl"/>
        </w:rPr>
      </w:pPr>
    </w:p>
    <w:p w:rsidR="00F93315" w:rsidRPr="005D212E" w:rsidRDefault="003F4CE4" w:rsidP="00FB51B1">
      <w:pPr>
        <w:suppressAutoHyphens w:val="0"/>
        <w:jc w:val="center"/>
        <w:outlineLvl w:val="0"/>
        <w:rPr>
          <w:rFonts w:ascii="Arial" w:hAnsi="Arial" w:cs="Arial"/>
          <w:b/>
          <w:sz w:val="20"/>
          <w:u w:val="single"/>
          <w:lang w:val="es-ES_tradnl"/>
        </w:rPr>
      </w:pPr>
      <w:r w:rsidRPr="005D212E">
        <w:rPr>
          <w:rFonts w:ascii="Arial" w:hAnsi="Arial" w:cs="Arial"/>
          <w:b/>
          <w:sz w:val="20"/>
          <w:u w:val="single"/>
          <w:lang w:val="es-ES_tradnl"/>
        </w:rPr>
        <w:t>ANUNCIO DE CONVOCATORIA</w:t>
      </w:r>
    </w:p>
    <w:p w:rsidR="00F93315" w:rsidRPr="005D212E" w:rsidRDefault="00F93315" w:rsidP="00F93315">
      <w:pPr>
        <w:suppressAutoHyphens w:val="0"/>
        <w:jc w:val="center"/>
        <w:rPr>
          <w:rFonts w:ascii="Arial" w:hAnsi="Arial" w:cs="Arial"/>
          <w:sz w:val="20"/>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46"/>
        <w:gridCol w:w="1573"/>
        <w:gridCol w:w="634"/>
        <w:gridCol w:w="939"/>
        <w:gridCol w:w="3147"/>
      </w:tblGrid>
      <w:tr w:rsidR="00F93315" w:rsidRPr="005D212E" w:rsidTr="003829AF">
        <w:trPr>
          <w:trHeight w:val="312"/>
        </w:trPr>
        <w:tc>
          <w:tcPr>
            <w:tcW w:w="9439" w:type="dxa"/>
            <w:gridSpan w:val="5"/>
            <w:shd w:val="clear" w:color="auto" w:fill="C6D9F1"/>
            <w:vAlign w:val="center"/>
          </w:tcPr>
          <w:p w:rsidR="00F93315" w:rsidRPr="005D212E" w:rsidRDefault="003F4CE4" w:rsidP="003829AF">
            <w:pPr>
              <w:suppressAutoHyphens w:val="0"/>
              <w:rPr>
                <w:rFonts w:ascii="Arial" w:hAnsi="Arial" w:cs="Arial"/>
                <w:b/>
                <w:sz w:val="20"/>
                <w:lang w:val="es-ES_tradnl"/>
              </w:rPr>
            </w:pPr>
            <w:r w:rsidRPr="005D212E">
              <w:rPr>
                <w:rFonts w:ascii="Arial" w:hAnsi="Arial" w:cs="Arial"/>
                <w:b/>
                <w:sz w:val="20"/>
                <w:lang w:val="es-ES_tradnl"/>
              </w:rPr>
              <w:t>JURISDICCION: AD</w:t>
            </w:r>
            <w:r w:rsidR="00466D21" w:rsidRPr="005D212E">
              <w:rPr>
                <w:rFonts w:ascii="Arial" w:hAnsi="Arial" w:cs="Arial"/>
                <w:b/>
                <w:sz w:val="20"/>
                <w:lang w:val="es-ES_tradnl"/>
              </w:rPr>
              <w:t>MINISTRACIÓN NACIONAL DE AVIACIÓ</w:t>
            </w:r>
            <w:r w:rsidRPr="005D212E">
              <w:rPr>
                <w:rFonts w:ascii="Arial" w:hAnsi="Arial" w:cs="Arial"/>
                <w:b/>
                <w:sz w:val="20"/>
                <w:lang w:val="es-ES_tradnl"/>
              </w:rPr>
              <w:t>N CIVIL</w:t>
            </w:r>
          </w:p>
        </w:tc>
      </w:tr>
      <w:tr w:rsidR="00744CF4" w:rsidRPr="005D212E" w:rsidTr="003829AF">
        <w:trPr>
          <w:trHeight w:val="312"/>
        </w:trPr>
        <w:tc>
          <w:tcPr>
            <w:tcW w:w="9439" w:type="dxa"/>
            <w:gridSpan w:val="5"/>
            <w:vAlign w:val="center"/>
          </w:tcPr>
          <w:p w:rsidR="00744CF4" w:rsidRPr="005D212E" w:rsidRDefault="00744CF4" w:rsidP="003829AF">
            <w:pPr>
              <w:tabs>
                <w:tab w:val="left" w:pos="3944"/>
                <w:tab w:val="center" w:pos="4611"/>
              </w:tabs>
              <w:suppressAutoHyphens w:val="0"/>
              <w:rPr>
                <w:rFonts w:ascii="Arial" w:hAnsi="Arial" w:cs="Arial"/>
                <w:sz w:val="20"/>
                <w:lang w:val="es-ES_tradnl"/>
              </w:rPr>
            </w:pPr>
            <w:r w:rsidRPr="005D212E">
              <w:rPr>
                <w:rFonts w:ascii="Arial" w:hAnsi="Arial" w:cs="Arial"/>
                <w:b/>
                <w:sz w:val="20"/>
                <w:lang w:val="es-AR"/>
              </w:rPr>
              <w:t>DENOMINACION DE UOC:</w:t>
            </w:r>
            <w:r w:rsidRPr="005D212E">
              <w:rPr>
                <w:rFonts w:ascii="Arial" w:hAnsi="Arial" w:cs="Arial"/>
                <w:sz w:val="20"/>
                <w:lang w:val="es-AR"/>
              </w:rPr>
              <w:t xml:space="preserve"> 327 – SAF 669 -</w:t>
            </w:r>
          </w:p>
        </w:tc>
      </w:tr>
      <w:tr w:rsidR="0086321E" w:rsidRPr="005D212E" w:rsidTr="003829AF">
        <w:trPr>
          <w:trHeight w:val="312"/>
        </w:trPr>
        <w:tc>
          <w:tcPr>
            <w:tcW w:w="9439" w:type="dxa"/>
            <w:gridSpan w:val="5"/>
            <w:vAlign w:val="center"/>
          </w:tcPr>
          <w:p w:rsidR="0086321E" w:rsidRPr="0086321E" w:rsidRDefault="0086321E" w:rsidP="00451771">
            <w:pPr>
              <w:tabs>
                <w:tab w:val="left" w:pos="3944"/>
                <w:tab w:val="center" w:pos="4611"/>
              </w:tabs>
              <w:suppressAutoHyphens w:val="0"/>
              <w:rPr>
                <w:rFonts w:ascii="Arial" w:hAnsi="Arial" w:cs="Arial"/>
                <w:sz w:val="20"/>
                <w:lang w:val="es-ES_tradnl"/>
              </w:rPr>
            </w:pPr>
            <w:r w:rsidRPr="0086321E">
              <w:rPr>
                <w:rFonts w:ascii="Arial" w:hAnsi="Arial" w:cs="Arial"/>
                <w:sz w:val="20"/>
                <w:lang w:val="es-ES_tradnl"/>
              </w:rPr>
              <w:t>DOMICILIO: AZOPARDO 1405- PISO 8º - CIUDAD AUTONOMA DE BUENOS AIRES – C.P. 1107</w:t>
            </w:r>
          </w:p>
        </w:tc>
      </w:tr>
      <w:tr w:rsidR="0086321E" w:rsidRPr="005D212E" w:rsidTr="003829AF">
        <w:trPr>
          <w:trHeight w:val="312"/>
        </w:trPr>
        <w:tc>
          <w:tcPr>
            <w:tcW w:w="9439" w:type="dxa"/>
            <w:gridSpan w:val="5"/>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CORREO ELECTRONICO: compras@anac.gob.ar</w:t>
            </w:r>
          </w:p>
        </w:tc>
      </w:tr>
      <w:tr w:rsidR="0086321E" w:rsidRPr="005D212E" w:rsidTr="003829AF">
        <w:trPr>
          <w:trHeight w:val="312"/>
        </w:trPr>
        <w:tc>
          <w:tcPr>
            <w:tcW w:w="3146" w:type="dxa"/>
            <w:shd w:val="clear" w:color="auto" w:fill="DBE5F1"/>
            <w:vAlign w:val="center"/>
          </w:tcPr>
          <w:p w:rsidR="0086321E" w:rsidRPr="005D212E" w:rsidRDefault="0086321E" w:rsidP="003829AF">
            <w:pPr>
              <w:suppressAutoHyphens w:val="0"/>
              <w:rPr>
                <w:rFonts w:ascii="Arial" w:hAnsi="Arial" w:cs="Arial"/>
                <w:b/>
                <w:sz w:val="20"/>
                <w:lang w:val="es-ES_tradnl"/>
              </w:rPr>
            </w:pPr>
            <w:r w:rsidRPr="005D212E">
              <w:rPr>
                <w:rFonts w:ascii="Arial" w:hAnsi="Arial" w:cs="Arial"/>
                <w:b/>
                <w:sz w:val="20"/>
                <w:lang w:val="es-ES_tradnl"/>
              </w:rPr>
              <w:t>TIPO DE PROCEDIMIENTO:</w:t>
            </w:r>
            <w:r>
              <w:rPr>
                <w:rFonts w:ascii="Arial" w:hAnsi="Arial" w:cs="Arial"/>
                <w:b/>
                <w:sz w:val="20"/>
                <w:lang w:val="es-ES_tradnl"/>
              </w:rPr>
              <w:t xml:space="preserve"> LICITACION PUBLICA</w:t>
            </w:r>
          </w:p>
        </w:tc>
        <w:tc>
          <w:tcPr>
            <w:tcW w:w="3146" w:type="dxa"/>
            <w:gridSpan w:val="3"/>
            <w:shd w:val="clear" w:color="auto" w:fill="DBE5F1"/>
            <w:vAlign w:val="center"/>
          </w:tcPr>
          <w:p w:rsidR="0086321E" w:rsidRPr="005D212E" w:rsidRDefault="0086321E" w:rsidP="003829AF">
            <w:pPr>
              <w:suppressAutoHyphens w:val="0"/>
              <w:rPr>
                <w:rFonts w:ascii="Arial" w:hAnsi="Arial" w:cs="Arial"/>
                <w:b/>
                <w:sz w:val="20"/>
                <w:lang w:val="es-ES_tradnl"/>
              </w:rPr>
            </w:pPr>
            <w:r w:rsidRPr="005D212E">
              <w:rPr>
                <w:rFonts w:ascii="Arial" w:hAnsi="Arial" w:cs="Arial"/>
                <w:b/>
                <w:sz w:val="20"/>
                <w:lang w:val="es-ES_tradnl"/>
              </w:rPr>
              <w:t>N°</w:t>
            </w:r>
            <w:r w:rsidR="00676FD0">
              <w:rPr>
                <w:rFonts w:ascii="Arial" w:hAnsi="Arial" w:cs="Arial"/>
                <w:b/>
                <w:sz w:val="20"/>
                <w:lang w:val="es-ES_tradnl"/>
              </w:rPr>
              <w:t xml:space="preserve"> 5</w:t>
            </w:r>
          </w:p>
        </w:tc>
        <w:tc>
          <w:tcPr>
            <w:tcW w:w="3147" w:type="dxa"/>
            <w:shd w:val="clear" w:color="auto" w:fill="DBE5F1"/>
            <w:vAlign w:val="center"/>
          </w:tcPr>
          <w:p w:rsidR="0086321E" w:rsidRPr="005D212E" w:rsidRDefault="0086321E" w:rsidP="003829AF">
            <w:pPr>
              <w:suppressAutoHyphens w:val="0"/>
              <w:rPr>
                <w:rFonts w:ascii="Arial" w:hAnsi="Arial" w:cs="Arial"/>
                <w:b/>
                <w:sz w:val="20"/>
                <w:lang w:val="es-ES_tradnl"/>
              </w:rPr>
            </w:pPr>
            <w:r w:rsidRPr="005D212E">
              <w:rPr>
                <w:rFonts w:ascii="Arial" w:hAnsi="Arial" w:cs="Arial"/>
                <w:b/>
                <w:sz w:val="20"/>
                <w:lang w:val="es-ES_tradnl"/>
              </w:rPr>
              <w:t>EJERCICIO:</w:t>
            </w:r>
            <w:r>
              <w:rPr>
                <w:rFonts w:ascii="Arial" w:hAnsi="Arial" w:cs="Arial"/>
                <w:b/>
                <w:sz w:val="20"/>
                <w:lang w:val="es-ES_tradnl"/>
              </w:rPr>
              <w:t xml:space="preserve"> 2017</w:t>
            </w:r>
          </w:p>
        </w:tc>
      </w:tr>
      <w:tr w:rsidR="0086321E" w:rsidRPr="005D212E" w:rsidTr="003829AF">
        <w:trPr>
          <w:trHeight w:val="312"/>
        </w:trPr>
        <w:tc>
          <w:tcPr>
            <w:tcW w:w="9439" w:type="dxa"/>
            <w:gridSpan w:val="5"/>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CLASE/CAUSAL DEL PROCEDIMIENTO: DE ETAPA UNICA NACIONAL</w:t>
            </w:r>
          </w:p>
        </w:tc>
      </w:tr>
      <w:tr w:rsidR="0086321E" w:rsidRPr="005D212E" w:rsidTr="003829AF">
        <w:trPr>
          <w:trHeight w:val="312"/>
        </w:trPr>
        <w:tc>
          <w:tcPr>
            <w:tcW w:w="9439" w:type="dxa"/>
            <w:gridSpan w:val="5"/>
            <w:tcBorders>
              <w:bottom w:val="single" w:sz="4" w:space="0" w:color="auto"/>
            </w:tcBorders>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MODALIDAD: SIN MODALIDAD</w:t>
            </w:r>
          </w:p>
        </w:tc>
      </w:tr>
      <w:tr w:rsidR="0086321E" w:rsidRPr="005D212E" w:rsidTr="003829AF">
        <w:trPr>
          <w:trHeight w:val="312"/>
        </w:trPr>
        <w:tc>
          <w:tcPr>
            <w:tcW w:w="4719" w:type="dxa"/>
            <w:gridSpan w:val="2"/>
            <w:shd w:val="clear" w:color="auto" w:fill="DBE5F1"/>
            <w:vAlign w:val="center"/>
          </w:tcPr>
          <w:p w:rsidR="0086321E" w:rsidRPr="005D212E" w:rsidRDefault="0086321E" w:rsidP="003829AF">
            <w:pPr>
              <w:suppressAutoHyphens w:val="0"/>
              <w:rPr>
                <w:rFonts w:ascii="Arial" w:hAnsi="Arial" w:cs="Arial"/>
                <w:b/>
                <w:sz w:val="20"/>
                <w:lang w:val="es-ES_tradnl"/>
              </w:rPr>
            </w:pPr>
            <w:r>
              <w:rPr>
                <w:rFonts w:ascii="Arial" w:hAnsi="Arial" w:cs="Arial"/>
                <w:b/>
                <w:sz w:val="20"/>
                <w:lang w:val="es-ES_tradnl"/>
              </w:rPr>
              <w:t xml:space="preserve">N° DE </w:t>
            </w:r>
            <w:r w:rsidR="00880F10">
              <w:rPr>
                <w:rFonts w:ascii="Arial" w:hAnsi="Arial" w:cs="Arial"/>
                <w:b/>
                <w:sz w:val="20"/>
                <w:lang w:val="es-ES_tradnl"/>
              </w:rPr>
              <w:t>EXPEDIENTE ANC: 00460</w:t>
            </w:r>
            <w:r>
              <w:rPr>
                <w:rFonts w:ascii="Arial" w:hAnsi="Arial" w:cs="Arial"/>
                <w:b/>
                <w:sz w:val="20"/>
                <w:lang w:val="es-ES_tradnl"/>
              </w:rPr>
              <w:t>69</w:t>
            </w:r>
          </w:p>
        </w:tc>
        <w:tc>
          <w:tcPr>
            <w:tcW w:w="4720" w:type="dxa"/>
            <w:gridSpan w:val="3"/>
            <w:shd w:val="clear" w:color="auto" w:fill="DBE5F1"/>
            <w:vAlign w:val="center"/>
          </w:tcPr>
          <w:p w:rsidR="0086321E" w:rsidRPr="005D212E" w:rsidRDefault="0086321E" w:rsidP="003829AF">
            <w:pPr>
              <w:suppressAutoHyphens w:val="0"/>
              <w:rPr>
                <w:rFonts w:ascii="Arial" w:hAnsi="Arial" w:cs="Arial"/>
                <w:b/>
                <w:sz w:val="20"/>
                <w:lang w:val="es-ES_tradnl"/>
              </w:rPr>
            </w:pPr>
            <w:r w:rsidRPr="005D212E">
              <w:rPr>
                <w:rFonts w:ascii="Arial" w:hAnsi="Arial" w:cs="Arial"/>
                <w:b/>
                <w:sz w:val="20"/>
                <w:lang w:val="es-ES_tradnl"/>
              </w:rPr>
              <w:t>EJERCICIO:</w:t>
            </w:r>
            <w:r>
              <w:rPr>
                <w:rFonts w:ascii="Arial" w:hAnsi="Arial" w:cs="Arial"/>
                <w:b/>
                <w:sz w:val="20"/>
                <w:lang w:val="es-ES_tradnl"/>
              </w:rPr>
              <w:t xml:space="preserve"> 2016</w:t>
            </w:r>
          </w:p>
        </w:tc>
      </w:tr>
      <w:tr w:rsidR="0086321E" w:rsidRPr="005D212E" w:rsidTr="003829AF">
        <w:trPr>
          <w:trHeight w:val="312"/>
        </w:trPr>
        <w:tc>
          <w:tcPr>
            <w:tcW w:w="9439" w:type="dxa"/>
            <w:gridSpan w:val="5"/>
            <w:vAlign w:val="center"/>
          </w:tcPr>
          <w:p w:rsidR="0086321E" w:rsidRPr="003829AF" w:rsidRDefault="0086321E" w:rsidP="00451771">
            <w:pPr>
              <w:suppressAutoHyphens w:val="0"/>
              <w:rPr>
                <w:rFonts w:ascii="Arial" w:hAnsi="Arial" w:cs="Arial"/>
                <w:sz w:val="18"/>
                <w:szCs w:val="18"/>
                <w:lang w:val="es-ES_tradnl"/>
              </w:rPr>
            </w:pPr>
            <w:r w:rsidRPr="003829AF">
              <w:rPr>
                <w:rFonts w:ascii="Arial" w:hAnsi="Arial" w:cs="Arial"/>
                <w:sz w:val="18"/>
                <w:szCs w:val="18"/>
                <w:lang w:val="es-ES_tradnl"/>
              </w:rPr>
              <w:t>RUBRO:</w:t>
            </w:r>
            <w:r>
              <w:rPr>
                <w:rFonts w:ascii="Arial" w:hAnsi="Arial" w:cs="Arial"/>
                <w:sz w:val="18"/>
                <w:szCs w:val="18"/>
                <w:lang w:val="es-ES_tradnl"/>
              </w:rPr>
              <w:t xml:space="preserve"> LIMPIEZA, ASEO Y FUMIGACION</w:t>
            </w:r>
          </w:p>
        </w:tc>
      </w:tr>
      <w:tr w:rsidR="0086321E" w:rsidRPr="005D212E" w:rsidTr="003829AF">
        <w:trPr>
          <w:trHeight w:val="312"/>
        </w:trPr>
        <w:tc>
          <w:tcPr>
            <w:tcW w:w="9439" w:type="dxa"/>
            <w:gridSpan w:val="5"/>
            <w:tcBorders>
              <w:bottom w:val="single" w:sz="4" w:space="0" w:color="auto"/>
            </w:tcBorders>
            <w:vAlign w:val="center"/>
          </w:tcPr>
          <w:p w:rsidR="0086321E" w:rsidRPr="003829AF" w:rsidRDefault="0086321E" w:rsidP="00451771">
            <w:pPr>
              <w:suppressAutoHyphens w:val="0"/>
              <w:rPr>
                <w:rFonts w:ascii="Arial" w:hAnsi="Arial" w:cs="Arial"/>
                <w:sz w:val="18"/>
                <w:szCs w:val="18"/>
                <w:lang w:val="es-ES_tradnl"/>
              </w:rPr>
            </w:pPr>
            <w:r w:rsidRPr="003829AF">
              <w:rPr>
                <w:rFonts w:ascii="Arial" w:hAnsi="Arial" w:cs="Arial"/>
                <w:sz w:val="18"/>
                <w:szCs w:val="18"/>
                <w:lang w:val="es-ES_tradnl"/>
              </w:rPr>
              <w:t>OBJETO:</w:t>
            </w:r>
            <w:r>
              <w:rPr>
                <w:rFonts w:ascii="Arial" w:hAnsi="Arial" w:cs="Arial"/>
                <w:sz w:val="18"/>
                <w:szCs w:val="18"/>
                <w:lang w:val="es-ES_tradnl"/>
              </w:rPr>
              <w:t xml:space="preserve"> SERVICIO INTEGRAL DE LIMPIEZA A SER PROVISTO EN LAS INSTALACIONES DE LA CABECERA DE LA DIRECCION REGIONAL NOROESTE, DEPARTAMENTO DE CERTIFICACION AERONAUTICA (DCA) Y AEROPUERTO INTERNACNIONAL “INGENIERO AMBROSIO TARAVELLA” DE LA PROVINCIA DE CORDOBA, DEPENDIENTE DE LA ADMINISTRACION NACIONAL DE AVIACION CIVIL. </w:t>
            </w:r>
          </w:p>
        </w:tc>
      </w:tr>
      <w:tr w:rsidR="0086321E" w:rsidRPr="005D212E" w:rsidTr="003829AF">
        <w:trPr>
          <w:trHeight w:val="312"/>
        </w:trPr>
        <w:tc>
          <w:tcPr>
            <w:tcW w:w="9439" w:type="dxa"/>
            <w:gridSpan w:val="5"/>
            <w:tcBorders>
              <w:bottom w:val="single" w:sz="4" w:space="0" w:color="auto"/>
            </w:tcBorders>
            <w:vAlign w:val="center"/>
          </w:tcPr>
          <w:p w:rsidR="0086321E" w:rsidRPr="003829AF" w:rsidRDefault="0086321E" w:rsidP="00451771">
            <w:pPr>
              <w:suppressAutoHyphens w:val="0"/>
              <w:rPr>
                <w:rFonts w:ascii="Arial" w:hAnsi="Arial" w:cs="Arial"/>
                <w:sz w:val="18"/>
                <w:szCs w:val="18"/>
                <w:lang w:val="es-ES_tradnl"/>
              </w:rPr>
            </w:pPr>
            <w:r w:rsidRPr="003829AF">
              <w:rPr>
                <w:rFonts w:ascii="Arial" w:hAnsi="Arial" w:cs="Arial"/>
                <w:sz w:val="18"/>
                <w:szCs w:val="18"/>
                <w:lang w:val="es-AR"/>
              </w:rPr>
              <w:t>PLAZO DE DURACIÓN DEL CONTRATO:</w:t>
            </w:r>
            <w:r>
              <w:rPr>
                <w:rFonts w:ascii="Arial" w:hAnsi="Arial" w:cs="Arial"/>
                <w:sz w:val="18"/>
                <w:szCs w:val="18"/>
                <w:lang w:val="es-AR"/>
              </w:rPr>
              <w:t xml:space="preserve"> POR EL PERIODO DE DOCE (12) MESES CON OPCION A PRORROGA POR HASTA (12) MESES MAS EN CABEZA DE LA ANAC.</w:t>
            </w:r>
          </w:p>
        </w:tc>
      </w:tr>
      <w:tr w:rsidR="0086321E" w:rsidRPr="005D212E" w:rsidTr="003829AF">
        <w:trPr>
          <w:trHeight w:val="312"/>
        </w:trPr>
        <w:tc>
          <w:tcPr>
            <w:tcW w:w="9439" w:type="dxa"/>
            <w:gridSpan w:val="5"/>
            <w:shd w:val="clear" w:color="auto" w:fill="DBE5F1"/>
            <w:vAlign w:val="center"/>
          </w:tcPr>
          <w:p w:rsidR="0086321E" w:rsidRPr="005D212E" w:rsidRDefault="0086321E" w:rsidP="003829AF">
            <w:pPr>
              <w:suppressAutoHyphens w:val="0"/>
              <w:rPr>
                <w:rFonts w:ascii="Arial" w:hAnsi="Arial" w:cs="Arial"/>
                <w:b/>
                <w:sz w:val="20"/>
                <w:lang w:val="es-ES_tradnl"/>
              </w:rPr>
            </w:pPr>
            <w:r w:rsidRPr="005D212E">
              <w:rPr>
                <w:rFonts w:ascii="Arial" w:hAnsi="Arial" w:cs="Arial"/>
                <w:b/>
                <w:sz w:val="20"/>
                <w:lang w:val="es-ES_tradnl"/>
              </w:rPr>
              <w:t>COSTO DEL PLIEGO</w:t>
            </w:r>
          </w:p>
        </w:tc>
      </w:tr>
      <w:tr w:rsidR="0086321E" w:rsidRPr="005D212E" w:rsidTr="003829AF">
        <w:trPr>
          <w:trHeight w:val="312"/>
        </w:trPr>
        <w:tc>
          <w:tcPr>
            <w:tcW w:w="9439" w:type="dxa"/>
            <w:gridSpan w:val="5"/>
            <w:tcBorders>
              <w:bottom w:val="single" w:sz="4" w:space="0" w:color="auto"/>
            </w:tcBorders>
            <w:vAlign w:val="center"/>
          </w:tcPr>
          <w:p w:rsidR="0086321E" w:rsidRPr="005D212E" w:rsidRDefault="0086321E" w:rsidP="003829AF">
            <w:pPr>
              <w:suppressAutoHyphens w:val="0"/>
              <w:rPr>
                <w:rFonts w:ascii="Arial" w:hAnsi="Arial" w:cs="Arial"/>
                <w:sz w:val="20"/>
                <w:lang w:val="es-ES_tradnl"/>
              </w:rPr>
            </w:pPr>
            <w:r w:rsidRPr="005D212E">
              <w:rPr>
                <w:rFonts w:ascii="Arial" w:hAnsi="Arial" w:cs="Arial"/>
                <w:sz w:val="20"/>
                <w:lang w:val="es-ES_tradnl"/>
              </w:rPr>
              <w:t>IMPORTE ($): SIN COSTO</w:t>
            </w:r>
          </w:p>
        </w:tc>
      </w:tr>
      <w:tr w:rsidR="0086321E" w:rsidRPr="005D212E" w:rsidTr="003829AF">
        <w:trPr>
          <w:trHeight w:val="312"/>
        </w:trPr>
        <w:tc>
          <w:tcPr>
            <w:tcW w:w="9439" w:type="dxa"/>
            <w:gridSpan w:val="5"/>
            <w:shd w:val="clear" w:color="auto" w:fill="DBE5F1"/>
            <w:vAlign w:val="center"/>
          </w:tcPr>
          <w:p w:rsidR="0086321E" w:rsidRPr="005D212E" w:rsidRDefault="0086321E" w:rsidP="003829AF">
            <w:pPr>
              <w:suppressAutoHyphens w:val="0"/>
              <w:rPr>
                <w:rFonts w:ascii="Arial" w:hAnsi="Arial" w:cs="Arial"/>
                <w:b/>
                <w:sz w:val="20"/>
                <w:lang w:val="es-ES_tradnl"/>
              </w:rPr>
            </w:pPr>
            <w:r w:rsidRPr="005D212E">
              <w:rPr>
                <w:rFonts w:ascii="Arial" w:hAnsi="Arial" w:cs="Arial"/>
                <w:b/>
                <w:sz w:val="20"/>
                <w:lang w:val="es-AR"/>
              </w:rPr>
              <w:t>NOTIFICACIONES:</w:t>
            </w:r>
            <w:r w:rsidRPr="005D212E">
              <w:rPr>
                <w:rFonts w:ascii="Arial" w:hAnsi="Arial" w:cs="Arial"/>
                <w:sz w:val="20"/>
                <w:lang w:val="es-AR"/>
              </w:rPr>
              <w:t xml:space="preserve"> </w:t>
            </w:r>
          </w:p>
        </w:tc>
      </w:tr>
      <w:tr w:rsidR="0086321E" w:rsidRPr="005D212E" w:rsidTr="003829AF">
        <w:trPr>
          <w:trHeight w:val="312"/>
        </w:trPr>
        <w:tc>
          <w:tcPr>
            <w:tcW w:w="9439" w:type="dxa"/>
            <w:gridSpan w:val="5"/>
            <w:shd w:val="clear" w:color="auto" w:fill="auto"/>
            <w:vAlign w:val="center"/>
          </w:tcPr>
          <w:p w:rsidR="0086321E" w:rsidRPr="005D212E" w:rsidRDefault="0086321E" w:rsidP="003810C9">
            <w:pPr>
              <w:suppressAutoHyphens w:val="0"/>
              <w:jc w:val="both"/>
              <w:rPr>
                <w:rFonts w:ascii="Arial" w:hAnsi="Arial" w:cs="Arial"/>
                <w:b/>
                <w:sz w:val="20"/>
                <w:lang w:val="es-AR"/>
              </w:rPr>
            </w:pPr>
            <w:r w:rsidRPr="005D212E">
              <w:rPr>
                <w:rFonts w:ascii="Arial" w:hAnsi="Arial" w:cs="Arial"/>
                <w:sz w:val="20"/>
                <w:lang w:val="es-AR"/>
              </w:rPr>
              <w:t xml:space="preserve">SE PODRÁ REALIZAR POR LOS SIGUIENTES MEDIOS: CORREO ELECTRÓNICO, NOTIFICACIÓN PERSONAL, CÉDULA, CARTA DOCUMENTO Y POR LA PAGINA DE ARGENTINA COMPRAS </w:t>
            </w:r>
            <w:hyperlink r:id="rId8" w:history="1">
              <w:r w:rsidRPr="005D212E">
                <w:rPr>
                  <w:rStyle w:val="Hipervnculo"/>
                  <w:rFonts w:ascii="Arial" w:hAnsi="Arial" w:cs="Arial"/>
                  <w:sz w:val="20"/>
                  <w:lang w:val="es-AR"/>
                </w:rPr>
                <w:t>www.argentinacompra.gov.ar</w:t>
              </w:r>
            </w:hyperlink>
            <w:r w:rsidRPr="005D212E">
              <w:rPr>
                <w:rFonts w:ascii="Arial" w:hAnsi="Arial" w:cs="Arial"/>
                <w:sz w:val="20"/>
                <w:lang w:val="es-AR"/>
              </w:rPr>
              <w:t>.</w:t>
            </w:r>
          </w:p>
        </w:tc>
      </w:tr>
      <w:tr w:rsidR="0086321E" w:rsidRPr="005D212E" w:rsidTr="003829AF">
        <w:trPr>
          <w:trHeight w:val="312"/>
        </w:trPr>
        <w:tc>
          <w:tcPr>
            <w:tcW w:w="9439" w:type="dxa"/>
            <w:gridSpan w:val="5"/>
            <w:shd w:val="clear" w:color="auto" w:fill="DBE5F1"/>
            <w:vAlign w:val="center"/>
          </w:tcPr>
          <w:p w:rsidR="0086321E" w:rsidRPr="0086321E" w:rsidRDefault="0086321E" w:rsidP="00451771">
            <w:pPr>
              <w:suppressAutoHyphens w:val="0"/>
              <w:rPr>
                <w:rFonts w:ascii="Arial" w:hAnsi="Arial" w:cs="Arial"/>
                <w:b/>
                <w:sz w:val="20"/>
                <w:lang w:val="es-ES_tradnl"/>
              </w:rPr>
            </w:pPr>
            <w:r w:rsidRPr="0086321E">
              <w:rPr>
                <w:rFonts w:ascii="Arial" w:hAnsi="Arial" w:cs="Arial"/>
                <w:b/>
                <w:sz w:val="20"/>
                <w:lang w:val="es-ES_tradnl"/>
              </w:rPr>
              <w:t>ACTO DE APERTURA</w:t>
            </w:r>
          </w:p>
        </w:tc>
      </w:tr>
      <w:tr w:rsidR="0086321E" w:rsidRPr="005D212E" w:rsidTr="003829AF">
        <w:trPr>
          <w:trHeight w:val="312"/>
        </w:trPr>
        <w:tc>
          <w:tcPr>
            <w:tcW w:w="9439" w:type="dxa"/>
            <w:gridSpan w:val="5"/>
            <w:vAlign w:val="center"/>
          </w:tcPr>
          <w:p w:rsidR="0086321E" w:rsidRPr="0086321E" w:rsidRDefault="0086321E" w:rsidP="00826A1C">
            <w:pPr>
              <w:suppressAutoHyphens w:val="0"/>
              <w:rPr>
                <w:rFonts w:ascii="Arial" w:hAnsi="Arial" w:cs="Arial"/>
                <w:sz w:val="20"/>
                <w:lang w:val="es-ES_tradnl"/>
              </w:rPr>
            </w:pPr>
            <w:r w:rsidRPr="0086321E">
              <w:rPr>
                <w:rFonts w:ascii="Arial" w:hAnsi="Arial" w:cs="Arial"/>
                <w:sz w:val="20"/>
                <w:lang w:val="es-ES_tradnl"/>
              </w:rPr>
              <w:t xml:space="preserve">LUGAR: DIRECCION REGIONAL NOROESTE DE LA ADMINISTRACION NACIONAL DE AVIACION CIVIL – AREA COMPRAS-SITA EN CAMINO PAJAS BLANCAS KM 8 ½- CORDOBA (C.P. 5008) TE. 0351-4756400-INTERNO 36247 – FAX INTERNO 36429 </w:t>
            </w:r>
          </w:p>
        </w:tc>
      </w:tr>
      <w:tr w:rsidR="0086321E" w:rsidRPr="005D212E" w:rsidTr="003829AF">
        <w:trPr>
          <w:trHeight w:val="312"/>
        </w:trPr>
        <w:tc>
          <w:tcPr>
            <w:tcW w:w="9439" w:type="dxa"/>
            <w:gridSpan w:val="5"/>
            <w:vAlign w:val="center"/>
          </w:tcPr>
          <w:p w:rsidR="0086321E" w:rsidRPr="00F97858" w:rsidRDefault="0086321E" w:rsidP="00451771">
            <w:pPr>
              <w:suppressAutoHyphens w:val="0"/>
              <w:rPr>
                <w:rFonts w:ascii="Arial" w:hAnsi="Arial" w:cs="Arial"/>
                <w:b/>
                <w:sz w:val="20"/>
                <w:lang w:val="es-ES_tradnl"/>
              </w:rPr>
            </w:pPr>
            <w:r w:rsidRPr="00F97858">
              <w:rPr>
                <w:rFonts w:ascii="Arial" w:hAnsi="Arial" w:cs="Arial"/>
                <w:b/>
                <w:sz w:val="20"/>
                <w:lang w:val="es-ES_tradnl"/>
              </w:rPr>
              <w:t>DIA:</w:t>
            </w:r>
            <w:r w:rsidR="00D6499F" w:rsidRPr="00F97858">
              <w:rPr>
                <w:rFonts w:ascii="Arial" w:hAnsi="Arial" w:cs="Arial"/>
                <w:b/>
                <w:sz w:val="20"/>
                <w:lang w:val="es-ES_tradnl"/>
              </w:rPr>
              <w:t xml:space="preserve"> 05 DE SETIEMBRE DE 2017</w:t>
            </w:r>
          </w:p>
        </w:tc>
      </w:tr>
      <w:tr w:rsidR="0086321E" w:rsidRPr="005D212E" w:rsidTr="003829AF">
        <w:trPr>
          <w:trHeight w:val="312"/>
        </w:trPr>
        <w:tc>
          <w:tcPr>
            <w:tcW w:w="9439" w:type="dxa"/>
            <w:gridSpan w:val="5"/>
            <w:tcBorders>
              <w:bottom w:val="single" w:sz="4" w:space="0" w:color="auto"/>
            </w:tcBorders>
            <w:vAlign w:val="center"/>
          </w:tcPr>
          <w:p w:rsidR="0086321E" w:rsidRPr="00F97858" w:rsidRDefault="0086321E" w:rsidP="00451771">
            <w:pPr>
              <w:suppressAutoHyphens w:val="0"/>
              <w:rPr>
                <w:rFonts w:ascii="Arial" w:hAnsi="Arial" w:cs="Arial"/>
                <w:b/>
                <w:sz w:val="20"/>
                <w:lang w:val="es-ES_tradnl"/>
              </w:rPr>
            </w:pPr>
            <w:r w:rsidRPr="00F97858">
              <w:rPr>
                <w:rFonts w:ascii="Arial" w:hAnsi="Arial" w:cs="Arial"/>
                <w:b/>
                <w:sz w:val="20"/>
                <w:lang w:val="es-ES_tradnl"/>
              </w:rPr>
              <w:t>HORA:</w:t>
            </w:r>
            <w:r w:rsidR="00D6499F" w:rsidRPr="00F97858">
              <w:rPr>
                <w:rFonts w:ascii="Arial" w:hAnsi="Arial" w:cs="Arial"/>
                <w:b/>
                <w:sz w:val="20"/>
                <w:lang w:val="es-ES_tradnl"/>
              </w:rPr>
              <w:t xml:space="preserve"> 11:00 </w:t>
            </w:r>
          </w:p>
        </w:tc>
      </w:tr>
      <w:tr w:rsidR="0086321E" w:rsidRPr="005D212E" w:rsidTr="003829AF">
        <w:trPr>
          <w:trHeight w:val="312"/>
        </w:trPr>
        <w:tc>
          <w:tcPr>
            <w:tcW w:w="9439" w:type="dxa"/>
            <w:gridSpan w:val="5"/>
            <w:shd w:val="clear" w:color="auto" w:fill="DBE5F1"/>
            <w:vAlign w:val="center"/>
          </w:tcPr>
          <w:p w:rsidR="0086321E" w:rsidRPr="0086321E" w:rsidRDefault="0086321E" w:rsidP="00451771">
            <w:pPr>
              <w:suppressAutoHyphens w:val="0"/>
              <w:rPr>
                <w:rFonts w:ascii="Arial" w:hAnsi="Arial" w:cs="Arial"/>
                <w:b/>
                <w:sz w:val="20"/>
                <w:lang w:val="es-ES_tradnl"/>
              </w:rPr>
            </w:pPr>
            <w:r w:rsidRPr="0086321E">
              <w:rPr>
                <w:rFonts w:ascii="Arial" w:hAnsi="Arial" w:cs="Arial"/>
                <w:b/>
                <w:sz w:val="20"/>
                <w:lang w:val="es-ES_tradnl"/>
              </w:rPr>
              <w:t>PRESENTACIÓN DE OFERTAS</w:t>
            </w:r>
          </w:p>
        </w:tc>
      </w:tr>
      <w:tr w:rsidR="0086321E" w:rsidRPr="005D212E" w:rsidTr="003829AF">
        <w:trPr>
          <w:trHeight w:val="312"/>
        </w:trPr>
        <w:tc>
          <w:tcPr>
            <w:tcW w:w="9439" w:type="dxa"/>
            <w:gridSpan w:val="5"/>
            <w:vAlign w:val="center"/>
          </w:tcPr>
          <w:p w:rsidR="0086321E" w:rsidRPr="0086321E" w:rsidRDefault="0086321E" w:rsidP="00826A1C">
            <w:pPr>
              <w:suppressAutoHyphens w:val="0"/>
              <w:rPr>
                <w:rFonts w:ascii="Arial" w:hAnsi="Arial" w:cs="Arial"/>
                <w:sz w:val="20"/>
                <w:lang w:val="es-ES_tradnl"/>
              </w:rPr>
            </w:pPr>
            <w:r w:rsidRPr="0086321E">
              <w:rPr>
                <w:rFonts w:ascii="Arial" w:hAnsi="Arial" w:cs="Arial"/>
                <w:sz w:val="20"/>
                <w:lang w:val="es-ES_tradnl"/>
              </w:rPr>
              <w:t xml:space="preserve">LUGAR: DIRECCION REGIONAL NOROESTE DE LA ADMINISTRACION NACIONAL DE AVIACION CIVIL – AREA COMPRAS-SITA EN CAMINO PAJAS BLANCAS KM 8 ½- CORDOBA (C.P. 5008) TE. 0351-4756400-INTERNO 36247 – FAX INTERNO 36429 </w:t>
            </w:r>
          </w:p>
        </w:tc>
      </w:tr>
      <w:tr w:rsidR="0086321E" w:rsidRPr="005D212E" w:rsidTr="003829AF">
        <w:trPr>
          <w:trHeight w:val="312"/>
        </w:trPr>
        <w:tc>
          <w:tcPr>
            <w:tcW w:w="9439" w:type="dxa"/>
            <w:gridSpan w:val="5"/>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PLAZO:</w:t>
            </w:r>
            <w:r w:rsidR="00D6499F">
              <w:rPr>
                <w:rFonts w:ascii="Arial" w:hAnsi="Arial" w:cs="Arial"/>
                <w:sz w:val="20"/>
                <w:lang w:val="es-ES_tradnl"/>
              </w:rPr>
              <w:t xml:space="preserve">  HASTA EL </w:t>
            </w:r>
            <w:r w:rsidR="00F97858">
              <w:rPr>
                <w:rFonts w:ascii="Arial" w:hAnsi="Arial" w:cs="Arial"/>
                <w:sz w:val="20"/>
                <w:lang w:val="es-ES_tradnl"/>
              </w:rPr>
              <w:t>DIA FIJADO PARA LA APERTURA HASTA LAS 09:00 HS</w:t>
            </w:r>
          </w:p>
        </w:tc>
      </w:tr>
      <w:tr w:rsidR="0086321E" w:rsidRPr="005D212E" w:rsidTr="003829AF">
        <w:trPr>
          <w:trHeight w:val="312"/>
        </w:trPr>
        <w:tc>
          <w:tcPr>
            <w:tcW w:w="9439" w:type="dxa"/>
            <w:gridSpan w:val="5"/>
            <w:tcBorders>
              <w:bottom w:val="single" w:sz="4" w:space="0" w:color="auto"/>
            </w:tcBorders>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HOR</w:t>
            </w:r>
            <w:r w:rsidR="00D6499F">
              <w:rPr>
                <w:rFonts w:ascii="Arial" w:hAnsi="Arial" w:cs="Arial"/>
                <w:sz w:val="20"/>
                <w:lang w:val="es-ES_tradnl"/>
              </w:rPr>
              <w:t xml:space="preserve">A:  </w:t>
            </w:r>
            <w:r w:rsidR="00F97858">
              <w:rPr>
                <w:rFonts w:ascii="Arial" w:hAnsi="Arial" w:cs="Arial"/>
                <w:sz w:val="20"/>
                <w:lang w:val="es-ES_tradnl"/>
              </w:rPr>
              <w:t>DE LUNES A VIERNES DE 09:00 A 15:00 HASTA EL DIA DE LA APERTURA  HASTA LAS 09:00 HS</w:t>
            </w:r>
          </w:p>
        </w:tc>
      </w:tr>
      <w:tr w:rsidR="0086321E" w:rsidRPr="005D212E" w:rsidTr="003829AF">
        <w:trPr>
          <w:trHeight w:val="312"/>
        </w:trPr>
        <w:tc>
          <w:tcPr>
            <w:tcW w:w="9439" w:type="dxa"/>
            <w:gridSpan w:val="5"/>
            <w:shd w:val="clear" w:color="auto" w:fill="DBE5F1"/>
            <w:vAlign w:val="center"/>
          </w:tcPr>
          <w:p w:rsidR="0086321E" w:rsidRPr="0086321E" w:rsidRDefault="0086321E" w:rsidP="00451771">
            <w:pPr>
              <w:suppressAutoHyphens w:val="0"/>
              <w:rPr>
                <w:rFonts w:ascii="Arial" w:hAnsi="Arial" w:cs="Arial"/>
                <w:b/>
                <w:sz w:val="20"/>
                <w:lang w:val="es-ES_tradnl"/>
              </w:rPr>
            </w:pPr>
            <w:r w:rsidRPr="0086321E">
              <w:rPr>
                <w:rFonts w:ascii="Arial" w:hAnsi="Arial" w:cs="Arial"/>
                <w:b/>
                <w:sz w:val="20"/>
                <w:lang w:val="es-ES_tradnl"/>
              </w:rPr>
              <w:t>RETIRO, ADQUISICIÓN O VISTA DEL PLIEGO/BASES DEL LLAMADO</w:t>
            </w:r>
          </w:p>
        </w:tc>
      </w:tr>
      <w:tr w:rsidR="0086321E" w:rsidRPr="005D212E" w:rsidTr="003829AF">
        <w:trPr>
          <w:trHeight w:val="312"/>
        </w:trPr>
        <w:tc>
          <w:tcPr>
            <w:tcW w:w="9439" w:type="dxa"/>
            <w:gridSpan w:val="5"/>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 xml:space="preserve">LUGAR: DIRECCION REGIONAL NOROESTE DE LA ADMINISTRACION NACIONAL DE AVIACION CIVIL – AREA COMPRAS-SITA EN CAMINO PAJAS BLANCAS KM 8 ½- CORDOBA (C.P. 5008) TE. 0351-4756400-INTERNO 36247 – FAX INTERNO 36429 O EN LA PAGINA DE LA OFICINA NACIONAL DE CONTRATACIONES </w:t>
            </w:r>
            <w:hyperlink r:id="rId9" w:history="1">
              <w:r w:rsidRPr="0086321E">
                <w:rPr>
                  <w:rStyle w:val="Hipervnculo"/>
                  <w:rFonts w:ascii="Arial" w:hAnsi="Arial" w:cs="Arial"/>
                  <w:sz w:val="20"/>
                  <w:lang w:val="es-ES_tradnl"/>
                </w:rPr>
                <w:t>www.argentinacompra.gov.ar</w:t>
              </w:r>
            </w:hyperlink>
            <w:r w:rsidRPr="0086321E">
              <w:rPr>
                <w:rFonts w:ascii="Arial" w:hAnsi="Arial" w:cs="Arial"/>
                <w:sz w:val="20"/>
                <w:lang w:val="es-ES_tradnl"/>
              </w:rPr>
              <w:t>, INGRESANDO AL ACCESO DIRECTO “CONTRATACIONES VIGENTES”.</w:t>
            </w:r>
          </w:p>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CONTACTO: SR. HILARIO LUIS IMVINKELRIED – SR. DANIEL LUJAN</w:t>
            </w:r>
          </w:p>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TELEFENO DE CONTACTO: 0351-4756400- INTERNOS 36438 - 36350</w:t>
            </w:r>
          </w:p>
        </w:tc>
      </w:tr>
      <w:tr w:rsidR="0086321E" w:rsidRPr="005D212E" w:rsidTr="003829AF">
        <w:trPr>
          <w:trHeight w:val="312"/>
        </w:trPr>
        <w:tc>
          <w:tcPr>
            <w:tcW w:w="9439" w:type="dxa"/>
            <w:gridSpan w:val="5"/>
            <w:vAlign w:val="center"/>
          </w:tcPr>
          <w:p w:rsidR="0086321E" w:rsidRPr="0086321E" w:rsidRDefault="0086321E" w:rsidP="00451771">
            <w:pPr>
              <w:suppressAutoHyphens w:val="0"/>
              <w:rPr>
                <w:rFonts w:ascii="Arial" w:hAnsi="Arial" w:cs="Arial"/>
                <w:sz w:val="20"/>
                <w:lang w:val="es-ES_tradnl"/>
              </w:rPr>
            </w:pPr>
            <w:r w:rsidRPr="0086321E">
              <w:rPr>
                <w:rFonts w:ascii="Arial" w:hAnsi="Arial" w:cs="Arial"/>
                <w:sz w:val="20"/>
                <w:lang w:val="es-ES_tradnl"/>
              </w:rPr>
              <w:t>PLAZO:</w:t>
            </w:r>
            <w:r w:rsidR="00E87FD7">
              <w:rPr>
                <w:rFonts w:ascii="Arial" w:hAnsi="Arial" w:cs="Arial"/>
                <w:sz w:val="20"/>
                <w:lang w:val="es-ES_tradnl"/>
              </w:rPr>
              <w:t xml:space="preserve"> HASTA EL </w:t>
            </w:r>
            <w:r w:rsidR="008675D4">
              <w:rPr>
                <w:rFonts w:ascii="Arial" w:hAnsi="Arial" w:cs="Arial"/>
                <w:sz w:val="20"/>
                <w:lang w:val="es-ES_tradnl"/>
              </w:rPr>
              <w:t>DIA FIJADO PARA LA APERTURA Y HASTA LAS 09:00 HS</w:t>
            </w:r>
          </w:p>
        </w:tc>
      </w:tr>
      <w:tr w:rsidR="0086321E" w:rsidRPr="005D212E" w:rsidTr="003829AF">
        <w:trPr>
          <w:trHeight w:val="312"/>
        </w:trPr>
        <w:tc>
          <w:tcPr>
            <w:tcW w:w="9439" w:type="dxa"/>
            <w:gridSpan w:val="5"/>
            <w:tcBorders>
              <w:bottom w:val="single" w:sz="4" w:space="0" w:color="auto"/>
            </w:tcBorders>
            <w:vAlign w:val="center"/>
          </w:tcPr>
          <w:p w:rsidR="0086321E" w:rsidRPr="0086321E" w:rsidRDefault="0086321E" w:rsidP="007B233B">
            <w:pPr>
              <w:suppressAutoHyphens w:val="0"/>
              <w:rPr>
                <w:rFonts w:ascii="Arial" w:hAnsi="Arial" w:cs="Arial"/>
                <w:sz w:val="20"/>
                <w:lang w:val="es-ES_tradnl"/>
              </w:rPr>
            </w:pPr>
            <w:r w:rsidRPr="0086321E">
              <w:rPr>
                <w:rFonts w:ascii="Arial" w:hAnsi="Arial" w:cs="Arial"/>
                <w:sz w:val="20"/>
                <w:lang w:val="es-ES_tradnl"/>
              </w:rPr>
              <w:t>HORARIO:</w:t>
            </w:r>
            <w:r w:rsidR="00E87FD7">
              <w:rPr>
                <w:rFonts w:ascii="Arial" w:hAnsi="Arial" w:cs="Arial"/>
                <w:sz w:val="20"/>
                <w:lang w:val="es-ES_tradnl"/>
              </w:rPr>
              <w:t xml:space="preserve"> DE LUNES A VIERNES DE 09:00 A 15:00 HS Y HASTA EL DIA </w:t>
            </w:r>
            <w:r w:rsidR="008675D4">
              <w:rPr>
                <w:rFonts w:ascii="Arial" w:hAnsi="Arial" w:cs="Arial"/>
                <w:sz w:val="20"/>
                <w:lang w:val="es-ES_tradnl"/>
              </w:rPr>
              <w:t xml:space="preserve">DE LA APERTURA </w:t>
            </w:r>
            <w:r w:rsidR="008675D4">
              <w:rPr>
                <w:rFonts w:ascii="Arial" w:hAnsi="Arial" w:cs="Arial"/>
                <w:sz w:val="20"/>
                <w:lang w:val="es-ES_tradnl"/>
              </w:rPr>
              <w:lastRenderedPageBreak/>
              <w:t>HASTA LAS 09:00 HS.</w:t>
            </w:r>
          </w:p>
        </w:tc>
      </w:tr>
      <w:tr w:rsidR="0086321E" w:rsidRPr="005D212E" w:rsidTr="003829AF">
        <w:trPr>
          <w:trHeight w:val="312"/>
        </w:trPr>
        <w:tc>
          <w:tcPr>
            <w:tcW w:w="9439" w:type="dxa"/>
            <w:gridSpan w:val="5"/>
            <w:shd w:val="clear" w:color="auto" w:fill="DBE5F1"/>
            <w:vAlign w:val="center"/>
          </w:tcPr>
          <w:p w:rsidR="0086321E" w:rsidRPr="0086321E" w:rsidRDefault="0086321E" w:rsidP="00451771">
            <w:pPr>
              <w:suppressAutoHyphens w:val="0"/>
              <w:rPr>
                <w:rFonts w:ascii="Arial" w:hAnsi="Arial" w:cs="Arial"/>
                <w:b/>
                <w:sz w:val="20"/>
                <w:lang w:val="es-ES_tradnl"/>
              </w:rPr>
            </w:pPr>
            <w:r w:rsidRPr="0086321E">
              <w:rPr>
                <w:rFonts w:ascii="Arial" w:hAnsi="Arial" w:cs="Arial"/>
                <w:b/>
                <w:sz w:val="20"/>
                <w:lang w:val="es-ES_tradnl"/>
              </w:rPr>
              <w:lastRenderedPageBreak/>
              <w:t>CONSULTAS AL PLIEGO/BASES DEL LLAMADO</w:t>
            </w:r>
          </w:p>
        </w:tc>
      </w:tr>
      <w:tr w:rsidR="0086321E" w:rsidRPr="005D212E" w:rsidTr="003829AF">
        <w:trPr>
          <w:trHeight w:val="312"/>
        </w:trPr>
        <w:tc>
          <w:tcPr>
            <w:tcW w:w="9439" w:type="dxa"/>
            <w:gridSpan w:val="5"/>
            <w:vAlign w:val="center"/>
          </w:tcPr>
          <w:p w:rsidR="002803D9" w:rsidRPr="0086321E" w:rsidRDefault="0086321E" w:rsidP="002803D9">
            <w:pPr>
              <w:suppressAutoHyphens w:val="0"/>
              <w:rPr>
                <w:rFonts w:ascii="Arial" w:hAnsi="Arial" w:cs="Arial"/>
                <w:sz w:val="20"/>
                <w:lang w:val="es-ES_tradnl"/>
              </w:rPr>
            </w:pPr>
            <w:r w:rsidRPr="0086321E">
              <w:rPr>
                <w:rFonts w:ascii="Arial" w:hAnsi="Arial" w:cs="Arial"/>
                <w:sz w:val="20"/>
                <w:lang w:val="es-ES_tradnl"/>
              </w:rPr>
              <w:t xml:space="preserve">LUGAR: DIRECCION REGIONAL NOROESTE DE LA ADMINISTRACION NACIONAL DE AVIACION CIVIL – AREA COMPRAS-SITA EN CAMINO PAJAS BLANCAS KM 8 ½- CORDOBA (C.P. 5008) TE. 0351-4756400-INTERNO 36247 – FAX INTERNO 36429 </w:t>
            </w:r>
            <w:r w:rsidR="002803D9">
              <w:rPr>
                <w:rFonts w:ascii="Arial" w:hAnsi="Arial" w:cs="Arial"/>
                <w:sz w:val="20"/>
                <w:lang w:val="es-ES_tradnl"/>
              </w:rPr>
              <w:t>O BIEN EN LA CASIL</w:t>
            </w:r>
            <w:r w:rsidR="008675D4">
              <w:rPr>
                <w:rFonts w:ascii="Arial" w:hAnsi="Arial" w:cs="Arial"/>
                <w:sz w:val="20"/>
                <w:lang w:val="es-ES_tradnl"/>
              </w:rPr>
              <w:t xml:space="preserve">LA DE CORREO </w:t>
            </w:r>
            <w:r w:rsidR="002803D9">
              <w:rPr>
                <w:rFonts w:ascii="Arial" w:hAnsi="Arial" w:cs="Arial"/>
                <w:sz w:val="20"/>
                <w:lang w:val="es-ES_tradnl"/>
              </w:rPr>
              <w:t xml:space="preserve"> </w:t>
            </w:r>
            <w:hyperlink r:id="rId10" w:history="1">
              <w:r w:rsidR="002803D9" w:rsidRPr="00F23A19">
                <w:rPr>
                  <w:rStyle w:val="Hipervnculo"/>
                  <w:rFonts w:ascii="Arial" w:hAnsi="Arial" w:cs="Arial"/>
                  <w:sz w:val="20"/>
                  <w:lang w:val="es-ES_tradnl"/>
                </w:rPr>
                <w:t>compras.drano@anac.gov.ar</w:t>
              </w:r>
            </w:hyperlink>
          </w:p>
        </w:tc>
      </w:tr>
      <w:tr w:rsidR="0086321E" w:rsidRPr="005D212E" w:rsidTr="003829AF">
        <w:trPr>
          <w:trHeight w:val="312"/>
        </w:trPr>
        <w:tc>
          <w:tcPr>
            <w:tcW w:w="9439" w:type="dxa"/>
            <w:gridSpan w:val="5"/>
            <w:vAlign w:val="center"/>
          </w:tcPr>
          <w:p w:rsidR="0086321E" w:rsidRPr="005D212E" w:rsidRDefault="0086321E" w:rsidP="00F36E6F">
            <w:pPr>
              <w:suppressAutoHyphens w:val="0"/>
              <w:rPr>
                <w:rFonts w:ascii="Arial" w:hAnsi="Arial" w:cs="Arial"/>
                <w:sz w:val="20"/>
                <w:lang w:val="es-ES_tradnl"/>
              </w:rPr>
            </w:pPr>
            <w:r w:rsidRPr="005D212E">
              <w:rPr>
                <w:rFonts w:ascii="Arial" w:hAnsi="Arial" w:cs="Arial"/>
                <w:sz w:val="20"/>
                <w:lang w:val="es-ES_tradnl"/>
              </w:rPr>
              <w:t>PLAZO:</w:t>
            </w:r>
            <w:r w:rsidR="00E87FD7">
              <w:rPr>
                <w:rFonts w:ascii="Arial" w:hAnsi="Arial" w:cs="Arial"/>
                <w:sz w:val="20"/>
                <w:lang w:val="es-ES_tradnl"/>
              </w:rPr>
              <w:t xml:space="preserve"> HASTA </w:t>
            </w:r>
            <w:r w:rsidR="00F36E6F">
              <w:rPr>
                <w:rFonts w:ascii="Arial" w:hAnsi="Arial" w:cs="Arial"/>
                <w:sz w:val="20"/>
                <w:lang w:val="es-ES_tradnl"/>
              </w:rPr>
              <w:t>TRES (3) DIAS HABILES ANTES DEL DIA Y HORARIO FIJADO PARA LA APERTURA.</w:t>
            </w:r>
          </w:p>
        </w:tc>
      </w:tr>
      <w:tr w:rsidR="0086321E" w:rsidRPr="005D212E" w:rsidTr="004122D9">
        <w:trPr>
          <w:trHeight w:val="312"/>
        </w:trPr>
        <w:tc>
          <w:tcPr>
            <w:tcW w:w="9439" w:type="dxa"/>
            <w:gridSpan w:val="5"/>
            <w:vAlign w:val="center"/>
          </w:tcPr>
          <w:p w:rsidR="0086321E" w:rsidRPr="005D212E" w:rsidRDefault="0086321E" w:rsidP="007B233B">
            <w:pPr>
              <w:suppressAutoHyphens w:val="0"/>
              <w:rPr>
                <w:rFonts w:ascii="Arial" w:hAnsi="Arial" w:cs="Arial"/>
                <w:sz w:val="20"/>
                <w:lang w:val="es-ES_tradnl"/>
              </w:rPr>
            </w:pPr>
            <w:r w:rsidRPr="005D212E">
              <w:rPr>
                <w:rFonts w:ascii="Arial" w:hAnsi="Arial" w:cs="Arial"/>
                <w:sz w:val="20"/>
                <w:lang w:val="es-ES_tradnl"/>
              </w:rPr>
              <w:t xml:space="preserve">HORARIO: </w:t>
            </w:r>
            <w:r w:rsidR="00E87FD7">
              <w:rPr>
                <w:rFonts w:ascii="Arial" w:hAnsi="Arial" w:cs="Arial"/>
                <w:sz w:val="20"/>
                <w:lang w:val="es-ES_tradnl"/>
              </w:rPr>
              <w:t>DE LUNE</w:t>
            </w:r>
            <w:r w:rsidR="007B233B">
              <w:rPr>
                <w:rFonts w:ascii="Arial" w:hAnsi="Arial" w:cs="Arial"/>
                <w:sz w:val="20"/>
                <w:lang w:val="es-ES_tradnl"/>
              </w:rPr>
              <w:t>S A VIERNES DE 09:00 A 15:00 HS. HASTA TRES (3) DIAS HABILES ANTES DEL Y HORARIO FIJADO PARA LA APERTURA.</w:t>
            </w:r>
          </w:p>
        </w:tc>
      </w:tr>
      <w:tr w:rsidR="0086321E" w:rsidRPr="005D212E" w:rsidTr="004122D9">
        <w:trPr>
          <w:trHeight w:val="312"/>
        </w:trPr>
        <w:tc>
          <w:tcPr>
            <w:tcW w:w="9439" w:type="dxa"/>
            <w:gridSpan w:val="5"/>
            <w:shd w:val="clear" w:color="auto" w:fill="DBE5F1"/>
            <w:vAlign w:val="center"/>
          </w:tcPr>
          <w:p w:rsidR="0086321E" w:rsidRPr="005D212E" w:rsidRDefault="0086321E" w:rsidP="004122D9">
            <w:pPr>
              <w:suppressAutoHyphens w:val="0"/>
              <w:rPr>
                <w:rFonts w:ascii="Arial" w:hAnsi="Arial" w:cs="Arial"/>
                <w:b/>
                <w:sz w:val="20"/>
                <w:lang w:val="es-ES_tradnl"/>
              </w:rPr>
            </w:pPr>
            <w:r w:rsidRPr="005D212E">
              <w:rPr>
                <w:rFonts w:ascii="Arial" w:hAnsi="Arial" w:cs="Arial"/>
                <w:b/>
                <w:sz w:val="20"/>
                <w:lang w:val="es-ES_tradnl"/>
              </w:rPr>
              <w:t>AUTORIZACIÓN DE LA CONVOCATORIA</w:t>
            </w:r>
          </w:p>
        </w:tc>
      </w:tr>
      <w:tr w:rsidR="0086321E" w:rsidRPr="005D212E" w:rsidTr="00226E79">
        <w:trPr>
          <w:trHeight w:val="312"/>
        </w:trPr>
        <w:tc>
          <w:tcPr>
            <w:tcW w:w="5353" w:type="dxa"/>
            <w:gridSpan w:val="3"/>
            <w:vAlign w:val="center"/>
          </w:tcPr>
          <w:p w:rsidR="0086321E" w:rsidRPr="005D212E" w:rsidRDefault="0086321E" w:rsidP="003829AF">
            <w:pPr>
              <w:suppressAutoHyphens w:val="0"/>
              <w:rPr>
                <w:rFonts w:ascii="Arial" w:hAnsi="Arial" w:cs="Arial"/>
                <w:sz w:val="20"/>
                <w:lang w:val="es-ES_tradnl"/>
              </w:rPr>
            </w:pPr>
            <w:r w:rsidRPr="005D212E">
              <w:rPr>
                <w:rFonts w:ascii="Arial" w:hAnsi="Arial" w:cs="Arial"/>
                <w:sz w:val="20"/>
                <w:lang w:val="es-ES_tradnl"/>
              </w:rPr>
              <w:t>TIPO DE ACTO ADMINISTRATIVO:</w:t>
            </w:r>
            <w:r w:rsidR="00E87FD7">
              <w:rPr>
                <w:rFonts w:ascii="Arial" w:hAnsi="Arial" w:cs="Arial"/>
                <w:sz w:val="20"/>
                <w:lang w:val="es-ES_tradnl"/>
              </w:rPr>
              <w:t xml:space="preserve"> RESOLUCION </w:t>
            </w:r>
          </w:p>
        </w:tc>
        <w:tc>
          <w:tcPr>
            <w:tcW w:w="4086" w:type="dxa"/>
            <w:gridSpan w:val="2"/>
            <w:vAlign w:val="center"/>
          </w:tcPr>
          <w:p w:rsidR="0086321E" w:rsidRPr="005D212E" w:rsidRDefault="0086321E" w:rsidP="003829AF">
            <w:pPr>
              <w:suppressAutoHyphens w:val="0"/>
              <w:rPr>
                <w:rFonts w:ascii="Arial" w:hAnsi="Arial" w:cs="Arial"/>
                <w:sz w:val="20"/>
                <w:lang w:val="es-ES_tradnl"/>
              </w:rPr>
            </w:pPr>
            <w:r w:rsidRPr="005D212E">
              <w:rPr>
                <w:rFonts w:ascii="Arial" w:hAnsi="Arial" w:cs="Arial"/>
                <w:sz w:val="20"/>
                <w:lang w:val="es-ES_tradnl"/>
              </w:rPr>
              <w:t>N°</w:t>
            </w:r>
            <w:r w:rsidR="00E87FD7">
              <w:rPr>
                <w:rFonts w:ascii="Arial" w:hAnsi="Arial" w:cs="Arial"/>
                <w:sz w:val="20"/>
                <w:lang w:val="es-ES_tradnl"/>
              </w:rPr>
              <w:t>: 488/2017</w:t>
            </w:r>
          </w:p>
        </w:tc>
      </w:tr>
      <w:tr w:rsidR="0086321E" w:rsidRPr="005D212E" w:rsidTr="003829AF">
        <w:trPr>
          <w:trHeight w:val="312"/>
        </w:trPr>
        <w:tc>
          <w:tcPr>
            <w:tcW w:w="9439" w:type="dxa"/>
            <w:gridSpan w:val="5"/>
            <w:tcBorders>
              <w:bottom w:val="single" w:sz="4" w:space="0" w:color="auto"/>
            </w:tcBorders>
            <w:vAlign w:val="center"/>
          </w:tcPr>
          <w:p w:rsidR="0086321E" w:rsidRPr="005D212E" w:rsidRDefault="0086321E" w:rsidP="003829AF">
            <w:pPr>
              <w:suppressAutoHyphens w:val="0"/>
              <w:rPr>
                <w:rFonts w:ascii="Arial" w:hAnsi="Arial" w:cs="Arial"/>
                <w:sz w:val="20"/>
                <w:lang w:val="es-ES_tradnl"/>
              </w:rPr>
            </w:pPr>
            <w:r w:rsidRPr="005D212E">
              <w:rPr>
                <w:rFonts w:ascii="Arial" w:hAnsi="Arial" w:cs="Arial"/>
                <w:sz w:val="20"/>
                <w:lang w:val="es-ES_tradnl"/>
              </w:rPr>
              <w:t>FECHA:</w:t>
            </w:r>
            <w:r w:rsidR="00E87FD7">
              <w:rPr>
                <w:rFonts w:ascii="Arial" w:hAnsi="Arial" w:cs="Arial"/>
                <w:sz w:val="20"/>
                <w:lang w:val="es-ES_tradnl"/>
              </w:rPr>
              <w:t xml:space="preserve"> 13 DE JULIO DE 2017</w:t>
            </w:r>
          </w:p>
        </w:tc>
      </w:tr>
    </w:tbl>
    <w:p w:rsidR="00F93315" w:rsidRPr="005D212E" w:rsidRDefault="00F93315" w:rsidP="00016659">
      <w:pPr>
        <w:jc w:val="both"/>
        <w:rPr>
          <w:rFonts w:ascii="Arial" w:hAnsi="Arial" w:cs="Arial"/>
          <w:b/>
          <w:sz w:val="20"/>
        </w:rPr>
      </w:pPr>
    </w:p>
    <w:p w:rsidR="0001383E" w:rsidRPr="005D212E" w:rsidRDefault="003F4CE4" w:rsidP="00491A09">
      <w:pPr>
        <w:suppressAutoHyphens w:val="0"/>
        <w:jc w:val="center"/>
        <w:rPr>
          <w:rFonts w:ascii="Arial" w:hAnsi="Arial" w:cs="Arial"/>
          <w:sz w:val="20"/>
        </w:rPr>
      </w:pPr>
      <w:r w:rsidRPr="005D212E">
        <w:rPr>
          <w:rFonts w:ascii="Arial" w:hAnsi="Arial" w:cs="Arial"/>
          <w:b/>
          <w:sz w:val="20"/>
        </w:rPr>
        <w:br w:type="page"/>
      </w:r>
      <w:r w:rsidRPr="005D212E">
        <w:rPr>
          <w:rFonts w:ascii="Arial" w:hAnsi="Arial" w:cs="Arial"/>
          <w:b/>
          <w:sz w:val="20"/>
          <w:u w:val="single"/>
        </w:rPr>
        <w:lastRenderedPageBreak/>
        <w:t>CLAUSULAS PARTICULARES</w:t>
      </w:r>
    </w:p>
    <w:p w:rsidR="004A244E" w:rsidRPr="005D212E" w:rsidRDefault="004A244E" w:rsidP="004B1A18">
      <w:pPr>
        <w:jc w:val="center"/>
        <w:rPr>
          <w:rFonts w:ascii="Arial" w:hAnsi="Arial" w:cs="Arial"/>
          <w:sz w:val="20"/>
        </w:rPr>
      </w:pPr>
    </w:p>
    <w:p w:rsidR="004A244E" w:rsidRPr="005D212E" w:rsidRDefault="004A244E" w:rsidP="00FB51B1">
      <w:pPr>
        <w:suppressAutoHyphens w:val="0"/>
        <w:autoSpaceDE w:val="0"/>
        <w:autoSpaceDN w:val="0"/>
        <w:adjustRightInd w:val="0"/>
        <w:jc w:val="both"/>
        <w:outlineLvl w:val="0"/>
        <w:rPr>
          <w:rFonts w:ascii="Arial" w:hAnsi="Arial" w:cs="Arial"/>
          <w:b/>
          <w:sz w:val="20"/>
        </w:rPr>
      </w:pPr>
      <w:r w:rsidRPr="005D212E">
        <w:rPr>
          <w:rFonts w:ascii="Arial" w:hAnsi="Arial" w:cs="Arial"/>
          <w:b/>
          <w:sz w:val="20"/>
        </w:rPr>
        <w:t>ARTÍCULO 1°.- PRESENTACIÓN DE OFERTAS</w:t>
      </w:r>
    </w:p>
    <w:p w:rsidR="004A244E" w:rsidRPr="005D212E" w:rsidRDefault="003F4CE4" w:rsidP="004A244E">
      <w:pPr>
        <w:suppressAutoHyphens w:val="0"/>
        <w:autoSpaceDE w:val="0"/>
        <w:autoSpaceDN w:val="0"/>
        <w:adjustRightInd w:val="0"/>
        <w:jc w:val="both"/>
        <w:rPr>
          <w:rFonts w:ascii="Arial" w:eastAsia="Calibri" w:hAnsi="Arial" w:cs="Arial"/>
          <w:color w:val="000000"/>
          <w:sz w:val="20"/>
          <w:lang w:val="es-AR" w:eastAsia="en-US"/>
        </w:rPr>
      </w:pPr>
      <w:r w:rsidRPr="005D212E">
        <w:rPr>
          <w:rFonts w:ascii="Arial" w:eastAsia="Calibri" w:hAnsi="Arial" w:cs="Arial"/>
          <w:bCs/>
          <w:color w:val="000000"/>
          <w:sz w:val="20"/>
          <w:lang w:val="es-AR" w:eastAsia="en-US"/>
        </w:rPr>
        <w:t>Todos los oferentes</w:t>
      </w:r>
      <w:r w:rsidR="004A244E" w:rsidRPr="005D212E">
        <w:rPr>
          <w:rFonts w:ascii="Arial" w:eastAsia="Calibri" w:hAnsi="Arial" w:cs="Arial"/>
          <w:bCs/>
          <w:color w:val="000000"/>
          <w:sz w:val="20"/>
          <w:lang w:val="es-AR" w:eastAsia="en-US"/>
        </w:rPr>
        <w:t xml:space="preserve"> deberán acompañar</w:t>
      </w:r>
      <w:r w:rsidR="00894F77" w:rsidRPr="005D212E">
        <w:rPr>
          <w:rFonts w:ascii="Arial" w:eastAsia="Calibri" w:hAnsi="Arial" w:cs="Arial"/>
          <w:bCs/>
          <w:color w:val="000000"/>
          <w:sz w:val="20"/>
          <w:lang w:val="es-AR" w:eastAsia="en-US"/>
        </w:rPr>
        <w:t xml:space="preserve"> dentro del sobre de la Oferta</w:t>
      </w:r>
      <w:r w:rsidR="004A244E" w:rsidRPr="005D212E">
        <w:rPr>
          <w:rFonts w:ascii="Arial" w:eastAsia="Calibri" w:hAnsi="Arial" w:cs="Arial"/>
          <w:bCs/>
          <w:color w:val="000000"/>
          <w:sz w:val="20"/>
          <w:lang w:val="es-AR" w:eastAsia="en-US"/>
        </w:rPr>
        <w:t>:</w:t>
      </w:r>
    </w:p>
    <w:p w:rsidR="004A244E" w:rsidRPr="005D212E" w:rsidRDefault="004A244E" w:rsidP="004A244E">
      <w:pPr>
        <w:suppressAutoHyphens w:val="0"/>
        <w:autoSpaceDE w:val="0"/>
        <w:autoSpaceDN w:val="0"/>
        <w:adjustRightInd w:val="0"/>
        <w:jc w:val="both"/>
        <w:rPr>
          <w:rFonts w:ascii="Arial" w:eastAsia="Calibri" w:hAnsi="Arial" w:cs="Arial"/>
          <w:color w:val="000000"/>
          <w:sz w:val="20"/>
          <w:lang w:val="es-AR" w:eastAsia="en-US"/>
        </w:rPr>
      </w:pPr>
      <w:r w:rsidRPr="005D212E">
        <w:rPr>
          <w:rFonts w:ascii="Arial" w:eastAsia="Calibri" w:hAnsi="Arial" w:cs="Arial"/>
          <w:bCs/>
          <w:color w:val="000000"/>
          <w:sz w:val="20"/>
          <w:lang w:val="es-AR" w:eastAsia="en-US"/>
        </w:rPr>
        <w:t xml:space="preserve">1.- La </w:t>
      </w:r>
      <w:r w:rsidR="00634CE7" w:rsidRPr="005D212E">
        <w:rPr>
          <w:rFonts w:ascii="Arial" w:eastAsia="Calibri" w:hAnsi="Arial" w:cs="Arial"/>
          <w:bCs/>
          <w:color w:val="000000"/>
          <w:sz w:val="20"/>
          <w:lang w:val="es-AR" w:eastAsia="en-US"/>
        </w:rPr>
        <w:t xml:space="preserve">GARANTÍA DE MANTENIMIENTO DE </w:t>
      </w:r>
      <w:r w:rsidR="00545240" w:rsidRPr="005D212E">
        <w:rPr>
          <w:rFonts w:ascii="Arial" w:eastAsia="Calibri" w:hAnsi="Arial" w:cs="Arial"/>
          <w:bCs/>
          <w:color w:val="000000"/>
          <w:sz w:val="20"/>
          <w:lang w:val="es-AR" w:eastAsia="en-US"/>
        </w:rPr>
        <w:t>OFERTA,</w:t>
      </w:r>
      <w:r w:rsidRPr="005D212E">
        <w:rPr>
          <w:rFonts w:ascii="Arial" w:eastAsia="Calibri" w:hAnsi="Arial" w:cs="Arial"/>
          <w:bCs/>
          <w:color w:val="000000"/>
          <w:sz w:val="20"/>
          <w:lang w:val="es-AR" w:eastAsia="en-US"/>
        </w:rPr>
        <w:t xml:space="preserve"> en los casos en que corresponda.</w:t>
      </w:r>
    </w:p>
    <w:p w:rsidR="004A244E" w:rsidRPr="005D212E" w:rsidRDefault="004A244E" w:rsidP="004A244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2.- Las muestras, si así lo requiriera las Especificaciones Técnicas.</w:t>
      </w:r>
    </w:p>
    <w:p w:rsidR="004122D9" w:rsidRPr="005D212E" w:rsidRDefault="004122D9" w:rsidP="004A244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3.- Declaración jurada de domicilio especial (A</w:t>
      </w:r>
      <w:r w:rsidR="00C02EAE" w:rsidRPr="005D212E">
        <w:rPr>
          <w:rFonts w:ascii="Arial" w:eastAsia="Calibri" w:hAnsi="Arial" w:cs="Arial"/>
          <w:bCs/>
          <w:color w:val="000000"/>
          <w:sz w:val="20"/>
          <w:lang w:val="es-AR" w:eastAsia="en-US"/>
        </w:rPr>
        <w:t>NEXO</w:t>
      </w:r>
      <w:r w:rsidRPr="005D212E">
        <w:rPr>
          <w:rFonts w:ascii="Arial" w:eastAsia="Calibri" w:hAnsi="Arial" w:cs="Arial"/>
          <w:bCs/>
          <w:color w:val="000000"/>
          <w:sz w:val="20"/>
          <w:lang w:val="es-AR" w:eastAsia="en-US"/>
        </w:rPr>
        <w:t xml:space="preserve"> I)</w:t>
      </w:r>
    </w:p>
    <w:p w:rsidR="004122D9" w:rsidRPr="005D212E" w:rsidRDefault="004122D9" w:rsidP="004A244E">
      <w:pPr>
        <w:suppressAutoHyphens w:val="0"/>
        <w:autoSpaceDE w:val="0"/>
        <w:autoSpaceDN w:val="0"/>
        <w:adjustRightInd w:val="0"/>
        <w:jc w:val="both"/>
        <w:rPr>
          <w:rFonts w:ascii="Arial" w:hAnsi="Arial" w:cs="Arial"/>
          <w:sz w:val="20"/>
        </w:rPr>
      </w:pPr>
      <w:r w:rsidRPr="005D212E">
        <w:rPr>
          <w:rFonts w:ascii="Arial" w:eastAsia="Calibri" w:hAnsi="Arial" w:cs="Arial"/>
          <w:bCs/>
          <w:color w:val="000000"/>
          <w:sz w:val="20"/>
          <w:lang w:val="es-AR" w:eastAsia="en-US"/>
        </w:rPr>
        <w:t xml:space="preserve">4.- </w:t>
      </w:r>
      <w:r w:rsidRPr="005D212E">
        <w:rPr>
          <w:rFonts w:ascii="Arial" w:hAnsi="Arial" w:cs="Arial"/>
          <w:sz w:val="20"/>
          <w:lang w:val="es-ES_tradnl"/>
        </w:rPr>
        <w:t>Declaración Jurada de habilidad para contratar con la Administración Pública Nacional</w:t>
      </w:r>
      <w:r w:rsidRPr="005D212E">
        <w:rPr>
          <w:rFonts w:ascii="Arial" w:hAnsi="Arial" w:cs="Arial"/>
          <w:sz w:val="20"/>
        </w:rPr>
        <w:t xml:space="preserve"> (ANEXO II)</w:t>
      </w:r>
    </w:p>
    <w:p w:rsidR="004122D9" w:rsidRPr="005D212E" w:rsidRDefault="004122D9" w:rsidP="004A244E">
      <w:pPr>
        <w:suppressAutoHyphens w:val="0"/>
        <w:autoSpaceDE w:val="0"/>
        <w:autoSpaceDN w:val="0"/>
        <w:adjustRightInd w:val="0"/>
        <w:jc w:val="both"/>
        <w:rPr>
          <w:rFonts w:ascii="Arial" w:hAnsi="Arial" w:cs="Arial"/>
          <w:sz w:val="20"/>
        </w:rPr>
      </w:pPr>
      <w:r w:rsidRPr="005D212E">
        <w:rPr>
          <w:rFonts w:ascii="Arial" w:hAnsi="Arial" w:cs="Arial"/>
          <w:sz w:val="20"/>
        </w:rPr>
        <w:t xml:space="preserve">5.- </w:t>
      </w:r>
      <w:r w:rsidRPr="005D212E">
        <w:rPr>
          <w:rFonts w:ascii="Arial" w:hAnsi="Arial" w:cs="Arial"/>
          <w:sz w:val="20"/>
          <w:lang w:val="es-ES_tradnl"/>
        </w:rPr>
        <w:t>Declaración Jurada de cumplimiento de la legislación laboral vigente</w:t>
      </w:r>
      <w:r w:rsidRPr="005D212E">
        <w:rPr>
          <w:rFonts w:ascii="Arial" w:hAnsi="Arial" w:cs="Arial"/>
          <w:sz w:val="20"/>
        </w:rPr>
        <w:t xml:space="preserve"> (ANEXO III)</w:t>
      </w:r>
    </w:p>
    <w:p w:rsidR="004122D9" w:rsidRPr="005D212E" w:rsidRDefault="004122D9" w:rsidP="004A244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hAnsi="Arial" w:cs="Arial"/>
          <w:sz w:val="20"/>
        </w:rPr>
        <w:t xml:space="preserve">6.- </w:t>
      </w:r>
      <w:r w:rsidRPr="005D212E">
        <w:rPr>
          <w:rFonts w:ascii="Arial" w:hAnsi="Arial" w:cs="Arial"/>
          <w:sz w:val="20"/>
          <w:lang w:val="es-ES_tradnl"/>
        </w:rPr>
        <w:t>Declaración Jurada de elegibilidad</w:t>
      </w:r>
      <w:r w:rsidRPr="005D212E">
        <w:rPr>
          <w:rFonts w:ascii="Arial" w:hAnsi="Arial" w:cs="Arial"/>
          <w:sz w:val="20"/>
        </w:rPr>
        <w:t xml:space="preserve"> (ANEXO IV).</w:t>
      </w:r>
    </w:p>
    <w:p w:rsidR="004A244E" w:rsidRPr="005D212E" w:rsidRDefault="00C02EAE" w:rsidP="004A244E">
      <w:pPr>
        <w:suppressAutoHyphens w:val="0"/>
        <w:autoSpaceDE w:val="0"/>
        <w:autoSpaceDN w:val="0"/>
        <w:adjustRightInd w:val="0"/>
        <w:jc w:val="both"/>
        <w:rPr>
          <w:rFonts w:ascii="Arial" w:eastAsia="Calibri" w:hAnsi="Arial" w:cs="Arial"/>
          <w:color w:val="000000"/>
          <w:sz w:val="20"/>
          <w:lang w:val="es-AR" w:eastAsia="en-US"/>
        </w:rPr>
      </w:pPr>
      <w:r w:rsidRPr="005D212E">
        <w:rPr>
          <w:rFonts w:ascii="Arial" w:eastAsia="Calibri" w:hAnsi="Arial" w:cs="Arial"/>
          <w:bCs/>
          <w:color w:val="000000"/>
          <w:sz w:val="20"/>
          <w:lang w:val="es-AR" w:eastAsia="en-US"/>
        </w:rPr>
        <w:t>7</w:t>
      </w:r>
      <w:r w:rsidR="004A244E" w:rsidRPr="005D212E">
        <w:rPr>
          <w:rFonts w:ascii="Arial" w:eastAsia="Calibri" w:hAnsi="Arial" w:cs="Arial"/>
          <w:bCs/>
          <w:color w:val="000000"/>
          <w:sz w:val="20"/>
          <w:lang w:val="es-AR" w:eastAsia="en-US"/>
        </w:rPr>
        <w:t>.- Declaración jurada de cumplimiento de los requisitos para ser considerada una Pequeña y Mediana Empresa (PYME) (</w:t>
      </w:r>
      <w:r w:rsidRPr="005D212E">
        <w:rPr>
          <w:rFonts w:ascii="Arial" w:eastAsia="Calibri" w:hAnsi="Arial" w:cs="Arial"/>
          <w:bCs/>
          <w:color w:val="000000"/>
          <w:sz w:val="20"/>
          <w:lang w:val="es-AR" w:eastAsia="en-US"/>
        </w:rPr>
        <w:t>ANEXO V</w:t>
      </w:r>
      <w:r w:rsidR="004A244E" w:rsidRPr="005D212E">
        <w:rPr>
          <w:rFonts w:ascii="Arial" w:eastAsia="Calibri" w:hAnsi="Arial" w:cs="Arial"/>
          <w:bCs/>
          <w:color w:val="000000"/>
          <w:sz w:val="20"/>
          <w:lang w:val="es-AR" w:eastAsia="en-US"/>
        </w:rPr>
        <w:t>)</w:t>
      </w:r>
    </w:p>
    <w:p w:rsidR="00AF34CA" w:rsidRPr="005D212E" w:rsidRDefault="00AF34CA" w:rsidP="00AF34CA">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8.- La declaración jurada de Compre Trabajo Argentino (ANEXO VI), de acuerdo a la normativa vigente en la materia.</w:t>
      </w:r>
    </w:p>
    <w:p w:rsidR="00AF34CA" w:rsidRPr="005D212E" w:rsidRDefault="00AF34CA" w:rsidP="00AF34CA">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9.- La declaración jurada de cumplimiento con la normativa del Sistema de Protección Integral de los Discapacitados (ANEXO VII).</w:t>
      </w:r>
    </w:p>
    <w:p w:rsidR="00AF34CA" w:rsidRDefault="00AF34CA" w:rsidP="00AF34CA">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 xml:space="preserve">10.- </w:t>
      </w:r>
      <w:r w:rsidR="00B31450" w:rsidRPr="005D212E">
        <w:rPr>
          <w:rFonts w:ascii="Arial" w:eastAsia="Calibri" w:hAnsi="Arial" w:cs="Arial"/>
          <w:bCs/>
          <w:color w:val="000000"/>
          <w:sz w:val="20"/>
          <w:lang w:val="es-AR" w:eastAsia="en-US"/>
        </w:rPr>
        <w:t xml:space="preserve">Estructura de costo de precios (ANEXO </w:t>
      </w:r>
      <w:r w:rsidR="00E80E2F" w:rsidRPr="005D212E">
        <w:rPr>
          <w:rFonts w:ascii="Arial" w:eastAsia="Calibri" w:hAnsi="Arial" w:cs="Arial"/>
          <w:bCs/>
          <w:color w:val="000000"/>
          <w:sz w:val="20"/>
          <w:lang w:val="es-AR" w:eastAsia="en-US"/>
        </w:rPr>
        <w:t>VIII</w:t>
      </w:r>
      <w:r w:rsidR="00B31450" w:rsidRPr="005D212E">
        <w:rPr>
          <w:rFonts w:ascii="Arial" w:eastAsia="Calibri" w:hAnsi="Arial" w:cs="Arial"/>
          <w:bCs/>
          <w:color w:val="000000"/>
          <w:sz w:val="20"/>
          <w:lang w:val="es-AR" w:eastAsia="en-US"/>
        </w:rPr>
        <w:t>)</w:t>
      </w:r>
    </w:p>
    <w:p w:rsidR="00294C52" w:rsidRPr="00294C52" w:rsidRDefault="00294C52" w:rsidP="00AF34CA">
      <w:pPr>
        <w:suppressAutoHyphens w:val="0"/>
        <w:autoSpaceDE w:val="0"/>
        <w:autoSpaceDN w:val="0"/>
        <w:adjustRightInd w:val="0"/>
        <w:jc w:val="both"/>
        <w:rPr>
          <w:rFonts w:ascii="Arial" w:eastAsia="Calibri" w:hAnsi="Arial" w:cs="Arial"/>
          <w:bCs/>
          <w:color w:val="000000"/>
          <w:sz w:val="20"/>
          <w:lang w:val="es-AR" w:eastAsia="en-US"/>
        </w:rPr>
      </w:pPr>
      <w:r>
        <w:rPr>
          <w:rFonts w:ascii="Arial" w:eastAsia="Calibri" w:hAnsi="Arial" w:cs="Arial"/>
          <w:bCs/>
          <w:color w:val="000000"/>
          <w:sz w:val="20"/>
          <w:lang w:val="es-AR" w:eastAsia="en-US"/>
        </w:rPr>
        <w:t>11.-</w:t>
      </w:r>
      <w:r>
        <w:rPr>
          <w:rFonts w:ascii="Arial" w:hAnsi="Arial" w:cs="Arial"/>
          <w:b/>
          <w:sz w:val="20"/>
          <w:lang w:val="es-ES_tradnl"/>
        </w:rPr>
        <w:t xml:space="preserve"> </w:t>
      </w:r>
      <w:r w:rsidRPr="00294C52">
        <w:rPr>
          <w:rFonts w:ascii="Arial" w:hAnsi="Arial" w:cs="Arial"/>
          <w:sz w:val="20"/>
          <w:lang w:val="es-ES_tradnl"/>
        </w:rPr>
        <w:t>Declaración Jurada</w:t>
      </w:r>
      <w:r>
        <w:rPr>
          <w:rFonts w:ascii="Arial" w:hAnsi="Arial" w:cs="Arial"/>
          <w:sz w:val="20"/>
          <w:lang w:val="es-ES_tradnl"/>
        </w:rPr>
        <w:t xml:space="preserve"> de Intereses- Decreto 202/2017 (</w:t>
      </w:r>
      <w:r w:rsidRPr="00294C52">
        <w:rPr>
          <w:rFonts w:ascii="Arial" w:hAnsi="Arial" w:cs="Arial"/>
          <w:sz w:val="20"/>
          <w:lang w:val="es-ES_tradnl"/>
        </w:rPr>
        <w:t>ANEXO IX)</w:t>
      </w:r>
    </w:p>
    <w:p w:rsidR="00C02EAE" w:rsidRPr="005D212E" w:rsidRDefault="00B31450" w:rsidP="00C02EA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1</w:t>
      </w:r>
      <w:r w:rsidR="00294C52">
        <w:rPr>
          <w:rFonts w:ascii="Arial" w:eastAsia="Calibri" w:hAnsi="Arial" w:cs="Arial"/>
          <w:bCs/>
          <w:color w:val="000000"/>
          <w:sz w:val="20"/>
          <w:lang w:val="es-AR" w:eastAsia="en-US"/>
        </w:rPr>
        <w:t>2</w:t>
      </w:r>
      <w:r w:rsidR="00C02EAE" w:rsidRPr="005D212E">
        <w:rPr>
          <w:rFonts w:ascii="Arial" w:eastAsia="Calibri" w:hAnsi="Arial" w:cs="Arial"/>
          <w:bCs/>
          <w:color w:val="000000"/>
          <w:sz w:val="20"/>
          <w:lang w:val="es-AR" w:eastAsia="en-US"/>
        </w:rPr>
        <w:t>.- La restante información y documentación requerida en las Especificaciones Técnicas (Plan de trabajo; Habilitaciones; etc.).</w:t>
      </w:r>
    </w:p>
    <w:p w:rsidR="00634CE7" w:rsidRPr="005D212E" w:rsidRDefault="00634CE7" w:rsidP="00894F77">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(Los interesados podrán solicitar, verbalmente o por escrito, a la autoridad administrativa la autenticación de copias de documentos que deban presentar en un procedimiento, quien las certificará mediante el cotejo de las copias con el documento original).</w:t>
      </w:r>
    </w:p>
    <w:p w:rsidR="0079118E" w:rsidRPr="005D212E" w:rsidRDefault="0079118E">
      <w:pPr>
        <w:rPr>
          <w:rFonts w:ascii="Arial" w:eastAsia="Calibri" w:hAnsi="Arial" w:cs="Arial"/>
          <w:bCs/>
          <w:color w:val="000000"/>
          <w:sz w:val="20"/>
          <w:lang w:val="es-AR" w:eastAsia="en-US"/>
        </w:rPr>
      </w:pPr>
    </w:p>
    <w:p w:rsidR="004A244E" w:rsidRPr="005D212E" w:rsidRDefault="004A244E" w:rsidP="00FB51B1">
      <w:pPr>
        <w:spacing w:line="200" w:lineRule="atLeast"/>
        <w:outlineLvl w:val="0"/>
        <w:rPr>
          <w:rFonts w:ascii="Arial" w:hAnsi="Arial" w:cs="Arial"/>
          <w:b/>
          <w:sz w:val="20"/>
        </w:rPr>
      </w:pPr>
      <w:r w:rsidRPr="005D212E">
        <w:rPr>
          <w:rFonts w:ascii="Arial" w:hAnsi="Arial" w:cs="Arial"/>
          <w:b/>
          <w:sz w:val="20"/>
        </w:rPr>
        <w:t>ARTÍCULO 2°.- FORMA DE PRESENTACIÓN DE LA OFERTA:</w:t>
      </w:r>
    </w:p>
    <w:p w:rsidR="004A244E" w:rsidRPr="005D212E" w:rsidRDefault="004A244E" w:rsidP="004A244E">
      <w:pPr>
        <w:spacing w:line="200" w:lineRule="atLeast"/>
        <w:jc w:val="both"/>
        <w:rPr>
          <w:rFonts w:ascii="Arial" w:hAnsi="Arial" w:cs="Arial"/>
          <w:sz w:val="20"/>
        </w:rPr>
      </w:pPr>
      <w:r w:rsidRPr="005D212E">
        <w:rPr>
          <w:rFonts w:ascii="Arial" w:hAnsi="Arial" w:cs="Arial"/>
          <w:sz w:val="20"/>
        </w:rPr>
        <w:t xml:space="preserve">La propuesta de cada oferente deberá presentarse mediante el formulario de cotización hasta el día y hora indicados en este Pliego en ORIGINAL, debidamente completa y firmada, en </w:t>
      </w:r>
      <w:r w:rsidRPr="005D212E">
        <w:rPr>
          <w:rFonts w:ascii="Arial" w:hAnsi="Arial" w:cs="Arial"/>
          <w:b/>
          <w:sz w:val="20"/>
        </w:rPr>
        <w:t>UN (1) sobre</w:t>
      </w:r>
      <w:r w:rsidRPr="005D212E">
        <w:rPr>
          <w:rFonts w:ascii="Arial" w:hAnsi="Arial" w:cs="Arial"/>
          <w:sz w:val="20"/>
        </w:rPr>
        <w:t xml:space="preserve"> cerrado identificado de la siguiente manera:</w:t>
      </w:r>
    </w:p>
    <w:p w:rsidR="004A244E" w:rsidRPr="005D212E" w:rsidRDefault="004A244E" w:rsidP="004A244E">
      <w:pPr>
        <w:spacing w:line="200" w:lineRule="atLeast"/>
        <w:jc w:val="both"/>
        <w:rPr>
          <w:rFonts w:ascii="Arial" w:hAnsi="Arial" w:cs="Arial"/>
          <w:sz w:val="20"/>
        </w:rPr>
      </w:pP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sz w:val="20"/>
        </w:rPr>
      </w:pPr>
      <w:r w:rsidRPr="005D212E">
        <w:rPr>
          <w:rFonts w:ascii="Arial" w:hAnsi="Arial" w:cs="Arial"/>
          <w:sz w:val="20"/>
        </w:rPr>
        <w:t>ADMINISTRACIÓN NACIONAL DE AVIACIÓN CIVIL</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r w:rsidRPr="005B5D6E">
        <w:rPr>
          <w:rFonts w:ascii="Arial" w:hAnsi="Arial" w:cs="Arial"/>
          <w:bCs/>
          <w:sz w:val="20"/>
        </w:rPr>
        <w:t>LICITACIÓN</w:t>
      </w:r>
      <w:r w:rsidR="008F553C">
        <w:rPr>
          <w:rFonts w:ascii="Arial" w:hAnsi="Arial" w:cs="Arial"/>
          <w:bCs/>
          <w:sz w:val="20"/>
        </w:rPr>
        <w:t xml:space="preserve"> PÚBLICA </w:t>
      </w:r>
      <w:r w:rsidRPr="005B5D6E">
        <w:rPr>
          <w:rFonts w:ascii="Arial" w:hAnsi="Arial" w:cs="Arial"/>
          <w:bCs/>
          <w:sz w:val="20"/>
        </w:rPr>
        <w:t xml:space="preserve">N°:     </w:t>
      </w:r>
      <w:r w:rsidR="00E87FD7">
        <w:rPr>
          <w:rFonts w:ascii="Arial" w:hAnsi="Arial" w:cs="Arial"/>
          <w:bCs/>
          <w:sz w:val="20"/>
        </w:rPr>
        <w:t>05</w:t>
      </w:r>
      <w:r w:rsidRPr="005B5D6E">
        <w:rPr>
          <w:rFonts w:ascii="Arial" w:hAnsi="Arial" w:cs="Arial"/>
          <w:bCs/>
          <w:sz w:val="20"/>
        </w:rPr>
        <w:t xml:space="preserve">            / AÑO N°   </w:t>
      </w:r>
      <w:r w:rsidR="00E87FD7">
        <w:rPr>
          <w:rFonts w:ascii="Arial" w:hAnsi="Arial" w:cs="Arial"/>
          <w:bCs/>
          <w:sz w:val="20"/>
        </w:rPr>
        <w:t>2017</w:t>
      </w:r>
      <w:r w:rsidRPr="005B5D6E">
        <w:rPr>
          <w:rFonts w:ascii="Arial" w:hAnsi="Arial" w:cs="Arial"/>
          <w:bCs/>
          <w:sz w:val="20"/>
        </w:rPr>
        <w:t xml:space="preserve">          .-</w:t>
      </w:r>
    </w:p>
    <w:p w:rsidR="00E24DA5" w:rsidRPr="005D212E" w:rsidRDefault="00E24DA5"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sz w:val="20"/>
        </w:rPr>
      </w:pPr>
      <w:r w:rsidRPr="005D212E">
        <w:rPr>
          <w:rFonts w:ascii="Arial" w:hAnsi="Arial" w:cs="Arial"/>
          <w:sz w:val="20"/>
        </w:rPr>
        <w:t>OBJETO DE LA CONTRATACIÓN:</w:t>
      </w:r>
      <w:r w:rsidR="00E87FD7">
        <w:rPr>
          <w:rFonts w:ascii="Arial" w:hAnsi="Arial" w:cs="Arial"/>
          <w:sz w:val="20"/>
        </w:rPr>
        <w:t xml:space="preserve"> </w:t>
      </w:r>
      <w:r w:rsidR="00D56254">
        <w:rPr>
          <w:rFonts w:ascii="Arial" w:hAnsi="Arial" w:cs="Arial"/>
          <w:sz w:val="18"/>
          <w:szCs w:val="18"/>
          <w:lang w:val="es-ES_tradnl"/>
        </w:rPr>
        <w:t xml:space="preserve">SERVICIO INTEGRAL DE LIMPIEZA A SER PROVISTO EN LAS INSTALACIONES DE LA CABECERA DE LA DIRECCION REGIONAL NOROESTE, DEPARTAMENTO DE CERTIFICACION AERONAUTICA (DCA) Y AEROPUERTO INTERNACNIONAL “INGENIERO AMBROSIO TARAVELLA” DE LA PROVINCIA DE CORDOBA, DEPENDIENTE DE LA ADMINISTRACION NACIONAL DE AVIACION CIVIL, </w:t>
      </w:r>
      <w:r w:rsidR="00D56254">
        <w:rPr>
          <w:rFonts w:ascii="Arial" w:hAnsi="Arial" w:cs="Arial"/>
          <w:sz w:val="18"/>
          <w:szCs w:val="18"/>
          <w:lang w:val="es-AR"/>
        </w:rPr>
        <w:t xml:space="preserve"> POR EL PERIODO DE DOCE (12) MESES CON OPCION A PRORROGA POR HASTA (12) MESES MAS EN CABEZA DE LA ANAC.</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bCs/>
          <w:sz w:val="20"/>
        </w:rPr>
      </w:pPr>
      <w:r w:rsidRPr="005D212E">
        <w:rPr>
          <w:rFonts w:ascii="Arial" w:hAnsi="Arial" w:cs="Arial"/>
          <w:bCs/>
          <w:sz w:val="20"/>
        </w:rPr>
        <w:t>FECHA Y HORA DE APERTURA:</w:t>
      </w:r>
      <w:r w:rsidR="00E87FD7">
        <w:rPr>
          <w:rFonts w:ascii="Arial" w:hAnsi="Arial" w:cs="Arial"/>
          <w:bCs/>
          <w:sz w:val="20"/>
        </w:rPr>
        <w:t xml:space="preserve"> 05 DE SETIEMBRE DE 2017 11:00 HS</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bCs/>
          <w:sz w:val="20"/>
        </w:rPr>
      </w:pPr>
      <w:r w:rsidRPr="005D212E">
        <w:rPr>
          <w:rFonts w:ascii="Arial" w:hAnsi="Arial" w:cs="Arial"/>
          <w:bCs/>
          <w:sz w:val="20"/>
        </w:rPr>
        <w:t>RAZÓN SOCIAL:</w:t>
      </w:r>
      <w:r w:rsidR="00E87FD7">
        <w:rPr>
          <w:rFonts w:ascii="Arial" w:hAnsi="Arial" w:cs="Arial"/>
          <w:bCs/>
          <w:sz w:val="20"/>
        </w:rPr>
        <w:t xml:space="preserve"> </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bCs/>
          <w:sz w:val="20"/>
        </w:rPr>
      </w:pPr>
      <w:r w:rsidRPr="005D212E">
        <w:rPr>
          <w:rFonts w:ascii="Arial" w:hAnsi="Arial" w:cs="Arial"/>
          <w:bCs/>
          <w:sz w:val="20"/>
        </w:rPr>
        <w:t>CUIT:</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014A1" w:rsidRPr="005D212E" w:rsidRDefault="004014A1" w:rsidP="00F721CC">
      <w:pPr>
        <w:rPr>
          <w:rFonts w:ascii="Arial" w:hAnsi="Arial" w:cs="Arial"/>
          <w:b/>
          <w:sz w:val="20"/>
        </w:rPr>
      </w:pPr>
    </w:p>
    <w:p w:rsidR="00F721CC" w:rsidRPr="005D212E" w:rsidRDefault="00F721CC" w:rsidP="00FB51B1">
      <w:pPr>
        <w:outlineLvl w:val="0"/>
        <w:rPr>
          <w:rFonts w:ascii="Arial" w:hAnsi="Arial" w:cs="Arial"/>
          <w:b/>
          <w:sz w:val="20"/>
          <w:lang w:val="es-ES_tradnl"/>
        </w:rPr>
      </w:pPr>
      <w:r w:rsidRPr="005D212E">
        <w:rPr>
          <w:rFonts w:ascii="Arial" w:hAnsi="Arial" w:cs="Arial"/>
          <w:b/>
          <w:sz w:val="20"/>
        </w:rPr>
        <w:t xml:space="preserve">ARTÍCULO </w:t>
      </w:r>
      <w:r w:rsidR="004A244E" w:rsidRPr="005D212E">
        <w:rPr>
          <w:rFonts w:ascii="Arial" w:hAnsi="Arial" w:cs="Arial"/>
          <w:b/>
          <w:sz w:val="20"/>
        </w:rPr>
        <w:t>3</w:t>
      </w:r>
      <w:r w:rsidR="001903C4" w:rsidRPr="005D212E">
        <w:rPr>
          <w:rFonts w:ascii="Arial" w:hAnsi="Arial" w:cs="Arial"/>
          <w:b/>
          <w:sz w:val="20"/>
        </w:rPr>
        <w:t>°</w:t>
      </w:r>
      <w:r w:rsidRPr="005D212E">
        <w:rPr>
          <w:rFonts w:ascii="Arial" w:hAnsi="Arial" w:cs="Arial"/>
          <w:b/>
          <w:sz w:val="20"/>
        </w:rPr>
        <w:t>.- GARANTIAS:</w:t>
      </w:r>
    </w:p>
    <w:p w:rsidR="001903C4" w:rsidRPr="005D212E" w:rsidRDefault="00634CE7"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1</w:t>
      </w:r>
      <w:r w:rsidR="00A7612D" w:rsidRPr="005D212E">
        <w:rPr>
          <w:rFonts w:ascii="Arial" w:hAnsi="Arial" w:cs="Arial"/>
          <w:sz w:val="20"/>
        </w:rPr>
        <w:t xml:space="preserve">.- </w:t>
      </w:r>
      <w:r w:rsidR="001903C4" w:rsidRPr="005D212E">
        <w:rPr>
          <w:rFonts w:ascii="Arial" w:hAnsi="Arial" w:cs="Arial"/>
          <w:sz w:val="20"/>
        </w:rPr>
        <w:t>Solo se aceptarán</w:t>
      </w:r>
      <w:r w:rsidR="00321307" w:rsidRPr="005D212E">
        <w:rPr>
          <w:rFonts w:ascii="Arial" w:hAnsi="Arial" w:cs="Arial"/>
          <w:sz w:val="20"/>
        </w:rPr>
        <w:t xml:space="preserve"> los siguientes medios</w:t>
      </w:r>
      <w:r w:rsidR="001903C4" w:rsidRPr="005D212E">
        <w:rPr>
          <w:rFonts w:ascii="Arial" w:hAnsi="Arial" w:cs="Arial"/>
          <w:sz w:val="20"/>
        </w:rPr>
        <w:t>:</w:t>
      </w:r>
    </w:p>
    <w:p w:rsidR="001903C4" w:rsidRPr="005D212E" w:rsidRDefault="00C0106B"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1</w:t>
      </w:r>
      <w:r w:rsidRPr="005D212E">
        <w:rPr>
          <w:rFonts w:ascii="Arial" w:hAnsi="Arial" w:cs="Arial"/>
          <w:sz w:val="20"/>
        </w:rPr>
        <w:t>.A</w:t>
      </w:r>
      <w:r w:rsidR="00A7612D" w:rsidRPr="005D212E">
        <w:rPr>
          <w:rFonts w:ascii="Arial" w:hAnsi="Arial" w:cs="Arial"/>
          <w:sz w:val="20"/>
        </w:rPr>
        <w:t xml:space="preserve">) </w:t>
      </w:r>
      <w:r w:rsidR="001903C4" w:rsidRPr="005D212E">
        <w:rPr>
          <w:rFonts w:ascii="Arial" w:hAnsi="Arial" w:cs="Arial"/>
          <w:sz w:val="20"/>
        </w:rPr>
        <w:t xml:space="preserve">PAGARÉ: </w:t>
      </w:r>
      <w:r w:rsidR="00D04F66" w:rsidRPr="005D212E">
        <w:rPr>
          <w:rFonts w:ascii="Arial" w:hAnsi="Arial" w:cs="Arial"/>
          <w:sz w:val="20"/>
        </w:rPr>
        <w:t>Solo en los casos que el importe</w:t>
      </w:r>
      <w:r w:rsidR="00865947" w:rsidRPr="005D212E">
        <w:rPr>
          <w:rFonts w:ascii="Arial" w:hAnsi="Arial" w:cs="Arial"/>
          <w:sz w:val="20"/>
        </w:rPr>
        <w:t xml:space="preserve"> de la </w:t>
      </w:r>
      <w:r w:rsidR="00906AFE" w:rsidRPr="005D212E">
        <w:rPr>
          <w:rFonts w:ascii="Arial" w:hAnsi="Arial" w:cs="Arial"/>
          <w:sz w:val="20"/>
        </w:rPr>
        <w:t>garantía</w:t>
      </w:r>
      <w:r w:rsidR="00D04F66" w:rsidRPr="005D212E">
        <w:rPr>
          <w:rFonts w:ascii="Arial" w:hAnsi="Arial" w:cs="Arial"/>
          <w:sz w:val="20"/>
        </w:rPr>
        <w:t xml:space="preserve"> </w:t>
      </w:r>
      <w:r w:rsidR="00D04F66" w:rsidRPr="005D212E">
        <w:rPr>
          <w:rFonts w:ascii="Arial" w:hAnsi="Arial" w:cs="Arial"/>
          <w:sz w:val="20"/>
          <w:u w:val="single"/>
        </w:rPr>
        <w:t>no supere</w:t>
      </w:r>
      <w:r w:rsidR="00D04F66" w:rsidRPr="005D212E">
        <w:rPr>
          <w:rFonts w:ascii="Arial" w:hAnsi="Arial" w:cs="Arial"/>
          <w:sz w:val="20"/>
        </w:rPr>
        <w:t xml:space="preserve"> los</w:t>
      </w:r>
      <w:r w:rsidR="00545240" w:rsidRPr="005D212E">
        <w:rPr>
          <w:rFonts w:ascii="Arial" w:hAnsi="Arial" w:cs="Arial"/>
          <w:sz w:val="20"/>
        </w:rPr>
        <w:t xml:space="preserve"> </w:t>
      </w:r>
      <w:r w:rsidR="00F143F1" w:rsidRPr="005D212E">
        <w:rPr>
          <w:rFonts w:ascii="Arial" w:hAnsi="Arial" w:cs="Arial"/>
          <w:sz w:val="20"/>
        </w:rPr>
        <w:t xml:space="preserve">DOSCIENTOS SESENTA </w:t>
      </w:r>
      <w:r w:rsidR="00545240" w:rsidRPr="005D212E">
        <w:rPr>
          <w:rFonts w:ascii="Arial" w:hAnsi="Arial" w:cs="Arial"/>
          <w:sz w:val="20"/>
        </w:rPr>
        <w:t>(</w:t>
      </w:r>
      <w:r w:rsidR="00F143F1" w:rsidRPr="005D212E">
        <w:rPr>
          <w:rFonts w:ascii="Arial" w:hAnsi="Arial" w:cs="Arial"/>
          <w:sz w:val="20"/>
        </w:rPr>
        <w:t>260</w:t>
      </w:r>
      <w:r w:rsidR="00545240" w:rsidRPr="005D212E">
        <w:rPr>
          <w:rFonts w:ascii="Arial" w:hAnsi="Arial" w:cs="Arial"/>
          <w:sz w:val="20"/>
        </w:rPr>
        <w:t>) M</w:t>
      </w:r>
      <w:r w:rsidR="00F143F1" w:rsidRPr="005D212E">
        <w:rPr>
          <w:rFonts w:ascii="Arial" w:hAnsi="Arial" w:cs="Arial"/>
          <w:sz w:val="20"/>
        </w:rPr>
        <w:t>Ó</w:t>
      </w:r>
      <w:r w:rsidR="00545240" w:rsidRPr="005D212E">
        <w:rPr>
          <w:rFonts w:ascii="Arial" w:hAnsi="Arial" w:cs="Arial"/>
          <w:sz w:val="20"/>
        </w:rPr>
        <w:t>DULOS ($</w:t>
      </w:r>
      <w:r w:rsidR="00391CA1" w:rsidRPr="005D212E">
        <w:rPr>
          <w:rFonts w:ascii="Arial" w:hAnsi="Arial" w:cs="Arial"/>
          <w:sz w:val="20"/>
        </w:rPr>
        <w:t xml:space="preserve"> </w:t>
      </w:r>
      <w:r w:rsidR="00F143F1" w:rsidRPr="005D212E">
        <w:rPr>
          <w:rFonts w:ascii="Arial" w:hAnsi="Arial" w:cs="Arial"/>
          <w:sz w:val="20"/>
        </w:rPr>
        <w:t>260</w:t>
      </w:r>
      <w:r w:rsidR="00545240" w:rsidRPr="005D212E">
        <w:rPr>
          <w:rFonts w:ascii="Arial" w:hAnsi="Arial" w:cs="Arial"/>
          <w:sz w:val="20"/>
        </w:rPr>
        <w:t>.000</w:t>
      </w:r>
      <w:r w:rsidR="00391CA1" w:rsidRPr="005D212E">
        <w:rPr>
          <w:rFonts w:ascii="Arial" w:hAnsi="Arial" w:cs="Arial"/>
          <w:sz w:val="20"/>
        </w:rPr>
        <w:t>.-</w:t>
      </w:r>
      <w:r w:rsidR="00545240" w:rsidRPr="005D212E">
        <w:rPr>
          <w:rFonts w:ascii="Arial" w:hAnsi="Arial" w:cs="Arial"/>
          <w:sz w:val="20"/>
        </w:rPr>
        <w:t>), el oferente podrá constituir garantía mediante</w:t>
      </w:r>
      <w:r w:rsidR="00865947" w:rsidRPr="005D212E">
        <w:rPr>
          <w:rFonts w:ascii="Arial" w:hAnsi="Arial" w:cs="Arial"/>
          <w:sz w:val="20"/>
        </w:rPr>
        <w:t xml:space="preserve"> </w:t>
      </w:r>
      <w:r w:rsidR="00F721CC" w:rsidRPr="005D212E">
        <w:rPr>
          <w:rFonts w:ascii="Arial" w:hAnsi="Arial" w:cs="Arial"/>
          <w:sz w:val="20"/>
        </w:rPr>
        <w:t>un pagaré</w:t>
      </w:r>
      <w:r w:rsidR="00545240" w:rsidRPr="005D212E">
        <w:rPr>
          <w:rFonts w:ascii="Arial" w:hAnsi="Arial" w:cs="Arial"/>
          <w:sz w:val="20"/>
        </w:rPr>
        <w:t xml:space="preserve"> el cual </w:t>
      </w:r>
      <w:r w:rsidR="00F721CC" w:rsidRPr="005D212E">
        <w:rPr>
          <w:rFonts w:ascii="Arial" w:hAnsi="Arial" w:cs="Arial"/>
          <w:sz w:val="20"/>
        </w:rPr>
        <w:t>deberá extenderse a favor de la ADMINISTRACIÓN NACIONAL DE AVIACIÓN CIVIL</w:t>
      </w:r>
      <w:r w:rsidR="00FD252F" w:rsidRPr="005D212E">
        <w:rPr>
          <w:rFonts w:ascii="Arial" w:hAnsi="Arial" w:cs="Arial"/>
          <w:sz w:val="20"/>
        </w:rPr>
        <w:t>.</w:t>
      </w:r>
    </w:p>
    <w:p w:rsidR="00AF33B1" w:rsidRPr="005D212E" w:rsidRDefault="00C0106B"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1</w:t>
      </w:r>
      <w:r w:rsidRPr="005D212E">
        <w:rPr>
          <w:rFonts w:ascii="Arial" w:hAnsi="Arial" w:cs="Arial"/>
          <w:sz w:val="20"/>
        </w:rPr>
        <w:t>.B</w:t>
      </w:r>
      <w:r w:rsidR="00A7612D" w:rsidRPr="005D212E">
        <w:rPr>
          <w:rFonts w:ascii="Arial" w:hAnsi="Arial" w:cs="Arial"/>
          <w:sz w:val="20"/>
        </w:rPr>
        <w:t xml:space="preserve">) </w:t>
      </w:r>
      <w:r w:rsidR="001903C4" w:rsidRPr="005D212E">
        <w:rPr>
          <w:rFonts w:ascii="Arial" w:hAnsi="Arial" w:cs="Arial"/>
          <w:sz w:val="20"/>
        </w:rPr>
        <w:t>SEGURO DE CAUCIÓN:</w:t>
      </w:r>
      <w:r w:rsidR="00AF33B1" w:rsidRPr="005D212E">
        <w:rPr>
          <w:rFonts w:ascii="Arial" w:hAnsi="Arial" w:cs="Arial"/>
          <w:sz w:val="20"/>
        </w:rPr>
        <w:t xml:space="preserve"> Si el importe de la garantía </w:t>
      </w:r>
      <w:r w:rsidR="00AF33B1" w:rsidRPr="005D212E">
        <w:rPr>
          <w:rFonts w:ascii="Arial" w:hAnsi="Arial" w:cs="Arial"/>
          <w:sz w:val="20"/>
          <w:u w:val="single"/>
        </w:rPr>
        <w:t>supera</w:t>
      </w:r>
      <w:r w:rsidR="00AF33B1" w:rsidRPr="005D212E">
        <w:rPr>
          <w:rFonts w:ascii="Arial" w:hAnsi="Arial" w:cs="Arial"/>
          <w:sz w:val="20"/>
        </w:rPr>
        <w:t xml:space="preserve"> los DOSCIENTOS SESENTA (260) MÓDULOS ($260.000) la misma deberá constituirse de manera obligatoria mediante Póliza de Seguro de Caución.</w:t>
      </w:r>
    </w:p>
    <w:p w:rsidR="00F721CC" w:rsidRPr="005D212E" w:rsidRDefault="001903C4" w:rsidP="00F721CC">
      <w:pPr>
        <w:tabs>
          <w:tab w:val="left" w:pos="567"/>
        </w:tabs>
        <w:jc w:val="both"/>
        <w:rPr>
          <w:rFonts w:ascii="Arial" w:hAnsi="Arial" w:cs="Arial"/>
          <w:sz w:val="20"/>
        </w:rPr>
      </w:pPr>
      <w:r w:rsidRPr="005D212E">
        <w:rPr>
          <w:rFonts w:ascii="Arial" w:hAnsi="Arial" w:cs="Arial"/>
          <w:sz w:val="20"/>
        </w:rPr>
        <w:lastRenderedPageBreak/>
        <w:t>S</w:t>
      </w:r>
      <w:r w:rsidR="00F721CC" w:rsidRPr="005D212E">
        <w:rPr>
          <w:rFonts w:ascii="Arial" w:hAnsi="Arial" w:cs="Arial"/>
          <w:sz w:val="20"/>
        </w:rPr>
        <w:t xml:space="preserve">i la forma elegida es mediante un Seguro de Caución, la póliza deberá ser extendida a favor de ADMINISTRACIÓN NACIONAL DE AVIACIÓN CIVIL, la </w:t>
      </w:r>
      <w:r w:rsidR="004014A1" w:rsidRPr="005D212E">
        <w:rPr>
          <w:rFonts w:ascii="Arial" w:hAnsi="Arial" w:cs="Arial"/>
          <w:sz w:val="20"/>
        </w:rPr>
        <w:t xml:space="preserve">Compañía Aseguradora </w:t>
      </w:r>
      <w:r w:rsidR="00F721CC" w:rsidRPr="005D212E">
        <w:rPr>
          <w:rFonts w:ascii="Arial" w:hAnsi="Arial" w:cs="Arial"/>
          <w:sz w:val="20"/>
        </w:rPr>
        <w:t>deberá estar autorizada por la Superintendencia de Seguros de la Nación.</w:t>
      </w:r>
      <w:r w:rsidR="00FD252F" w:rsidRPr="005D212E">
        <w:rPr>
          <w:rFonts w:ascii="Arial" w:hAnsi="Arial" w:cs="Arial"/>
          <w:sz w:val="20"/>
        </w:rPr>
        <w:t xml:space="preserve"> Deberá indicarse en forma expresa el número de expediente y contratación que garantiza y para las Garantías de </w:t>
      </w:r>
      <w:r w:rsidR="002533FA" w:rsidRPr="005D212E">
        <w:rPr>
          <w:rFonts w:ascii="Arial" w:hAnsi="Arial" w:cs="Arial"/>
          <w:sz w:val="20"/>
        </w:rPr>
        <w:t>Cumplimiento de Contrato</w:t>
      </w:r>
      <w:r w:rsidR="00FD252F" w:rsidRPr="005D212E">
        <w:rPr>
          <w:rFonts w:ascii="Arial" w:hAnsi="Arial" w:cs="Arial"/>
          <w:sz w:val="20"/>
        </w:rPr>
        <w:t xml:space="preserve"> deberá consignar también el número de orden de compra o contrato respectivo. Las garantías que se extiendan deberán estar fechadas en el día de</w:t>
      </w:r>
      <w:r w:rsidR="002533FA" w:rsidRPr="005D212E">
        <w:rPr>
          <w:rFonts w:ascii="Arial" w:hAnsi="Arial" w:cs="Arial"/>
          <w:sz w:val="20"/>
        </w:rPr>
        <w:t xml:space="preserve"> </w:t>
      </w:r>
      <w:r w:rsidR="00FD252F" w:rsidRPr="005D212E">
        <w:rPr>
          <w:rFonts w:ascii="Arial" w:hAnsi="Arial" w:cs="Arial"/>
          <w:sz w:val="20"/>
        </w:rPr>
        <w:t>l</w:t>
      </w:r>
      <w:r w:rsidR="002533FA" w:rsidRPr="005D212E">
        <w:rPr>
          <w:rFonts w:ascii="Arial" w:hAnsi="Arial" w:cs="Arial"/>
          <w:sz w:val="20"/>
        </w:rPr>
        <w:t>a</w:t>
      </w:r>
      <w:r w:rsidR="00FD252F" w:rsidRPr="005D212E">
        <w:rPr>
          <w:rFonts w:ascii="Arial" w:hAnsi="Arial" w:cs="Arial"/>
          <w:sz w:val="20"/>
        </w:rPr>
        <w:t xml:space="preserve"> </w:t>
      </w:r>
      <w:r w:rsidR="002533FA" w:rsidRPr="005D212E">
        <w:rPr>
          <w:rFonts w:ascii="Arial" w:hAnsi="Arial" w:cs="Arial"/>
          <w:sz w:val="20"/>
        </w:rPr>
        <w:t>notificación</w:t>
      </w:r>
      <w:r w:rsidR="00FD252F" w:rsidRPr="005D212E">
        <w:rPr>
          <w:rFonts w:ascii="Arial" w:hAnsi="Arial" w:cs="Arial"/>
          <w:sz w:val="20"/>
        </w:rPr>
        <w:t xml:space="preserve"> de la Orden de Compra/Contrato o posterior, no se admitirán fechas de emisión en blanco.</w:t>
      </w:r>
      <w:r w:rsidR="00865947" w:rsidRPr="005D212E">
        <w:rPr>
          <w:rFonts w:ascii="Arial" w:hAnsi="Arial" w:cs="Arial"/>
          <w:sz w:val="20"/>
        </w:rPr>
        <w:t xml:space="preserve"> </w:t>
      </w:r>
    </w:p>
    <w:p w:rsidR="001C2109" w:rsidRPr="005D212E" w:rsidRDefault="00634CE7">
      <w:pPr>
        <w:tabs>
          <w:tab w:val="left" w:pos="567"/>
        </w:tabs>
        <w:rPr>
          <w:rFonts w:ascii="Arial" w:hAnsi="Arial" w:cs="Arial"/>
          <w:sz w:val="20"/>
        </w:rPr>
      </w:pPr>
      <w:r w:rsidRPr="005D212E">
        <w:rPr>
          <w:rFonts w:ascii="Arial" w:hAnsi="Arial" w:cs="Arial"/>
          <w:sz w:val="20"/>
        </w:rPr>
        <w:t>3.</w:t>
      </w:r>
      <w:r w:rsidR="00916104" w:rsidRPr="005D212E">
        <w:rPr>
          <w:rFonts w:ascii="Arial" w:hAnsi="Arial" w:cs="Arial"/>
          <w:sz w:val="20"/>
        </w:rPr>
        <w:t>2</w:t>
      </w:r>
      <w:r w:rsidR="00785F14" w:rsidRPr="005D212E">
        <w:rPr>
          <w:rFonts w:ascii="Arial" w:hAnsi="Arial" w:cs="Arial"/>
          <w:sz w:val="20"/>
        </w:rPr>
        <w:t xml:space="preserve">.- </w:t>
      </w:r>
      <w:r w:rsidR="00A7612D" w:rsidRPr="005D212E">
        <w:rPr>
          <w:rFonts w:ascii="Arial" w:hAnsi="Arial" w:cs="Arial"/>
          <w:sz w:val="20"/>
        </w:rPr>
        <w:t xml:space="preserve">Monto de la </w:t>
      </w:r>
      <w:r w:rsidR="00E87552" w:rsidRPr="005D212E">
        <w:rPr>
          <w:rFonts w:ascii="Arial" w:hAnsi="Arial" w:cs="Arial"/>
          <w:sz w:val="20"/>
        </w:rPr>
        <w:t>Garantía</w:t>
      </w:r>
      <w:r w:rsidR="00A7612D" w:rsidRPr="005D212E">
        <w:rPr>
          <w:rFonts w:ascii="Arial" w:hAnsi="Arial" w:cs="Arial"/>
          <w:sz w:val="20"/>
        </w:rPr>
        <w:t>:</w:t>
      </w:r>
    </w:p>
    <w:p w:rsidR="0079118E" w:rsidRPr="005D212E" w:rsidRDefault="00024011">
      <w:pPr>
        <w:tabs>
          <w:tab w:val="left" w:pos="567"/>
        </w:tabs>
        <w:rPr>
          <w:rFonts w:ascii="Arial" w:hAnsi="Arial" w:cs="Arial"/>
          <w:sz w:val="20"/>
        </w:rPr>
      </w:pPr>
      <w:r w:rsidRPr="005D212E">
        <w:rPr>
          <w:rFonts w:ascii="Arial" w:hAnsi="Arial" w:cs="Arial"/>
          <w:sz w:val="20"/>
        </w:rPr>
        <w:t>3.</w:t>
      </w:r>
      <w:r w:rsidR="00916104" w:rsidRPr="005D212E">
        <w:rPr>
          <w:rFonts w:ascii="Arial" w:hAnsi="Arial" w:cs="Arial"/>
          <w:sz w:val="20"/>
        </w:rPr>
        <w:t>2</w:t>
      </w:r>
      <w:r w:rsidRPr="005D212E">
        <w:rPr>
          <w:rFonts w:ascii="Arial" w:hAnsi="Arial" w:cs="Arial"/>
          <w:sz w:val="20"/>
        </w:rPr>
        <w:t>.</w:t>
      </w:r>
      <w:r w:rsidR="00A7612D" w:rsidRPr="005D212E">
        <w:rPr>
          <w:rFonts w:ascii="Arial" w:hAnsi="Arial" w:cs="Arial"/>
          <w:sz w:val="20"/>
        </w:rPr>
        <w:t>A) Garantía</w:t>
      </w:r>
      <w:r w:rsidR="00785F14" w:rsidRPr="005D212E">
        <w:rPr>
          <w:rFonts w:ascii="Arial" w:hAnsi="Arial" w:cs="Arial"/>
          <w:sz w:val="20"/>
        </w:rPr>
        <w:t xml:space="preserve"> de Mantenimiento de </w:t>
      </w:r>
      <w:r w:rsidR="00A7612D" w:rsidRPr="005D212E">
        <w:rPr>
          <w:rFonts w:ascii="Arial" w:hAnsi="Arial" w:cs="Arial"/>
          <w:sz w:val="20"/>
        </w:rPr>
        <w:t>Oferta: CINCO</w:t>
      </w:r>
      <w:r w:rsidR="00785F14" w:rsidRPr="005D212E">
        <w:rPr>
          <w:rFonts w:ascii="Arial" w:hAnsi="Arial" w:cs="Arial"/>
          <w:sz w:val="20"/>
        </w:rPr>
        <w:t xml:space="preserve"> POR CIENTO (5%) del</w:t>
      </w:r>
      <w:r w:rsidR="001554F5" w:rsidRPr="005D212E">
        <w:rPr>
          <w:rFonts w:ascii="Arial" w:hAnsi="Arial" w:cs="Arial"/>
          <w:sz w:val="20"/>
        </w:rPr>
        <w:t xml:space="preserve"> monto</w:t>
      </w:r>
      <w:r w:rsidR="00785F14" w:rsidRPr="005D212E">
        <w:rPr>
          <w:rFonts w:ascii="Arial" w:hAnsi="Arial" w:cs="Arial"/>
          <w:sz w:val="20"/>
        </w:rPr>
        <w:t xml:space="preserve"> total </w:t>
      </w:r>
      <w:r w:rsidR="00D04F66" w:rsidRPr="005D212E">
        <w:rPr>
          <w:rFonts w:ascii="Arial" w:hAnsi="Arial" w:cs="Arial"/>
          <w:sz w:val="20"/>
        </w:rPr>
        <w:t>ofertado.</w:t>
      </w:r>
    </w:p>
    <w:p w:rsidR="001903C4" w:rsidRPr="005D212E" w:rsidRDefault="00024011"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2</w:t>
      </w:r>
      <w:r w:rsidRPr="005D212E">
        <w:rPr>
          <w:rFonts w:ascii="Arial" w:hAnsi="Arial" w:cs="Arial"/>
          <w:sz w:val="20"/>
        </w:rPr>
        <w:t>.</w:t>
      </w:r>
      <w:r w:rsidR="00A7612D" w:rsidRPr="005D212E">
        <w:rPr>
          <w:rFonts w:ascii="Arial" w:hAnsi="Arial" w:cs="Arial"/>
          <w:sz w:val="20"/>
        </w:rPr>
        <w:t>B) Garantía</w:t>
      </w:r>
      <w:r w:rsidR="00785F14" w:rsidRPr="005D212E">
        <w:rPr>
          <w:rFonts w:ascii="Arial" w:hAnsi="Arial" w:cs="Arial"/>
          <w:sz w:val="20"/>
        </w:rPr>
        <w:t xml:space="preserve"> de Cumplimiento del </w:t>
      </w:r>
      <w:r w:rsidR="00A7612D" w:rsidRPr="005D212E">
        <w:rPr>
          <w:rFonts w:ascii="Arial" w:hAnsi="Arial" w:cs="Arial"/>
          <w:sz w:val="20"/>
        </w:rPr>
        <w:t xml:space="preserve">Contrato: </w:t>
      </w:r>
      <w:r w:rsidR="00785F14" w:rsidRPr="005D212E">
        <w:rPr>
          <w:rFonts w:ascii="Arial" w:hAnsi="Arial" w:cs="Arial"/>
          <w:sz w:val="20"/>
        </w:rPr>
        <w:t xml:space="preserve">DIEZ POR CIENTO (10%) del monto total del </w:t>
      </w:r>
      <w:r w:rsidR="0079118E" w:rsidRPr="005D212E">
        <w:rPr>
          <w:rFonts w:ascii="Arial" w:hAnsi="Arial" w:cs="Arial"/>
          <w:sz w:val="20"/>
        </w:rPr>
        <w:t>C</w:t>
      </w:r>
      <w:r w:rsidR="00785F14" w:rsidRPr="005D212E">
        <w:rPr>
          <w:rFonts w:ascii="Arial" w:hAnsi="Arial" w:cs="Arial"/>
          <w:sz w:val="20"/>
        </w:rPr>
        <w:t>ontrato</w:t>
      </w:r>
      <w:r w:rsidR="0079118E" w:rsidRPr="005D212E">
        <w:rPr>
          <w:rFonts w:ascii="Arial" w:hAnsi="Arial" w:cs="Arial"/>
          <w:sz w:val="20"/>
        </w:rPr>
        <w:t>.</w:t>
      </w:r>
    </w:p>
    <w:p w:rsidR="00765E8B" w:rsidRPr="005D212E" w:rsidRDefault="00AF33B1" w:rsidP="00823C7E">
      <w:pPr>
        <w:jc w:val="both"/>
        <w:rPr>
          <w:rFonts w:ascii="Arial" w:hAnsi="Arial" w:cs="Arial"/>
          <w:sz w:val="20"/>
        </w:rPr>
      </w:pPr>
      <w:r w:rsidRPr="005D212E">
        <w:rPr>
          <w:rFonts w:ascii="Arial" w:hAnsi="Arial" w:cs="Arial"/>
          <w:sz w:val="20"/>
        </w:rPr>
        <w:t>3.</w:t>
      </w:r>
      <w:r w:rsidR="00916104" w:rsidRPr="005D212E">
        <w:rPr>
          <w:rFonts w:ascii="Arial" w:hAnsi="Arial" w:cs="Arial"/>
          <w:sz w:val="20"/>
        </w:rPr>
        <w:t>2</w:t>
      </w:r>
      <w:r w:rsidRPr="005D212E">
        <w:rPr>
          <w:rFonts w:ascii="Arial" w:hAnsi="Arial" w:cs="Arial"/>
          <w:sz w:val="20"/>
        </w:rPr>
        <w:t>.C) Garantía de impugnación al Dictamen de Evaluación de Ofertas: TRES POR CIENTO (3%) del monto de la oferta del renglón o los renglones en cuyo favor se hubiere aconsejado adjudicar el contrato.</w:t>
      </w:r>
    </w:p>
    <w:p w:rsidR="00AF33B1" w:rsidRPr="005D212E" w:rsidRDefault="00AF33B1" w:rsidP="00823C7E">
      <w:pPr>
        <w:jc w:val="both"/>
        <w:rPr>
          <w:rFonts w:ascii="Arial" w:hAnsi="Arial" w:cs="Arial"/>
          <w:sz w:val="20"/>
        </w:rPr>
      </w:pPr>
    </w:p>
    <w:p w:rsidR="00C23D32" w:rsidRPr="005D212E" w:rsidRDefault="00FD252F" w:rsidP="00FB51B1">
      <w:pPr>
        <w:jc w:val="both"/>
        <w:outlineLvl w:val="0"/>
        <w:rPr>
          <w:rFonts w:ascii="Arial" w:hAnsi="Arial" w:cs="Arial"/>
          <w:b/>
          <w:sz w:val="20"/>
        </w:rPr>
      </w:pPr>
      <w:r w:rsidRPr="005D212E">
        <w:rPr>
          <w:rFonts w:ascii="Arial" w:hAnsi="Arial" w:cs="Arial"/>
          <w:b/>
          <w:sz w:val="20"/>
        </w:rPr>
        <w:t xml:space="preserve">ARTÍCULO </w:t>
      </w:r>
      <w:r w:rsidR="000F6F3F" w:rsidRPr="005D212E">
        <w:rPr>
          <w:rFonts w:ascii="Arial" w:hAnsi="Arial" w:cs="Arial"/>
          <w:b/>
          <w:sz w:val="20"/>
        </w:rPr>
        <w:t>4</w:t>
      </w:r>
      <w:r w:rsidR="00E35218" w:rsidRPr="005D212E">
        <w:rPr>
          <w:rFonts w:ascii="Arial" w:hAnsi="Arial" w:cs="Arial"/>
          <w:b/>
          <w:sz w:val="20"/>
        </w:rPr>
        <w:t>°</w:t>
      </w:r>
      <w:r w:rsidR="009A122B" w:rsidRPr="005D212E">
        <w:rPr>
          <w:rFonts w:ascii="Arial" w:hAnsi="Arial" w:cs="Arial"/>
          <w:b/>
          <w:sz w:val="20"/>
        </w:rPr>
        <w:t xml:space="preserve">.- </w:t>
      </w:r>
      <w:r w:rsidR="00C23D32" w:rsidRPr="005D212E">
        <w:rPr>
          <w:rFonts w:ascii="Arial" w:hAnsi="Arial" w:cs="Arial"/>
          <w:b/>
          <w:sz w:val="20"/>
        </w:rPr>
        <w:t>SISTEMA DE INFORMACIÓN DE PROVEEDORES DEL ESTADO (SIPRO):</w:t>
      </w:r>
    </w:p>
    <w:p w:rsidR="00C23D32" w:rsidRPr="005D212E" w:rsidRDefault="00C23D32" w:rsidP="00C23D32">
      <w:pPr>
        <w:spacing w:line="200" w:lineRule="atLeast"/>
        <w:jc w:val="both"/>
        <w:rPr>
          <w:rFonts w:ascii="Arial" w:hAnsi="Arial" w:cs="Arial"/>
          <w:sz w:val="20"/>
        </w:rPr>
      </w:pPr>
      <w:r w:rsidRPr="005D212E">
        <w:rPr>
          <w:rFonts w:ascii="Arial" w:eastAsia="Calibri" w:hAnsi="Arial" w:cs="Arial"/>
          <w:bCs/>
          <w:color w:val="000000"/>
          <w:sz w:val="20"/>
          <w:lang w:val="es-AR" w:eastAsia="en-US"/>
        </w:rPr>
        <w:t>4.</w:t>
      </w:r>
      <w:r w:rsidR="00FB51B1" w:rsidRPr="005D212E">
        <w:rPr>
          <w:rFonts w:ascii="Arial" w:eastAsia="Calibri" w:hAnsi="Arial" w:cs="Arial"/>
          <w:bCs/>
          <w:color w:val="000000"/>
          <w:sz w:val="20"/>
          <w:lang w:val="es-AR" w:eastAsia="en-US"/>
        </w:rPr>
        <w:t>1.</w:t>
      </w:r>
      <w:r w:rsidRPr="005D212E">
        <w:rPr>
          <w:rFonts w:ascii="Arial" w:eastAsia="Calibri" w:hAnsi="Arial" w:cs="Arial"/>
          <w:bCs/>
          <w:color w:val="000000"/>
          <w:sz w:val="20"/>
          <w:lang w:val="es-AR" w:eastAsia="en-US"/>
        </w:rPr>
        <w:t xml:space="preserve">- Los Oferentes deben estar inscriptos en el SIPRO a la fecha de comienzo del periodo de evaluación de las Ofertas o a la fecha de adjudicación en los casos en que no se emita el Dictamen de Evaluación. </w:t>
      </w:r>
      <w:r w:rsidRPr="005D212E">
        <w:rPr>
          <w:rFonts w:ascii="Arial" w:hAnsi="Arial" w:cs="Arial"/>
          <w:sz w:val="20"/>
        </w:rPr>
        <w:t xml:space="preserve">A efectos de realizar la preinscripción y/o modificaciones de sus datos en el SIPRO deberán ingresar al sitio </w:t>
      </w:r>
      <w:hyperlink r:id="rId11" w:history="1">
        <w:r w:rsidR="00AC1E36" w:rsidRPr="003819C5">
          <w:rPr>
            <w:rStyle w:val="Hipervnculo"/>
            <w:rFonts w:ascii="Arial" w:hAnsi="Arial" w:cs="Arial"/>
            <w:sz w:val="20"/>
          </w:rPr>
          <w:t>https://comprar.gob.ar</w:t>
        </w:r>
      </w:hyperlink>
      <w:r w:rsidR="00AC1E36">
        <w:rPr>
          <w:rFonts w:ascii="Arial" w:hAnsi="Arial" w:cs="Arial"/>
          <w:sz w:val="20"/>
        </w:rPr>
        <w:t>.</w:t>
      </w:r>
    </w:p>
    <w:p w:rsidR="00C23D32" w:rsidRPr="005D212E" w:rsidRDefault="00C23D32" w:rsidP="00495E63">
      <w:pPr>
        <w:jc w:val="both"/>
        <w:rPr>
          <w:rFonts w:ascii="Arial" w:hAnsi="Arial" w:cs="Arial"/>
          <w:sz w:val="20"/>
        </w:rPr>
      </w:pPr>
    </w:p>
    <w:p w:rsidR="00495E63" w:rsidRPr="005D212E" w:rsidRDefault="00466D21" w:rsidP="00FB51B1">
      <w:pPr>
        <w:jc w:val="both"/>
        <w:outlineLvl w:val="0"/>
        <w:rPr>
          <w:rFonts w:ascii="Arial" w:hAnsi="Arial" w:cs="Arial"/>
          <w:sz w:val="20"/>
          <w:u w:val="single"/>
        </w:rPr>
      </w:pPr>
      <w:r w:rsidRPr="005D212E">
        <w:rPr>
          <w:rFonts w:ascii="Arial" w:hAnsi="Arial" w:cs="Arial"/>
          <w:b/>
          <w:sz w:val="20"/>
        </w:rPr>
        <w:t xml:space="preserve">ARTÍCULO 5°.- </w:t>
      </w:r>
      <w:r w:rsidR="009A122B" w:rsidRPr="005D212E">
        <w:rPr>
          <w:rFonts w:ascii="Arial" w:hAnsi="Arial" w:cs="Arial"/>
          <w:b/>
          <w:sz w:val="20"/>
        </w:rPr>
        <w:t xml:space="preserve">OBLIGACIONES </w:t>
      </w:r>
      <w:r w:rsidR="00F605BB">
        <w:rPr>
          <w:rFonts w:ascii="Arial" w:hAnsi="Arial" w:cs="Arial"/>
          <w:b/>
          <w:sz w:val="20"/>
        </w:rPr>
        <w:t>DEL</w:t>
      </w:r>
      <w:r w:rsidR="009A122B" w:rsidRPr="005D212E">
        <w:rPr>
          <w:rFonts w:ascii="Arial" w:hAnsi="Arial" w:cs="Arial"/>
          <w:b/>
          <w:sz w:val="20"/>
        </w:rPr>
        <w:t xml:space="preserve"> </w:t>
      </w:r>
      <w:r w:rsidR="005873DE" w:rsidRPr="005D212E">
        <w:rPr>
          <w:rFonts w:ascii="Arial" w:hAnsi="Arial" w:cs="Arial"/>
          <w:b/>
          <w:sz w:val="20"/>
        </w:rPr>
        <w:t>ADJUDICATARIO</w:t>
      </w:r>
      <w:r w:rsidR="00485998" w:rsidRPr="005D212E">
        <w:rPr>
          <w:rFonts w:ascii="Arial" w:hAnsi="Arial" w:cs="Arial"/>
          <w:b/>
          <w:sz w:val="20"/>
        </w:rPr>
        <w:t>:</w:t>
      </w:r>
    </w:p>
    <w:p w:rsidR="00665B4A" w:rsidRPr="005D212E" w:rsidRDefault="00466D21" w:rsidP="00495E63">
      <w:pPr>
        <w:pStyle w:val="BodyText21"/>
        <w:spacing w:line="240" w:lineRule="auto"/>
        <w:rPr>
          <w:rFonts w:cs="Arial"/>
          <w:sz w:val="20"/>
        </w:rPr>
      </w:pPr>
      <w:r w:rsidRPr="005D212E">
        <w:rPr>
          <w:rFonts w:cs="Arial"/>
          <w:sz w:val="20"/>
        </w:rPr>
        <w:t>5</w:t>
      </w:r>
      <w:r w:rsidR="00024011" w:rsidRPr="005D212E">
        <w:rPr>
          <w:rFonts w:cs="Arial"/>
          <w:sz w:val="20"/>
        </w:rPr>
        <w:t>.</w:t>
      </w:r>
      <w:r w:rsidR="00665B4A" w:rsidRPr="005D212E">
        <w:rPr>
          <w:rFonts w:cs="Arial"/>
          <w:sz w:val="20"/>
        </w:rPr>
        <w:t>1.</w:t>
      </w:r>
      <w:r w:rsidR="00FD252F" w:rsidRPr="005D212E">
        <w:rPr>
          <w:rFonts w:cs="Arial"/>
          <w:sz w:val="20"/>
        </w:rPr>
        <w:t xml:space="preserve"> El adjudicatario deberá:</w:t>
      </w:r>
    </w:p>
    <w:p w:rsidR="00495E63" w:rsidRPr="005D212E" w:rsidRDefault="00466D21" w:rsidP="00495E63">
      <w:pPr>
        <w:pStyle w:val="BodyText21"/>
        <w:spacing w:line="240" w:lineRule="auto"/>
        <w:rPr>
          <w:rFonts w:cs="Arial"/>
          <w:sz w:val="20"/>
          <w:lang w:val="es-AR"/>
        </w:rPr>
      </w:pPr>
      <w:r w:rsidRPr="005D212E">
        <w:rPr>
          <w:rFonts w:cs="Arial"/>
          <w:sz w:val="20"/>
        </w:rPr>
        <w:t>5</w:t>
      </w:r>
      <w:r w:rsidR="00024011" w:rsidRPr="005D212E">
        <w:rPr>
          <w:rFonts w:cs="Arial"/>
          <w:sz w:val="20"/>
        </w:rPr>
        <w:t>.1.</w:t>
      </w:r>
      <w:r w:rsidR="00C0106B" w:rsidRPr="005D212E">
        <w:rPr>
          <w:rFonts w:cs="Arial"/>
          <w:sz w:val="20"/>
        </w:rPr>
        <w:t>A</w:t>
      </w:r>
      <w:r w:rsidR="00FD252F" w:rsidRPr="005D212E">
        <w:rPr>
          <w:rFonts w:cs="Arial"/>
          <w:sz w:val="20"/>
        </w:rPr>
        <w:t xml:space="preserve">) </w:t>
      </w:r>
      <w:r w:rsidR="00FD252F" w:rsidRPr="005D212E">
        <w:rPr>
          <w:rFonts w:cs="Arial"/>
          <w:sz w:val="20"/>
          <w:lang w:val="es-ES"/>
        </w:rPr>
        <w:t>D</w:t>
      </w:r>
      <w:proofErr w:type="spellStart"/>
      <w:r w:rsidR="00FD252F" w:rsidRPr="005D212E">
        <w:rPr>
          <w:rFonts w:cs="Arial"/>
          <w:sz w:val="20"/>
          <w:lang w:val="es-AR"/>
        </w:rPr>
        <w:t>ar</w:t>
      </w:r>
      <w:proofErr w:type="spellEnd"/>
      <w:r w:rsidR="00FD252F" w:rsidRPr="005D212E">
        <w:rPr>
          <w:rFonts w:cs="Arial"/>
          <w:sz w:val="20"/>
          <w:lang w:val="es-AR"/>
        </w:rPr>
        <w:t xml:space="preserve"> cumplimiento en tiempo y forma a su obligación de entregar los bienes o prestar los servicios, en un todo de acuerdo con lo establecido en el pliego de bases y condiciones particulares.</w:t>
      </w:r>
    </w:p>
    <w:p w:rsidR="00495E63" w:rsidRPr="005D212E" w:rsidRDefault="00466D21" w:rsidP="00495E63">
      <w:pPr>
        <w:pStyle w:val="BodyText21"/>
        <w:spacing w:line="240" w:lineRule="auto"/>
        <w:rPr>
          <w:rFonts w:cs="Arial"/>
          <w:sz w:val="20"/>
          <w:lang w:val="es-ES"/>
        </w:rPr>
      </w:pPr>
      <w:r w:rsidRPr="005D212E">
        <w:rPr>
          <w:rFonts w:cs="Arial"/>
          <w:sz w:val="20"/>
        </w:rPr>
        <w:t>5</w:t>
      </w:r>
      <w:r w:rsidR="00024011" w:rsidRPr="005D212E">
        <w:rPr>
          <w:rFonts w:cs="Arial"/>
          <w:sz w:val="20"/>
        </w:rPr>
        <w:t>.1.</w:t>
      </w:r>
      <w:r w:rsidR="00C0106B" w:rsidRPr="005D212E">
        <w:rPr>
          <w:rFonts w:cs="Arial"/>
          <w:sz w:val="20"/>
          <w:lang w:val="es-AR"/>
        </w:rPr>
        <w:t>B</w:t>
      </w:r>
      <w:r w:rsidR="00FD252F" w:rsidRPr="005D212E">
        <w:rPr>
          <w:rFonts w:cs="Arial"/>
          <w:sz w:val="20"/>
          <w:lang w:val="es-AR"/>
        </w:rPr>
        <w:t xml:space="preserve">) Informar datos de la cuenta bancaria. </w:t>
      </w:r>
      <w:r w:rsidR="00FD252F" w:rsidRPr="005D212E">
        <w:rPr>
          <w:rFonts w:cs="Arial"/>
          <w:sz w:val="20"/>
        </w:rPr>
        <w:t xml:space="preserve">A los efectos de percibir el pago por los bienes entregados o servicios prestados deberán informar su número de cuenta bancaria en moneda nacional, corriente o de ahorro, la que deberá hallarse abierta de los bancos adheridos al sistema, autorizados a operar como </w:t>
      </w:r>
      <w:r w:rsidR="00FD252F" w:rsidRPr="005D212E">
        <w:rPr>
          <w:rFonts w:cs="Arial"/>
          <w:sz w:val="20"/>
          <w:lang w:val="es-ES"/>
        </w:rPr>
        <w:t>agentes pagadores. Dado que los pagos que realiza el Tesoro se efectúan mediante acreditación en la cuenta bancaria informada por el proveedor, el cumplimiento de este requisito es necesario para percibir los pagos a los que resulte acreedor.</w:t>
      </w:r>
    </w:p>
    <w:p w:rsidR="00495E63" w:rsidRPr="005D212E" w:rsidRDefault="00466D21" w:rsidP="00495E63">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C</w:t>
      </w:r>
      <w:r w:rsidR="00FD252F" w:rsidRPr="005D212E">
        <w:rPr>
          <w:rFonts w:cs="Arial"/>
          <w:sz w:val="20"/>
          <w:lang w:val="es-ES"/>
        </w:rPr>
        <w:t xml:space="preserve">) Contar con el alta de beneficiario, de conformidad con la normativa vigente. </w:t>
      </w:r>
    </w:p>
    <w:p w:rsidR="00495E63" w:rsidRPr="005D212E" w:rsidRDefault="00466D21" w:rsidP="00495E63">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451771" w:rsidRPr="005D212E">
        <w:rPr>
          <w:rFonts w:cs="Arial"/>
          <w:sz w:val="20"/>
          <w:lang w:val="es-ES"/>
        </w:rPr>
        <w:t>. D</w:t>
      </w:r>
      <w:r w:rsidR="00FD252F" w:rsidRPr="005D212E">
        <w:rPr>
          <w:rFonts w:cs="Arial"/>
          <w:sz w:val="20"/>
          <w:lang w:val="es-ES"/>
        </w:rPr>
        <w:t>) Mantener sus datos actualizados en el Sistema de Información de Proveedores.</w:t>
      </w:r>
    </w:p>
    <w:p w:rsidR="00495E63"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E</w:t>
      </w:r>
      <w:r w:rsidR="00FD252F" w:rsidRPr="005D212E">
        <w:rPr>
          <w:rFonts w:cs="Arial"/>
          <w:sz w:val="20"/>
          <w:lang w:val="es-ES"/>
        </w:rPr>
        <w:t xml:space="preserve">) Informar </w:t>
      </w:r>
      <w:r w:rsidR="00F605BB">
        <w:rPr>
          <w:rFonts w:cs="Arial"/>
          <w:sz w:val="20"/>
          <w:lang w:val="es-ES"/>
        </w:rPr>
        <w:t>inmediatamente</w:t>
      </w:r>
      <w:r w:rsidR="00FD252F" w:rsidRPr="005D212E">
        <w:rPr>
          <w:rFonts w:cs="Arial"/>
          <w:sz w:val="20"/>
          <w:lang w:val="es-ES"/>
        </w:rPr>
        <w:t xml:space="preserve"> sobre la fusión, escisión, transformación o cualquier otro tipo de variación sustancial de la sociedad.</w:t>
      </w:r>
    </w:p>
    <w:p w:rsidR="00495E63"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F</w:t>
      </w:r>
      <w:r w:rsidR="00FD252F" w:rsidRPr="005D212E">
        <w:rPr>
          <w:rFonts w:cs="Arial"/>
          <w:sz w:val="20"/>
          <w:lang w:val="es-ES"/>
        </w:rPr>
        <w:t xml:space="preserve">) Informar </w:t>
      </w:r>
      <w:r w:rsidR="00F605BB">
        <w:rPr>
          <w:rFonts w:cs="Arial"/>
          <w:sz w:val="20"/>
          <w:lang w:val="es-ES"/>
        </w:rPr>
        <w:t>inmediatamente</w:t>
      </w:r>
      <w:r w:rsidR="00FD252F" w:rsidRPr="005D212E">
        <w:rPr>
          <w:rFonts w:cs="Arial"/>
          <w:sz w:val="20"/>
          <w:lang w:val="es-ES"/>
        </w:rPr>
        <w:t xml:space="preserve"> sobre la quiebra, concurso o insolvencia de la empresa.</w:t>
      </w:r>
    </w:p>
    <w:p w:rsidR="00FB7A58" w:rsidRPr="005D212E" w:rsidRDefault="00FB7A58" w:rsidP="00E80E2F">
      <w:pPr>
        <w:pStyle w:val="BodyText21"/>
        <w:spacing w:line="240" w:lineRule="auto"/>
        <w:rPr>
          <w:rFonts w:cs="Arial"/>
          <w:sz w:val="20"/>
          <w:lang w:val="es-ES"/>
        </w:rPr>
      </w:pPr>
      <w:r w:rsidRPr="005D212E">
        <w:rPr>
          <w:rFonts w:cs="Arial"/>
          <w:sz w:val="20"/>
          <w:lang w:val="es-ES"/>
        </w:rPr>
        <w:t>5.1.G) Nombrar un responsable y/o representante técnico toda vez que el Pliego de Especificaciones Técnicas lo soliciten, el cual deberá estar altamente capacitado para la dirección y ejecución de los trabajos licitados.</w:t>
      </w:r>
    </w:p>
    <w:p w:rsidR="00FB7A58" w:rsidRPr="005D212E" w:rsidRDefault="00FB7A58" w:rsidP="00E80E2F">
      <w:pPr>
        <w:pStyle w:val="BodyText21"/>
        <w:spacing w:line="240" w:lineRule="auto"/>
        <w:rPr>
          <w:rFonts w:cs="Arial"/>
          <w:sz w:val="20"/>
          <w:lang w:val="es-ES"/>
        </w:rPr>
      </w:pPr>
      <w:r w:rsidRPr="005D212E">
        <w:rPr>
          <w:rFonts w:cs="Arial"/>
          <w:sz w:val="20"/>
          <w:lang w:val="es-ES"/>
        </w:rPr>
        <w:t>5.1.H).- Mantener vigentes las habilitaciones pertinentes durante todo el período de la contratación.</w:t>
      </w:r>
    </w:p>
    <w:p w:rsidR="00FB7A58" w:rsidRPr="005D212E" w:rsidRDefault="00FB7A58" w:rsidP="00E80E2F">
      <w:pPr>
        <w:pStyle w:val="BodyText21"/>
        <w:spacing w:line="240" w:lineRule="auto"/>
        <w:rPr>
          <w:rFonts w:cs="Arial"/>
          <w:sz w:val="20"/>
          <w:lang w:val="es-ES"/>
        </w:rPr>
      </w:pPr>
      <w:r w:rsidRPr="005D212E">
        <w:rPr>
          <w:rFonts w:cs="Arial"/>
          <w:sz w:val="20"/>
          <w:lang w:val="es-ES"/>
        </w:rPr>
        <w:t>5.1.I).- Limitarse a prestar los servicios contratados, no pudiendo realizar otro tipo de actividades dentro de las instalaciones de</w:t>
      </w:r>
      <w:r w:rsidR="00D32FDC">
        <w:rPr>
          <w:rFonts w:cs="Arial"/>
          <w:sz w:val="20"/>
          <w:lang w:val="es-ES"/>
        </w:rPr>
        <w:t xml:space="preserve"> </w:t>
      </w:r>
      <w:r w:rsidRPr="005D212E">
        <w:rPr>
          <w:rFonts w:cs="Arial"/>
          <w:sz w:val="20"/>
          <w:lang w:val="es-ES"/>
        </w:rPr>
        <w:t>l</w:t>
      </w:r>
      <w:r w:rsidR="00D32FDC">
        <w:rPr>
          <w:rFonts w:cs="Arial"/>
          <w:sz w:val="20"/>
          <w:lang w:val="es-ES"/>
        </w:rPr>
        <w:t>a</w:t>
      </w:r>
      <w:r w:rsidRPr="005D212E">
        <w:rPr>
          <w:rFonts w:cs="Arial"/>
          <w:sz w:val="20"/>
          <w:lang w:val="es-ES"/>
        </w:rPr>
        <w:t xml:space="preserve"> </w:t>
      </w:r>
      <w:r w:rsidR="00D32FDC" w:rsidRPr="005D212E">
        <w:rPr>
          <w:rFonts w:cs="Arial"/>
          <w:sz w:val="20"/>
        </w:rPr>
        <w:t>ADMINISTRACIÓN NACIONAL DE AVIACIÓN CIVIL</w:t>
      </w:r>
      <w:r w:rsidR="00D32FDC" w:rsidRPr="005D212E" w:rsidDel="00D32FDC">
        <w:rPr>
          <w:rFonts w:cs="Arial"/>
          <w:sz w:val="20"/>
          <w:lang w:val="es-ES"/>
        </w:rPr>
        <w:t xml:space="preserve"> </w:t>
      </w:r>
      <w:r w:rsidRPr="005D212E">
        <w:rPr>
          <w:rFonts w:cs="Arial"/>
          <w:sz w:val="20"/>
          <w:lang w:val="es-ES"/>
        </w:rPr>
        <w:t>o dentro de las que hayan sido destinadas para la realización de los trabajos para la presente contratación.</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J</w:t>
      </w:r>
      <w:r w:rsidR="00E562B7" w:rsidRPr="005D212E">
        <w:rPr>
          <w:rFonts w:cs="Arial"/>
          <w:sz w:val="20"/>
          <w:lang w:val="es-ES"/>
        </w:rPr>
        <w:t>) Afrontar a su cargo todos los gastos adicionales que demande el cumplimiento de la Contratación  (Fletes, Acarreos de cargas de las máquinas, equipos, etc.).</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K</w:t>
      </w:r>
      <w:r w:rsidR="00E562B7" w:rsidRPr="005D212E">
        <w:rPr>
          <w:rFonts w:cs="Arial"/>
          <w:sz w:val="20"/>
          <w:lang w:val="es-ES"/>
        </w:rPr>
        <w:t>) Firmar las Actas de Infracción, multa, penalidad o sanción que se le impongan independientemente de su  primera apreciación sobre los hechos, salvo dejar constancia fehaciente de su desacuerdo, si lo considera necesario. Posteriormente podrá ejercer su derecho de defensa en la forma, modo y procedimientos que Establezca la normativa vigente.</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L</w:t>
      </w:r>
      <w:r w:rsidR="00E562B7" w:rsidRPr="005D212E">
        <w:rPr>
          <w:rFonts w:cs="Arial"/>
          <w:sz w:val="20"/>
          <w:lang w:val="es-ES"/>
        </w:rPr>
        <w:t>) Atenerse fielmente a lo determinado en las Especificaciones Técnicas.</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M</w:t>
      </w:r>
      <w:r w:rsidR="00E562B7" w:rsidRPr="005D212E">
        <w:rPr>
          <w:rFonts w:cs="Arial"/>
          <w:sz w:val="20"/>
          <w:lang w:val="es-ES"/>
        </w:rPr>
        <w:t>) Cumplir estrictamente todas las disposiciones legales que resulten de aplicación, de acuerdo con la naturaleza de los</w:t>
      </w:r>
      <w:r w:rsidR="00024011" w:rsidRPr="005D212E">
        <w:rPr>
          <w:rFonts w:cs="Arial"/>
          <w:sz w:val="20"/>
          <w:lang w:val="es-ES"/>
        </w:rPr>
        <w:t xml:space="preserve"> bienes a entregar.</w:t>
      </w:r>
    </w:p>
    <w:p w:rsidR="00FB7A58"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N</w:t>
      </w:r>
      <w:r w:rsidR="00E562B7" w:rsidRPr="005D212E">
        <w:rPr>
          <w:rFonts w:cs="Arial"/>
          <w:sz w:val="20"/>
          <w:lang w:val="es-ES"/>
        </w:rPr>
        <w:t xml:space="preserve">) Mantener el carácter de reservado, confidencial o secreto en la realización de trabajos, estudios, proyectos, información y datos de propiedad de la </w:t>
      </w:r>
      <w:r w:rsidR="00500A92">
        <w:rPr>
          <w:rFonts w:cs="Arial"/>
          <w:sz w:val="20"/>
          <w:lang w:val="es-ES"/>
        </w:rPr>
        <w:t>ADMINISTRACIÓN NACIONAL DE AVIACIÓN CIVIL</w:t>
      </w:r>
      <w:r w:rsidR="00E562B7" w:rsidRPr="005D212E">
        <w:rPr>
          <w:rFonts w:cs="Arial"/>
          <w:sz w:val="20"/>
          <w:lang w:val="es-ES"/>
        </w:rPr>
        <w:t>.</w:t>
      </w:r>
    </w:p>
    <w:p w:rsidR="00FB7A58" w:rsidRPr="005D212E" w:rsidRDefault="00FB7A58" w:rsidP="00E80E2F">
      <w:pPr>
        <w:pStyle w:val="BodyText21"/>
        <w:spacing w:line="240" w:lineRule="auto"/>
        <w:rPr>
          <w:rFonts w:cs="Arial"/>
          <w:sz w:val="20"/>
          <w:lang w:val="es-ES"/>
        </w:rPr>
      </w:pPr>
      <w:r w:rsidRPr="005D212E">
        <w:rPr>
          <w:rFonts w:cs="Arial"/>
          <w:sz w:val="20"/>
          <w:lang w:val="es-ES"/>
        </w:rPr>
        <w:t>5.1.O).-  Dar estricto cumplimiento a toda la normativa vigente en materia laboral y convenciones colectivas de trabajo pertinentes.</w:t>
      </w:r>
    </w:p>
    <w:p w:rsidR="00FB7A58" w:rsidRPr="005D212E" w:rsidRDefault="00FB7A58" w:rsidP="00E80E2F">
      <w:pPr>
        <w:pStyle w:val="BodyText21"/>
        <w:spacing w:line="240" w:lineRule="auto"/>
        <w:rPr>
          <w:rFonts w:cs="Arial"/>
          <w:sz w:val="20"/>
          <w:lang w:val="es-ES"/>
        </w:rPr>
      </w:pPr>
      <w:r w:rsidRPr="005D212E">
        <w:rPr>
          <w:rFonts w:cs="Arial"/>
          <w:sz w:val="20"/>
          <w:lang w:val="es-ES"/>
        </w:rPr>
        <w:lastRenderedPageBreak/>
        <w:t xml:space="preserve">5.1.P).- Satisfacer debidamente las indemnizaciones por despidos, accidentes de trabajo y demás pagos que deba cumplir en su carácter de empleador, como así también los daños y perjuicios que pueda ocasionar a la </w:t>
      </w:r>
      <w:r w:rsidR="00500A92">
        <w:rPr>
          <w:rFonts w:cs="Arial"/>
          <w:sz w:val="20"/>
          <w:lang w:val="es-ES"/>
        </w:rPr>
        <w:t>ADMINISTRACIÓN NACIONAL DE AVIACIÓN CIVIL</w:t>
      </w:r>
      <w:r w:rsidRPr="005D212E">
        <w:rPr>
          <w:rFonts w:cs="Arial"/>
          <w:sz w:val="20"/>
          <w:lang w:val="es-ES"/>
        </w:rPr>
        <w:t xml:space="preserve"> o Terceros.</w:t>
      </w:r>
    </w:p>
    <w:p w:rsidR="00FB7A58" w:rsidRPr="005D212E" w:rsidRDefault="00FB7A58" w:rsidP="00E80E2F">
      <w:pPr>
        <w:pStyle w:val="BodyText21"/>
        <w:spacing w:line="240" w:lineRule="auto"/>
        <w:rPr>
          <w:rFonts w:cs="Arial"/>
          <w:sz w:val="20"/>
          <w:lang w:val="es-ES"/>
        </w:rPr>
      </w:pPr>
      <w:r w:rsidRPr="005D212E">
        <w:rPr>
          <w:rFonts w:cs="Arial"/>
          <w:sz w:val="20"/>
          <w:lang w:val="es-ES"/>
        </w:rPr>
        <w:t>5.1.Q).- Proveer a su personal la vestimenta completa a utilizar, inclusive el calzado, así como los necesarios elementos de seguridad en un todo de acuerdo con la naturaleza de las tareas a realizar.</w:t>
      </w:r>
    </w:p>
    <w:p w:rsidR="00FB7A58" w:rsidRPr="005D212E" w:rsidRDefault="00FB7A58" w:rsidP="00E80E2F">
      <w:pPr>
        <w:pStyle w:val="BodyText21"/>
        <w:spacing w:line="240" w:lineRule="auto"/>
        <w:rPr>
          <w:rFonts w:cs="Arial"/>
          <w:sz w:val="20"/>
          <w:lang w:val="es-ES"/>
        </w:rPr>
      </w:pPr>
      <w:r w:rsidRPr="005D212E">
        <w:rPr>
          <w:rFonts w:cs="Arial"/>
          <w:sz w:val="20"/>
          <w:lang w:val="es-ES"/>
        </w:rPr>
        <w:t>5.1</w:t>
      </w:r>
      <w:proofErr w:type="gramStart"/>
      <w:r w:rsidRPr="005D212E">
        <w:rPr>
          <w:rFonts w:cs="Arial"/>
          <w:sz w:val="20"/>
          <w:lang w:val="es-ES"/>
        </w:rPr>
        <w:t>.R</w:t>
      </w:r>
      <w:proofErr w:type="gramEnd"/>
      <w:r w:rsidRPr="005D212E">
        <w:rPr>
          <w:rFonts w:cs="Arial"/>
          <w:sz w:val="20"/>
          <w:lang w:val="es-ES"/>
        </w:rPr>
        <w:t>).- Contratar solo personal capacitado, habilitado y mayor de edad.</w:t>
      </w:r>
    </w:p>
    <w:p w:rsidR="00FB7A58" w:rsidRPr="005D212E" w:rsidRDefault="00FB7A58" w:rsidP="00E80E2F">
      <w:pPr>
        <w:pStyle w:val="BodyText21"/>
        <w:spacing w:line="240" w:lineRule="auto"/>
        <w:rPr>
          <w:rFonts w:cs="Arial"/>
          <w:sz w:val="20"/>
          <w:lang w:val="es-ES"/>
        </w:rPr>
      </w:pPr>
      <w:r w:rsidRPr="005D212E">
        <w:rPr>
          <w:rFonts w:cs="Arial"/>
          <w:sz w:val="20"/>
          <w:lang w:val="es-ES"/>
        </w:rPr>
        <w:t>5.1.S).- Comunicar a la Comisión de Recepción en caso de producirse cualquier cambio en relación con la nómina de personal presentada, en un plazo no mayor de VEINTICUATRO (24) horas de haberse producido.</w:t>
      </w:r>
    </w:p>
    <w:p w:rsidR="00FB7A58" w:rsidRPr="005D212E" w:rsidRDefault="00FB7A58" w:rsidP="00E80E2F">
      <w:pPr>
        <w:pStyle w:val="BodyText21"/>
        <w:spacing w:line="240" w:lineRule="auto"/>
        <w:rPr>
          <w:rFonts w:cs="Arial"/>
          <w:sz w:val="20"/>
          <w:lang w:val="es-ES"/>
        </w:rPr>
      </w:pPr>
      <w:r w:rsidRPr="005D212E">
        <w:rPr>
          <w:rFonts w:cs="Arial"/>
          <w:sz w:val="20"/>
          <w:lang w:val="es-ES"/>
        </w:rPr>
        <w:t xml:space="preserve">5.1.T).- Mantener indemne e indemnizar a la </w:t>
      </w:r>
      <w:r w:rsidR="00500A92">
        <w:rPr>
          <w:rFonts w:cs="Arial"/>
          <w:sz w:val="20"/>
          <w:lang w:val="es-ES"/>
        </w:rPr>
        <w:t>ADMINISTRACIÓN NACIONAL DE AVIACIÓN CIVIL</w:t>
      </w:r>
      <w:r w:rsidRPr="005D212E">
        <w:rPr>
          <w:rFonts w:cs="Arial"/>
          <w:sz w:val="20"/>
          <w:lang w:val="es-ES"/>
        </w:rPr>
        <w:t xml:space="preserve"> por cualquier accidente que pudiera sufrir su personal o terceros vinculados permanente, transitoria o accidentalmente con los trabajos que realiza en función de la relación contractual.</w:t>
      </w:r>
    </w:p>
    <w:p w:rsidR="00FB7A58" w:rsidRPr="005D212E" w:rsidRDefault="00FB7A58" w:rsidP="00E80E2F">
      <w:pPr>
        <w:pStyle w:val="BodyText21"/>
        <w:spacing w:line="240" w:lineRule="auto"/>
        <w:rPr>
          <w:rFonts w:cs="Arial"/>
          <w:sz w:val="20"/>
          <w:lang w:val="es-ES"/>
        </w:rPr>
      </w:pPr>
      <w:r w:rsidRPr="005D212E">
        <w:rPr>
          <w:rFonts w:cs="Arial"/>
          <w:sz w:val="20"/>
          <w:lang w:val="es-ES"/>
        </w:rPr>
        <w:t>5.1.</w:t>
      </w:r>
      <w:r w:rsidR="00E80E2F" w:rsidRPr="005D212E">
        <w:rPr>
          <w:rFonts w:cs="Arial"/>
          <w:sz w:val="20"/>
          <w:lang w:val="es-ES"/>
        </w:rPr>
        <w:t>U</w:t>
      </w:r>
      <w:r w:rsidRPr="005D212E">
        <w:rPr>
          <w:rFonts w:cs="Arial"/>
          <w:sz w:val="20"/>
          <w:lang w:val="es-ES"/>
        </w:rPr>
        <w:t xml:space="preserve">).-  Mantener en buen estado de conservación los bienes de propiedad de la </w:t>
      </w:r>
      <w:r w:rsidR="00500A92">
        <w:rPr>
          <w:rFonts w:cs="Arial"/>
          <w:sz w:val="20"/>
          <w:lang w:val="es-ES"/>
        </w:rPr>
        <w:t>ADMINISTRACIÓN NACIONAL DE AVIACIÓN CIVIL</w:t>
      </w:r>
      <w:r w:rsidRPr="005D212E">
        <w:rPr>
          <w:rFonts w:cs="Arial"/>
          <w:sz w:val="20"/>
          <w:lang w:val="es-ES"/>
        </w:rPr>
        <w:t xml:space="preserve"> afectados a la prestación del servicio. Para aquellos casos que el Adjudicatario reciba las instalaciones y/o los bienes por parte de la </w:t>
      </w:r>
      <w:r w:rsidR="00500A92">
        <w:rPr>
          <w:rFonts w:cs="Arial"/>
          <w:sz w:val="20"/>
          <w:lang w:val="es-ES"/>
        </w:rPr>
        <w:t>ADMINISTRACIÓN NACIONAL DE AVIACIÓN CIVIL</w:t>
      </w:r>
      <w:r w:rsidRPr="005D212E">
        <w:rPr>
          <w:rFonts w:cs="Arial"/>
          <w:sz w:val="20"/>
          <w:lang w:val="es-ES"/>
        </w:rPr>
        <w:t xml:space="preserve"> y no formulara observación, se entenderá que los recibe en perfectas condiciones.</w:t>
      </w:r>
    </w:p>
    <w:p w:rsidR="00E80E2F" w:rsidRPr="005D212E" w:rsidRDefault="00E80E2F" w:rsidP="00E80E2F">
      <w:pPr>
        <w:pStyle w:val="BodyText21"/>
        <w:spacing w:line="240" w:lineRule="auto"/>
        <w:rPr>
          <w:rFonts w:cs="Arial"/>
          <w:sz w:val="20"/>
          <w:lang w:val="es-ES"/>
        </w:rPr>
      </w:pPr>
    </w:p>
    <w:p w:rsidR="00E80E2F" w:rsidRPr="005D212E" w:rsidRDefault="00E80E2F" w:rsidP="00E80E2F">
      <w:pPr>
        <w:spacing w:line="200" w:lineRule="atLeast"/>
        <w:jc w:val="both"/>
        <w:rPr>
          <w:rFonts w:ascii="Arial" w:hAnsi="Arial" w:cs="Arial"/>
          <w:sz w:val="20"/>
        </w:rPr>
      </w:pPr>
      <w:r w:rsidRPr="005D212E">
        <w:rPr>
          <w:rFonts w:ascii="Arial" w:hAnsi="Arial" w:cs="Arial"/>
          <w:sz w:val="20"/>
        </w:rPr>
        <w:t>5.2.- 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E80E2F" w:rsidRPr="005D212E" w:rsidRDefault="00E80E2F" w:rsidP="00E80E2F">
      <w:pPr>
        <w:pStyle w:val="Textoindependiente"/>
        <w:spacing w:line="240" w:lineRule="auto"/>
        <w:rPr>
          <w:rFonts w:ascii="Arial" w:hAnsi="Arial" w:cs="Arial"/>
          <w:sz w:val="20"/>
          <w:lang w:val="es-ES"/>
        </w:rPr>
      </w:pPr>
      <w:r w:rsidRPr="005D212E">
        <w:rPr>
          <w:rFonts w:ascii="Arial" w:hAnsi="Arial" w:cs="Arial"/>
          <w:sz w:val="20"/>
          <w:lang w:val="es-ES"/>
        </w:rPr>
        <w:t xml:space="preserve">Para efectuar el servicio en el ámbito de la ADMINISTRACIÓN NACIONAL DE AVIACIÓN CIVIL, la Adjudicataria debe contar indefectiblemente, con la  cobertura de una Aseguradora de Riesgos de Trabajo (ART). </w:t>
      </w:r>
    </w:p>
    <w:p w:rsidR="00E80E2F" w:rsidRPr="005D212E" w:rsidRDefault="00E80E2F" w:rsidP="00E80E2F">
      <w:pPr>
        <w:pStyle w:val="Textoindependiente"/>
        <w:spacing w:line="240" w:lineRule="auto"/>
        <w:rPr>
          <w:rFonts w:ascii="Arial" w:hAnsi="Arial" w:cs="Arial"/>
          <w:sz w:val="20"/>
          <w:lang w:val="es-ES"/>
        </w:rPr>
      </w:pPr>
    </w:p>
    <w:p w:rsidR="00E80E2F" w:rsidRPr="005D212E" w:rsidRDefault="00E80E2F" w:rsidP="00E80E2F">
      <w:pPr>
        <w:pStyle w:val="Textoindependiente"/>
        <w:spacing w:line="240" w:lineRule="auto"/>
        <w:rPr>
          <w:rFonts w:ascii="Arial" w:hAnsi="Arial" w:cs="Arial"/>
          <w:sz w:val="20"/>
          <w:lang w:val="es-ES"/>
        </w:rPr>
      </w:pPr>
      <w:r w:rsidRPr="005D212E">
        <w:rPr>
          <w:rFonts w:ascii="Arial" w:hAnsi="Arial" w:cs="Arial"/>
          <w:sz w:val="20"/>
          <w:lang w:val="es-ES"/>
        </w:rPr>
        <w:t>5.3.- Una vez notificada la Orden de Compra y CUARENTA Y OCHO (48) horas antes de iniciar los trabajos en los lugares determinados, la Comisión Receptora de Bienes y Servicios podrá requerir al Adjudicatario un listado con nómina de personal a trabajar, detallando:</w:t>
      </w:r>
    </w:p>
    <w:p w:rsidR="00E80E2F" w:rsidRPr="005D212E" w:rsidRDefault="00E80E2F" w:rsidP="00E80E2F">
      <w:pPr>
        <w:ind w:left="284"/>
        <w:jc w:val="both"/>
        <w:rPr>
          <w:rFonts w:ascii="Arial" w:hAnsi="Arial" w:cs="Arial"/>
          <w:sz w:val="20"/>
        </w:rPr>
      </w:pPr>
      <w:r w:rsidRPr="005D212E">
        <w:rPr>
          <w:rFonts w:ascii="Arial" w:hAnsi="Arial" w:cs="Arial"/>
          <w:sz w:val="20"/>
        </w:rPr>
        <w:t>*Apellido y Nombre.</w:t>
      </w:r>
    </w:p>
    <w:p w:rsidR="00E80E2F" w:rsidRPr="005D212E" w:rsidRDefault="00E80E2F" w:rsidP="00E80E2F">
      <w:pPr>
        <w:ind w:left="284"/>
        <w:jc w:val="both"/>
        <w:rPr>
          <w:rFonts w:ascii="Arial" w:hAnsi="Arial" w:cs="Arial"/>
          <w:sz w:val="20"/>
        </w:rPr>
      </w:pPr>
      <w:r w:rsidRPr="005D212E">
        <w:rPr>
          <w:rFonts w:ascii="Arial" w:hAnsi="Arial" w:cs="Arial"/>
          <w:sz w:val="20"/>
        </w:rPr>
        <w:t xml:space="preserve">*DNI. </w:t>
      </w:r>
      <w:proofErr w:type="gramStart"/>
      <w:r w:rsidRPr="005D212E">
        <w:rPr>
          <w:rFonts w:ascii="Arial" w:hAnsi="Arial" w:cs="Arial"/>
          <w:sz w:val="20"/>
        </w:rPr>
        <w:t>o</w:t>
      </w:r>
      <w:proofErr w:type="gramEnd"/>
      <w:r w:rsidRPr="005D212E">
        <w:rPr>
          <w:rFonts w:ascii="Arial" w:hAnsi="Arial" w:cs="Arial"/>
          <w:sz w:val="20"/>
        </w:rPr>
        <w:t xml:space="preserve"> LC.</w:t>
      </w:r>
    </w:p>
    <w:p w:rsidR="00E80E2F" w:rsidRPr="005D212E" w:rsidRDefault="00E80E2F" w:rsidP="00E80E2F">
      <w:pPr>
        <w:ind w:left="284"/>
        <w:jc w:val="both"/>
        <w:rPr>
          <w:rFonts w:ascii="Arial" w:hAnsi="Arial" w:cs="Arial"/>
          <w:sz w:val="20"/>
        </w:rPr>
      </w:pPr>
      <w:r w:rsidRPr="005D212E">
        <w:rPr>
          <w:rFonts w:ascii="Arial" w:hAnsi="Arial" w:cs="Arial"/>
          <w:sz w:val="20"/>
        </w:rPr>
        <w:t>*Nacionalidad</w:t>
      </w:r>
    </w:p>
    <w:p w:rsidR="00E80E2F" w:rsidRPr="005D212E" w:rsidRDefault="00E80E2F" w:rsidP="00E80E2F">
      <w:pPr>
        <w:ind w:left="284"/>
        <w:jc w:val="both"/>
        <w:rPr>
          <w:rFonts w:ascii="Arial" w:hAnsi="Arial" w:cs="Arial"/>
          <w:sz w:val="20"/>
        </w:rPr>
      </w:pPr>
      <w:r w:rsidRPr="005D212E">
        <w:rPr>
          <w:rFonts w:ascii="Arial" w:hAnsi="Arial" w:cs="Arial"/>
          <w:sz w:val="20"/>
        </w:rPr>
        <w:t>*Lugar y Fecha de Nacimiento.</w:t>
      </w:r>
    </w:p>
    <w:p w:rsidR="00E80E2F" w:rsidRPr="005D212E" w:rsidRDefault="00E80E2F" w:rsidP="00E80E2F">
      <w:pPr>
        <w:ind w:left="284"/>
        <w:jc w:val="both"/>
        <w:rPr>
          <w:rFonts w:ascii="Arial" w:hAnsi="Arial" w:cs="Arial"/>
          <w:sz w:val="20"/>
        </w:rPr>
      </w:pPr>
      <w:r w:rsidRPr="005D212E">
        <w:rPr>
          <w:rFonts w:ascii="Arial" w:hAnsi="Arial" w:cs="Arial"/>
          <w:sz w:val="20"/>
        </w:rPr>
        <w:t>*Domicilio de residencia real.</w:t>
      </w:r>
    </w:p>
    <w:p w:rsidR="00E80E2F" w:rsidRPr="005D212E" w:rsidRDefault="00E80E2F" w:rsidP="00E80E2F">
      <w:pPr>
        <w:jc w:val="both"/>
        <w:rPr>
          <w:rFonts w:ascii="Arial" w:hAnsi="Arial" w:cs="Arial"/>
          <w:sz w:val="20"/>
        </w:rPr>
      </w:pPr>
    </w:p>
    <w:p w:rsidR="00E80E2F" w:rsidRPr="005D212E" w:rsidRDefault="00E80E2F" w:rsidP="00E80E2F">
      <w:pPr>
        <w:jc w:val="both"/>
        <w:rPr>
          <w:rFonts w:ascii="Arial" w:hAnsi="Arial" w:cs="Arial"/>
          <w:sz w:val="20"/>
        </w:rPr>
      </w:pPr>
      <w:r w:rsidRPr="005D212E">
        <w:rPr>
          <w:rFonts w:ascii="Arial" w:hAnsi="Arial" w:cs="Arial"/>
          <w:sz w:val="20"/>
        </w:rPr>
        <w:t>5.3.A).- También deberá consignar el número telefónico en donde se podrá ubicar al responsable.</w:t>
      </w:r>
    </w:p>
    <w:p w:rsidR="00E80E2F" w:rsidRPr="005D212E" w:rsidRDefault="00E80E2F" w:rsidP="00E80E2F">
      <w:pPr>
        <w:jc w:val="both"/>
        <w:rPr>
          <w:rFonts w:ascii="Arial" w:hAnsi="Arial" w:cs="Arial"/>
          <w:sz w:val="20"/>
        </w:rPr>
      </w:pPr>
      <w:r w:rsidRPr="005D212E">
        <w:rPr>
          <w:rFonts w:ascii="Arial" w:hAnsi="Arial" w:cs="Arial"/>
          <w:sz w:val="20"/>
        </w:rPr>
        <w:t>5.3.B).- Dicha nómina deberá ser actualizada en las oportunidades en que se reemplace algún operario y/o encargado del listado original y deberá ser comunicada con una antelación mínima de CUARENTA Y OCHO (48) horas, salvo casos fortuitos que se notificarán inmediatamente de producidos. Asimismo, deberá acompañarse la información requerida precedentemente, correspondiente al nuevo personal asignado.</w:t>
      </w:r>
    </w:p>
    <w:p w:rsidR="00E80E2F" w:rsidRPr="005D212E" w:rsidRDefault="00E80E2F" w:rsidP="00E80E2F">
      <w:pPr>
        <w:jc w:val="both"/>
        <w:rPr>
          <w:rFonts w:ascii="Arial" w:hAnsi="Arial" w:cs="Arial"/>
          <w:sz w:val="20"/>
        </w:rPr>
      </w:pPr>
      <w:r w:rsidRPr="005D212E">
        <w:rPr>
          <w:rFonts w:ascii="Arial" w:hAnsi="Arial" w:cs="Arial"/>
          <w:sz w:val="20"/>
        </w:rPr>
        <w:t>5.3.C)- En el caso de que ingrese algún nuevo empleado, la Adjudicataria debe presentar dicha documentación antes del ingreso y el certificado de Alta Temprana emitido por la AFIP. Dicho certificado debe incluir la cláusula de no repetición o regreso contra la ADMINISTRACIÓN NACIONAL DE AVIACIÓN CIVIL, sus funcionarios y empleados.</w:t>
      </w:r>
    </w:p>
    <w:p w:rsidR="00E80E2F" w:rsidRPr="005D212E" w:rsidRDefault="00E80E2F" w:rsidP="00E80E2F">
      <w:pPr>
        <w:jc w:val="both"/>
        <w:rPr>
          <w:rFonts w:ascii="Arial" w:hAnsi="Arial" w:cs="Arial"/>
          <w:sz w:val="20"/>
        </w:rPr>
      </w:pPr>
    </w:p>
    <w:p w:rsidR="00E80E2F" w:rsidRPr="005D212E" w:rsidRDefault="00E80E2F" w:rsidP="00E80E2F">
      <w:pPr>
        <w:pStyle w:val="Textoindependiente"/>
        <w:spacing w:line="240" w:lineRule="auto"/>
        <w:rPr>
          <w:rFonts w:ascii="Arial" w:hAnsi="Arial" w:cs="Arial"/>
          <w:sz w:val="20"/>
          <w:lang w:val="es-ES"/>
        </w:rPr>
      </w:pPr>
      <w:r w:rsidRPr="005D212E">
        <w:rPr>
          <w:rFonts w:ascii="Arial" w:hAnsi="Arial" w:cs="Arial"/>
          <w:sz w:val="20"/>
          <w:lang w:val="es-ES"/>
        </w:rPr>
        <w:t>5.4.- Todos estos seguros deben ser por montos suficientes para proteger a la Adjudicataria de responsabilidad por lesiones, enfermedades o incapacidades de cualquier clase, sean totales o parciales, permanentes o temporales, de los empleados o dependientes, incluyendo reclamación o indemnización que pudiera resultar en virtud de las reglamentaciones o leyes en vigencia.</w:t>
      </w:r>
    </w:p>
    <w:p w:rsidR="00F837AC" w:rsidRPr="005D212E" w:rsidRDefault="00F837AC" w:rsidP="00F837AC">
      <w:pPr>
        <w:pStyle w:val="Textoindependiente"/>
        <w:spacing w:line="240" w:lineRule="auto"/>
        <w:rPr>
          <w:rFonts w:ascii="Arial" w:hAnsi="Arial" w:cs="Arial"/>
          <w:sz w:val="20"/>
        </w:rPr>
      </w:pPr>
    </w:p>
    <w:p w:rsidR="00F837AC" w:rsidRPr="005D212E" w:rsidRDefault="00F837AC" w:rsidP="00FB51B1">
      <w:pPr>
        <w:tabs>
          <w:tab w:val="num" w:pos="567"/>
        </w:tabs>
        <w:jc w:val="both"/>
        <w:outlineLvl w:val="0"/>
        <w:rPr>
          <w:rFonts w:ascii="Arial" w:hAnsi="Arial" w:cs="Arial"/>
          <w:b/>
          <w:sz w:val="20"/>
        </w:rPr>
      </w:pPr>
      <w:r w:rsidRPr="005D212E">
        <w:rPr>
          <w:rFonts w:ascii="Arial" w:hAnsi="Arial" w:cs="Arial"/>
          <w:b/>
          <w:sz w:val="20"/>
        </w:rPr>
        <w:t xml:space="preserve">ARTÍCULO </w:t>
      </w:r>
      <w:r w:rsidR="00466D21" w:rsidRPr="005D212E">
        <w:rPr>
          <w:rFonts w:ascii="Arial" w:hAnsi="Arial" w:cs="Arial"/>
          <w:b/>
          <w:sz w:val="20"/>
        </w:rPr>
        <w:t>6</w:t>
      </w:r>
      <w:r w:rsidRPr="005D212E">
        <w:rPr>
          <w:rFonts w:ascii="Arial" w:hAnsi="Arial" w:cs="Arial"/>
          <w:b/>
          <w:sz w:val="20"/>
        </w:rPr>
        <w:t>°.- PERSONAL</w:t>
      </w:r>
    </w:p>
    <w:p w:rsidR="00047949" w:rsidRPr="005D212E" w:rsidRDefault="00466D21" w:rsidP="00024011">
      <w:pPr>
        <w:widowControl w:val="0"/>
        <w:jc w:val="both"/>
        <w:rPr>
          <w:rFonts w:ascii="Arial" w:hAnsi="Arial" w:cs="Arial"/>
          <w:sz w:val="20"/>
        </w:rPr>
      </w:pPr>
      <w:r w:rsidRPr="005D212E">
        <w:rPr>
          <w:rFonts w:ascii="Arial" w:hAnsi="Arial" w:cs="Arial"/>
          <w:sz w:val="20"/>
        </w:rPr>
        <w:t>6</w:t>
      </w:r>
      <w:r w:rsidR="00024011" w:rsidRPr="005D212E">
        <w:rPr>
          <w:rFonts w:ascii="Arial" w:hAnsi="Arial" w:cs="Arial"/>
          <w:sz w:val="20"/>
        </w:rPr>
        <w:t>.</w:t>
      </w:r>
      <w:r w:rsidR="00F837AC" w:rsidRPr="005D212E">
        <w:rPr>
          <w:rFonts w:ascii="Arial" w:hAnsi="Arial" w:cs="Arial"/>
          <w:sz w:val="20"/>
        </w:rPr>
        <w:t>1</w:t>
      </w:r>
      <w:r w:rsidR="00FD252F" w:rsidRPr="005D212E">
        <w:rPr>
          <w:rFonts w:ascii="Arial" w:hAnsi="Arial" w:cs="Arial"/>
          <w:sz w:val="20"/>
        </w:rPr>
        <w:t>.-</w:t>
      </w:r>
      <w:r w:rsidR="00047949" w:rsidRPr="005D212E">
        <w:rPr>
          <w:rFonts w:ascii="Arial" w:hAnsi="Arial" w:cs="Arial"/>
          <w:sz w:val="20"/>
        </w:rPr>
        <w:t xml:space="preserve"> En aquellos casos que se solicite provisión e instalación, el adjudicatario además deberá:  </w:t>
      </w:r>
    </w:p>
    <w:p w:rsidR="00047949" w:rsidRPr="005D212E" w:rsidRDefault="00047949" w:rsidP="00024011">
      <w:pPr>
        <w:widowControl w:val="0"/>
        <w:jc w:val="both"/>
        <w:rPr>
          <w:rFonts w:ascii="Arial" w:hAnsi="Arial" w:cs="Arial"/>
          <w:sz w:val="20"/>
        </w:rPr>
      </w:pPr>
      <w:r w:rsidRPr="005D212E">
        <w:rPr>
          <w:rFonts w:ascii="Arial" w:hAnsi="Arial" w:cs="Arial"/>
          <w:sz w:val="20"/>
        </w:rPr>
        <w:t xml:space="preserve">A) Nombrar un responsable y/o representante </w:t>
      </w:r>
      <w:proofErr w:type="gramStart"/>
      <w:r w:rsidRPr="005D212E">
        <w:rPr>
          <w:rFonts w:ascii="Arial" w:hAnsi="Arial" w:cs="Arial"/>
          <w:sz w:val="20"/>
        </w:rPr>
        <w:t xml:space="preserve">técnico </w:t>
      </w:r>
      <w:r w:rsidR="00B65FD1" w:rsidRPr="005D212E">
        <w:rPr>
          <w:rFonts w:ascii="Arial" w:hAnsi="Arial" w:cs="Arial"/>
          <w:sz w:val="20"/>
        </w:rPr>
        <w:t>toda</w:t>
      </w:r>
      <w:proofErr w:type="gramEnd"/>
      <w:r w:rsidR="00B65FD1" w:rsidRPr="005D212E">
        <w:rPr>
          <w:rFonts w:ascii="Arial" w:hAnsi="Arial" w:cs="Arial"/>
          <w:sz w:val="20"/>
        </w:rPr>
        <w:t xml:space="preserve"> vez que el </w:t>
      </w:r>
      <w:r w:rsidRPr="005D212E">
        <w:rPr>
          <w:rFonts w:ascii="Arial" w:hAnsi="Arial" w:cs="Arial"/>
          <w:sz w:val="20"/>
        </w:rPr>
        <w:t>Pliego de Especificaciones Técnicas</w:t>
      </w:r>
      <w:r w:rsidR="00B65FD1" w:rsidRPr="005D212E">
        <w:rPr>
          <w:rFonts w:ascii="Arial" w:hAnsi="Arial" w:cs="Arial"/>
          <w:sz w:val="20"/>
        </w:rPr>
        <w:t xml:space="preserve"> lo solicite</w:t>
      </w:r>
      <w:r w:rsidRPr="005D212E">
        <w:rPr>
          <w:rFonts w:ascii="Arial" w:hAnsi="Arial" w:cs="Arial"/>
          <w:sz w:val="20"/>
        </w:rPr>
        <w:t>, el cual deberá estar altamente capacitado para la dirección y ejecución de los trabajos licitados.</w:t>
      </w:r>
    </w:p>
    <w:p w:rsidR="00047949" w:rsidRPr="005D212E" w:rsidRDefault="00047949" w:rsidP="00024011">
      <w:pPr>
        <w:widowControl w:val="0"/>
        <w:jc w:val="both"/>
        <w:rPr>
          <w:rFonts w:ascii="Arial" w:hAnsi="Arial" w:cs="Arial"/>
          <w:sz w:val="20"/>
        </w:rPr>
      </w:pPr>
      <w:r w:rsidRPr="005D212E">
        <w:rPr>
          <w:rFonts w:ascii="Arial" w:hAnsi="Arial" w:cs="Arial"/>
          <w:sz w:val="20"/>
        </w:rPr>
        <w:t>B) Mantener vigentes las habilitaciones pertinentes durante todo el período de la contratación.</w:t>
      </w:r>
    </w:p>
    <w:p w:rsidR="00047949" w:rsidRPr="005D212E" w:rsidRDefault="00047949" w:rsidP="00024011">
      <w:pPr>
        <w:widowControl w:val="0"/>
        <w:jc w:val="both"/>
        <w:rPr>
          <w:rFonts w:ascii="Arial" w:hAnsi="Arial" w:cs="Arial"/>
          <w:sz w:val="20"/>
        </w:rPr>
      </w:pPr>
      <w:r w:rsidRPr="005D212E">
        <w:rPr>
          <w:rFonts w:ascii="Arial" w:hAnsi="Arial" w:cs="Arial"/>
          <w:sz w:val="20"/>
        </w:rPr>
        <w:lastRenderedPageBreak/>
        <w:t xml:space="preserve">C) Mantener en buen estado de conservación los bienes de propiedad de la </w:t>
      </w:r>
      <w:r w:rsidR="00500A92">
        <w:rPr>
          <w:rFonts w:ascii="Arial" w:hAnsi="Arial" w:cs="Arial"/>
          <w:sz w:val="20"/>
        </w:rPr>
        <w:t>ADMINISTRACIÓN NACIONAL DE AVIACIÓN CIVIL</w:t>
      </w:r>
      <w:r w:rsidRPr="005D212E">
        <w:rPr>
          <w:rFonts w:ascii="Arial" w:hAnsi="Arial" w:cs="Arial"/>
          <w:sz w:val="20"/>
        </w:rPr>
        <w:t xml:space="preserve"> afecta</w:t>
      </w:r>
      <w:r w:rsidR="00024011" w:rsidRPr="005D212E">
        <w:rPr>
          <w:rFonts w:ascii="Arial" w:hAnsi="Arial" w:cs="Arial"/>
          <w:sz w:val="20"/>
        </w:rPr>
        <w:t>dos a la prestación de los trabajos</w:t>
      </w:r>
      <w:r w:rsidRPr="005D212E">
        <w:rPr>
          <w:rFonts w:ascii="Arial" w:hAnsi="Arial" w:cs="Arial"/>
          <w:sz w:val="20"/>
        </w:rPr>
        <w:t xml:space="preserve">. Para aquellos casos que el Adjudicatario reciba las instalaciones por parte de la </w:t>
      </w:r>
      <w:r w:rsidR="00500A92">
        <w:rPr>
          <w:rFonts w:ascii="Arial" w:hAnsi="Arial" w:cs="Arial"/>
          <w:sz w:val="20"/>
        </w:rPr>
        <w:t>ADMINISTRACIÓN NACIONAL DE AVIACIÓN CIVIL</w:t>
      </w:r>
      <w:r w:rsidRPr="005D212E">
        <w:rPr>
          <w:rFonts w:ascii="Arial" w:hAnsi="Arial" w:cs="Arial"/>
          <w:sz w:val="20"/>
        </w:rPr>
        <w:t xml:space="preserve"> y no formulara observación, se entenderá que los recibe en perfectas condiciones</w:t>
      </w:r>
      <w:r w:rsidR="00024011" w:rsidRPr="005D212E">
        <w:rPr>
          <w:rFonts w:ascii="Arial" w:hAnsi="Arial" w:cs="Arial"/>
          <w:sz w:val="20"/>
        </w:rPr>
        <w:t>.</w:t>
      </w:r>
    </w:p>
    <w:p w:rsidR="00024011" w:rsidRPr="005D212E" w:rsidRDefault="00024011" w:rsidP="00024011">
      <w:pPr>
        <w:widowControl w:val="0"/>
        <w:jc w:val="both"/>
        <w:rPr>
          <w:rFonts w:ascii="Arial" w:hAnsi="Arial" w:cs="Arial"/>
          <w:sz w:val="20"/>
        </w:rPr>
      </w:pPr>
      <w:r w:rsidRPr="005D212E">
        <w:rPr>
          <w:rFonts w:ascii="Arial" w:hAnsi="Arial" w:cs="Arial"/>
          <w:sz w:val="20"/>
        </w:rPr>
        <w:t>D) Dar estricto cumplimiento a toda la normativa vigente en materia laboral y convenciones colectivas de trabajo pertinentes.</w:t>
      </w:r>
    </w:p>
    <w:p w:rsidR="00495E63" w:rsidRPr="005D212E" w:rsidRDefault="00FD252F" w:rsidP="00024011">
      <w:pPr>
        <w:widowControl w:val="0"/>
        <w:jc w:val="both"/>
        <w:rPr>
          <w:rFonts w:ascii="Arial" w:hAnsi="Arial" w:cs="Arial"/>
          <w:sz w:val="20"/>
        </w:rPr>
      </w:pPr>
      <w:r w:rsidRPr="005D212E">
        <w:rPr>
          <w:rFonts w:ascii="Arial" w:hAnsi="Arial" w:cs="Arial"/>
          <w:sz w:val="20"/>
        </w:rPr>
        <w:t>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1D5D01" w:rsidRPr="005D212E" w:rsidRDefault="00FD252F" w:rsidP="00024011">
      <w:pPr>
        <w:widowControl w:val="0"/>
        <w:jc w:val="both"/>
        <w:rPr>
          <w:rFonts w:ascii="Arial" w:hAnsi="Arial" w:cs="Arial"/>
          <w:sz w:val="20"/>
        </w:rPr>
      </w:pPr>
      <w:r w:rsidRPr="005D212E">
        <w:rPr>
          <w:rFonts w:ascii="Arial" w:hAnsi="Arial" w:cs="Arial"/>
          <w:sz w:val="20"/>
        </w:rPr>
        <w:t>Para efectuar el servicio en el ámbito de la ADMINISTRACIÓN NACIONAL DE AVIACIÓN CIVIL, la Adjudicataria debe contar indefectiblemente, con</w:t>
      </w:r>
      <w:r w:rsidRPr="005D212E">
        <w:rPr>
          <w:rFonts w:ascii="Arial" w:hAnsi="Arial" w:cs="Arial"/>
          <w:sz w:val="20"/>
          <w:u w:val="single"/>
        </w:rPr>
        <w:t xml:space="preserve"> la  cobertura de una Aseguradora de Riesgos de Trabajo (ART)</w:t>
      </w:r>
      <w:r w:rsidR="0079118E" w:rsidRPr="005D212E">
        <w:rPr>
          <w:rFonts w:ascii="Arial" w:hAnsi="Arial" w:cs="Arial"/>
          <w:sz w:val="20"/>
          <w:u w:val="single"/>
        </w:rPr>
        <w:t>.</w:t>
      </w:r>
      <w:r w:rsidRPr="005D212E">
        <w:rPr>
          <w:rFonts w:ascii="Arial" w:hAnsi="Arial" w:cs="Arial"/>
          <w:sz w:val="20"/>
        </w:rPr>
        <w:t xml:space="preserve"> </w:t>
      </w:r>
    </w:p>
    <w:p w:rsidR="00BA5C9B" w:rsidRPr="005D212E" w:rsidRDefault="00466D21" w:rsidP="00047949">
      <w:pPr>
        <w:tabs>
          <w:tab w:val="num" w:pos="567"/>
        </w:tabs>
        <w:jc w:val="both"/>
        <w:rPr>
          <w:rFonts w:ascii="Arial" w:hAnsi="Arial" w:cs="Arial"/>
          <w:sz w:val="20"/>
        </w:rPr>
      </w:pPr>
      <w:r w:rsidRPr="005D212E">
        <w:rPr>
          <w:rFonts w:ascii="Arial" w:hAnsi="Arial" w:cs="Arial"/>
          <w:sz w:val="20"/>
        </w:rPr>
        <w:t>6</w:t>
      </w:r>
      <w:r w:rsidR="00F837AC" w:rsidRPr="005D212E">
        <w:rPr>
          <w:rFonts w:ascii="Arial" w:hAnsi="Arial" w:cs="Arial"/>
          <w:sz w:val="20"/>
        </w:rPr>
        <w:t>.2</w:t>
      </w:r>
      <w:r w:rsidR="00FD252F" w:rsidRPr="005D212E">
        <w:rPr>
          <w:rFonts w:ascii="Arial" w:hAnsi="Arial" w:cs="Arial"/>
          <w:sz w:val="20"/>
        </w:rPr>
        <w:t>.- El personal debe ser idóneo y contar con buenos antecedentes, presencia, conducta y educación, actuando con la mayor discreción posible en el desempeño de las tareas, observando expresamente el trato con agentes, funcionarios y/o visitantes de la ADMINISTRACIÓN NACIONAL DE AVIACIÓN CIVIL.</w:t>
      </w:r>
    </w:p>
    <w:p w:rsidR="00BA5C9B" w:rsidRPr="005D212E" w:rsidRDefault="00466D21" w:rsidP="00047949">
      <w:pPr>
        <w:tabs>
          <w:tab w:val="num" w:pos="567"/>
        </w:tabs>
        <w:jc w:val="both"/>
        <w:rPr>
          <w:rFonts w:ascii="Arial" w:hAnsi="Arial" w:cs="Arial"/>
          <w:sz w:val="20"/>
        </w:rPr>
      </w:pPr>
      <w:r w:rsidRPr="005D212E">
        <w:rPr>
          <w:rFonts w:ascii="Arial" w:hAnsi="Arial" w:cs="Arial"/>
          <w:sz w:val="20"/>
        </w:rPr>
        <w:t>6</w:t>
      </w:r>
      <w:r w:rsidR="00F837AC" w:rsidRPr="005D212E">
        <w:rPr>
          <w:rFonts w:ascii="Arial" w:hAnsi="Arial" w:cs="Arial"/>
          <w:sz w:val="20"/>
        </w:rPr>
        <w:t>.3.</w:t>
      </w:r>
      <w:r w:rsidR="00FD252F" w:rsidRPr="005D212E">
        <w:rPr>
          <w:rFonts w:ascii="Arial" w:hAnsi="Arial" w:cs="Arial"/>
          <w:sz w:val="20"/>
        </w:rPr>
        <w:t>- El personal ocupado por la adjudic</w:t>
      </w:r>
      <w:r w:rsidR="003C73EE" w:rsidRPr="005D212E">
        <w:rPr>
          <w:rFonts w:ascii="Arial" w:hAnsi="Arial" w:cs="Arial"/>
          <w:sz w:val="20"/>
        </w:rPr>
        <w:t>ataria para realizar los trabajos</w:t>
      </w:r>
      <w:r w:rsidR="00FD252F" w:rsidRPr="005D212E">
        <w:rPr>
          <w:rFonts w:ascii="Arial" w:hAnsi="Arial" w:cs="Arial"/>
          <w:sz w:val="20"/>
        </w:rPr>
        <w:t>, no adquiere ningún tipo o forma de relación de dependencia con la ADMINISTRACIÓN NACIONAL DE AVIACIÓN CIVIL, siendo por cuenta de aquella todas las responsabilidades emergentes de la relación laboral con el personal empleado en la prestación del servicio.</w:t>
      </w:r>
    </w:p>
    <w:p w:rsidR="00BA5C9B" w:rsidRPr="005D212E" w:rsidRDefault="00FD252F" w:rsidP="00047949">
      <w:pPr>
        <w:tabs>
          <w:tab w:val="num" w:pos="567"/>
        </w:tabs>
        <w:jc w:val="both"/>
        <w:rPr>
          <w:rFonts w:ascii="Arial" w:hAnsi="Arial" w:cs="Arial"/>
          <w:sz w:val="20"/>
        </w:rPr>
      </w:pPr>
      <w:r w:rsidRPr="005D212E">
        <w:rPr>
          <w:rFonts w:ascii="Arial" w:hAnsi="Arial" w:cs="Arial"/>
          <w:sz w:val="20"/>
        </w:rPr>
        <w:t>La totalidad del personal está bajo exclusivo cargo y responsabilidad de la Adjudicataria, como así también los sueldos, cargas sociales, seguros, beneficios, y otras obligaciones que existan o pudieran surgir durante la vigencia del contrato.</w:t>
      </w:r>
    </w:p>
    <w:p w:rsidR="00BA5C9B" w:rsidRPr="005D212E" w:rsidRDefault="00466D21" w:rsidP="003C73EE">
      <w:pPr>
        <w:tabs>
          <w:tab w:val="num" w:pos="567"/>
        </w:tabs>
        <w:jc w:val="both"/>
        <w:rPr>
          <w:rFonts w:ascii="Arial" w:hAnsi="Arial" w:cs="Arial"/>
          <w:sz w:val="20"/>
        </w:rPr>
      </w:pPr>
      <w:r w:rsidRPr="005D212E">
        <w:rPr>
          <w:rFonts w:ascii="Arial" w:hAnsi="Arial" w:cs="Arial"/>
          <w:sz w:val="20"/>
        </w:rPr>
        <w:t>6</w:t>
      </w:r>
      <w:r w:rsidR="00AB3A52" w:rsidRPr="005D212E">
        <w:rPr>
          <w:rFonts w:ascii="Arial" w:hAnsi="Arial" w:cs="Arial"/>
          <w:sz w:val="20"/>
        </w:rPr>
        <w:t>.4.</w:t>
      </w:r>
      <w:r w:rsidR="00FD252F" w:rsidRPr="005D212E">
        <w:rPr>
          <w:rFonts w:ascii="Arial" w:hAnsi="Arial" w:cs="Arial"/>
          <w:sz w:val="20"/>
        </w:rPr>
        <w:t xml:space="preserve">- Derecho de permanencia: La </w:t>
      </w:r>
      <w:r w:rsidR="00500A92">
        <w:rPr>
          <w:rFonts w:ascii="Arial" w:hAnsi="Arial" w:cs="Arial"/>
          <w:sz w:val="20"/>
        </w:rPr>
        <w:t>ADMINISTRACIÓN NACIONAL DE AVIACIÓN CIVIL</w:t>
      </w:r>
      <w:r w:rsidR="00FD252F" w:rsidRPr="005D212E">
        <w:rPr>
          <w:rFonts w:ascii="Arial" w:hAnsi="Arial" w:cs="Arial"/>
          <w:sz w:val="20"/>
        </w:rPr>
        <w:t xml:space="preserve"> se reserva el derecho de solicitar el reemplazo de cualquier persona que dependa del Adjudicatario que no satisfaga las exigencias requeridas</w:t>
      </w:r>
      <w:r w:rsidR="003C73EE" w:rsidRPr="005D212E">
        <w:rPr>
          <w:rFonts w:ascii="Arial" w:hAnsi="Arial" w:cs="Arial"/>
          <w:sz w:val="20"/>
        </w:rPr>
        <w:t>.</w:t>
      </w:r>
    </w:p>
    <w:p w:rsidR="00B31450" w:rsidRPr="005D212E" w:rsidRDefault="00B31450" w:rsidP="003C73EE">
      <w:pPr>
        <w:tabs>
          <w:tab w:val="num" w:pos="567"/>
        </w:tabs>
        <w:jc w:val="both"/>
        <w:rPr>
          <w:rFonts w:ascii="Arial" w:hAnsi="Arial" w:cs="Arial"/>
          <w:sz w:val="20"/>
        </w:rPr>
      </w:pPr>
    </w:p>
    <w:p w:rsidR="00B31450" w:rsidRPr="005D212E" w:rsidRDefault="00B31450" w:rsidP="00B31450">
      <w:pPr>
        <w:jc w:val="both"/>
        <w:rPr>
          <w:rFonts w:ascii="Arial" w:hAnsi="Arial" w:cs="Arial"/>
          <w:b/>
          <w:sz w:val="20"/>
        </w:rPr>
      </w:pPr>
      <w:r w:rsidRPr="005D212E">
        <w:rPr>
          <w:rFonts w:ascii="Arial" w:hAnsi="Arial" w:cs="Arial"/>
          <w:b/>
          <w:sz w:val="20"/>
        </w:rPr>
        <w:t>ARTÍCULO 7º.- ACTA DE INICIO DEL SERVICIO:</w:t>
      </w:r>
    </w:p>
    <w:p w:rsidR="00B31450" w:rsidRPr="005D212E" w:rsidRDefault="00B31450" w:rsidP="00B31450">
      <w:pPr>
        <w:jc w:val="both"/>
        <w:rPr>
          <w:rFonts w:ascii="Arial" w:hAnsi="Arial" w:cs="Arial"/>
          <w:sz w:val="20"/>
        </w:rPr>
      </w:pPr>
      <w:r w:rsidRPr="005D212E">
        <w:rPr>
          <w:rFonts w:ascii="Arial" w:hAnsi="Arial" w:cs="Arial"/>
          <w:sz w:val="20"/>
        </w:rPr>
        <w:t xml:space="preserve">7.1.- En el caso de que la fecha de la Orden de Compra no coincida con el inicio real del servicio, se confeccionara un Acta de Inicio de Servicio entre la </w:t>
      </w:r>
      <w:r w:rsidR="00500A92">
        <w:rPr>
          <w:rFonts w:ascii="Arial" w:hAnsi="Arial" w:cs="Arial"/>
          <w:sz w:val="20"/>
        </w:rPr>
        <w:t>ADMINISTRACIÓN NACIONAL DE AVIACIÓN CIVIL</w:t>
      </w:r>
      <w:r w:rsidRPr="005D212E">
        <w:rPr>
          <w:rFonts w:ascii="Arial" w:hAnsi="Arial" w:cs="Arial"/>
          <w:sz w:val="20"/>
        </w:rPr>
        <w:t xml:space="preserve"> y un representante de la Adjudicataria, a fin de registrar el inicio del servicio en cuestión.</w:t>
      </w:r>
    </w:p>
    <w:p w:rsidR="00024011" w:rsidRPr="005D212E" w:rsidRDefault="00024011" w:rsidP="00047949">
      <w:pPr>
        <w:tabs>
          <w:tab w:val="num" w:pos="567"/>
        </w:tabs>
        <w:jc w:val="both"/>
        <w:rPr>
          <w:rFonts w:ascii="Arial" w:hAnsi="Arial" w:cs="Arial"/>
          <w:sz w:val="20"/>
        </w:rPr>
      </w:pPr>
    </w:p>
    <w:p w:rsidR="00ED2ECC" w:rsidRPr="005D212E" w:rsidRDefault="00FD252F" w:rsidP="00FB51B1">
      <w:pPr>
        <w:suppressAutoHyphens w:val="0"/>
        <w:jc w:val="both"/>
        <w:outlineLvl w:val="0"/>
        <w:rPr>
          <w:rFonts w:ascii="Arial" w:hAnsi="Arial" w:cs="Arial"/>
          <w:sz w:val="20"/>
        </w:rPr>
      </w:pPr>
      <w:r w:rsidRPr="005D212E">
        <w:rPr>
          <w:rFonts w:ascii="Arial" w:hAnsi="Arial" w:cs="Arial"/>
          <w:b/>
          <w:sz w:val="20"/>
        </w:rPr>
        <w:t xml:space="preserve">ARTÍCULO </w:t>
      </w:r>
      <w:r w:rsidR="00B31450" w:rsidRPr="005D212E">
        <w:rPr>
          <w:rFonts w:ascii="Arial" w:hAnsi="Arial" w:cs="Arial"/>
          <w:b/>
          <w:sz w:val="20"/>
        </w:rPr>
        <w:t>8</w:t>
      </w:r>
      <w:r w:rsidR="00E35218" w:rsidRPr="005D212E">
        <w:rPr>
          <w:rFonts w:ascii="Arial" w:hAnsi="Arial" w:cs="Arial"/>
          <w:b/>
          <w:sz w:val="20"/>
        </w:rPr>
        <w:t>°</w:t>
      </w:r>
      <w:r w:rsidR="00EE4800" w:rsidRPr="005D212E">
        <w:rPr>
          <w:rFonts w:ascii="Arial" w:hAnsi="Arial" w:cs="Arial"/>
          <w:b/>
          <w:sz w:val="20"/>
        </w:rPr>
        <w:t>.-</w:t>
      </w:r>
      <w:r w:rsidR="00EE4800" w:rsidRPr="005D212E">
        <w:rPr>
          <w:rFonts w:ascii="Arial" w:hAnsi="Arial" w:cs="Arial"/>
          <w:sz w:val="20"/>
        </w:rPr>
        <w:t xml:space="preserve"> </w:t>
      </w:r>
      <w:r w:rsidR="00EE4800" w:rsidRPr="005D212E">
        <w:rPr>
          <w:rFonts w:ascii="Arial" w:hAnsi="Arial" w:cs="Arial"/>
          <w:b/>
          <w:sz w:val="20"/>
        </w:rPr>
        <w:t>FORMA Y LUGAR DE  PRESENTACIÓN DE LA FACTURA</w:t>
      </w:r>
      <w:r w:rsidR="00B8176E" w:rsidRPr="005D212E">
        <w:rPr>
          <w:rFonts w:ascii="Arial" w:hAnsi="Arial" w:cs="Arial"/>
          <w:b/>
          <w:sz w:val="20"/>
        </w:rPr>
        <w:t xml:space="preserve"> – PAGO: </w:t>
      </w:r>
    </w:p>
    <w:p w:rsidR="00C55D7E" w:rsidRPr="005D212E" w:rsidRDefault="00B31450" w:rsidP="00AF69E5">
      <w:pPr>
        <w:jc w:val="both"/>
        <w:rPr>
          <w:rFonts w:ascii="Arial" w:hAnsi="Arial" w:cs="Arial"/>
          <w:sz w:val="20"/>
        </w:rPr>
      </w:pPr>
      <w:r w:rsidRPr="005D212E">
        <w:rPr>
          <w:rFonts w:ascii="Arial" w:hAnsi="Arial" w:cs="Arial"/>
          <w:sz w:val="20"/>
        </w:rPr>
        <w:t>8</w:t>
      </w:r>
      <w:r w:rsidR="00FB51B1" w:rsidRPr="005D212E">
        <w:rPr>
          <w:rFonts w:ascii="Arial" w:hAnsi="Arial" w:cs="Arial"/>
          <w:sz w:val="20"/>
        </w:rPr>
        <w:t>.</w:t>
      </w:r>
      <w:r w:rsidR="00FD252F" w:rsidRPr="005D212E">
        <w:rPr>
          <w:rFonts w:ascii="Arial" w:hAnsi="Arial" w:cs="Arial"/>
          <w:sz w:val="20"/>
        </w:rPr>
        <w:t xml:space="preserve">1.- </w:t>
      </w:r>
      <w:r w:rsidR="00C55D7E" w:rsidRPr="005D212E">
        <w:rPr>
          <w:rFonts w:ascii="Arial" w:hAnsi="Arial" w:cs="Arial"/>
          <w:sz w:val="20"/>
        </w:rPr>
        <w:t xml:space="preserve">TIPO DE FACTURACIÓN: Las facturas deberán ser del tipo “B” o “C”. A tales fines, se informa que el </w:t>
      </w:r>
      <w:r w:rsidR="00C55D7E" w:rsidRPr="005D212E">
        <w:rPr>
          <w:rFonts w:ascii="Arial" w:hAnsi="Arial" w:cs="Arial"/>
          <w:sz w:val="20"/>
          <w:lang w:val="es-AR"/>
        </w:rPr>
        <w:t xml:space="preserve">CUIT de la </w:t>
      </w:r>
      <w:r w:rsidR="00500A92">
        <w:rPr>
          <w:rFonts w:ascii="Arial" w:hAnsi="Arial" w:cs="Arial"/>
          <w:sz w:val="20"/>
          <w:lang w:val="es-AR"/>
        </w:rPr>
        <w:t>ADMINISTRACIÓN NACIONAL DE AVIACIÓN CIVIL</w:t>
      </w:r>
      <w:r w:rsidR="00C55D7E" w:rsidRPr="005D212E">
        <w:rPr>
          <w:rFonts w:ascii="Arial" w:hAnsi="Arial" w:cs="Arial"/>
          <w:sz w:val="20"/>
          <w:lang w:val="es-AR"/>
        </w:rPr>
        <w:t xml:space="preserve"> es: </w:t>
      </w:r>
      <w:r w:rsidR="00C55D7E" w:rsidRPr="005D212E">
        <w:rPr>
          <w:rFonts w:ascii="Arial" w:hAnsi="Arial" w:cs="Arial"/>
          <w:b/>
          <w:sz w:val="20"/>
          <w:lang w:val="es-AR"/>
        </w:rPr>
        <w:t>30-71088474-5.</w:t>
      </w:r>
    </w:p>
    <w:p w:rsidR="00BC5987" w:rsidRPr="005D212E" w:rsidRDefault="00B31450" w:rsidP="00BC5987">
      <w:pPr>
        <w:jc w:val="both"/>
        <w:rPr>
          <w:rFonts w:ascii="Arial" w:hAnsi="Arial" w:cs="Arial"/>
          <w:b/>
          <w:sz w:val="20"/>
          <w:u w:val="single"/>
          <w:lang w:val="es-AR"/>
        </w:rPr>
      </w:pPr>
      <w:r w:rsidRPr="005D212E">
        <w:rPr>
          <w:rFonts w:ascii="Arial" w:hAnsi="Arial" w:cs="Arial"/>
          <w:bCs/>
          <w:sz w:val="20"/>
        </w:rPr>
        <w:t>8</w:t>
      </w:r>
      <w:r w:rsidR="00FB51B1" w:rsidRPr="005D212E">
        <w:rPr>
          <w:rFonts w:ascii="Arial" w:hAnsi="Arial" w:cs="Arial"/>
          <w:bCs/>
          <w:sz w:val="20"/>
        </w:rPr>
        <w:t>.2</w:t>
      </w:r>
      <w:r w:rsidR="00BC5987" w:rsidRPr="005D212E">
        <w:rPr>
          <w:rFonts w:ascii="Arial" w:hAnsi="Arial" w:cs="Arial"/>
          <w:bCs/>
          <w:sz w:val="20"/>
        </w:rPr>
        <w:t>.-. DETALLE DE LA FACTURA: Deberá aclarar el número de Orden de Compra correspondiente y realizar una detallada descripción del concepto de la misma.</w:t>
      </w:r>
    </w:p>
    <w:p w:rsidR="00BC5987" w:rsidRPr="005D212E" w:rsidRDefault="00B31450" w:rsidP="00BC5987">
      <w:pPr>
        <w:jc w:val="both"/>
        <w:rPr>
          <w:rFonts w:ascii="Arial" w:hAnsi="Arial" w:cs="Arial"/>
          <w:bCs/>
          <w:sz w:val="20"/>
        </w:rPr>
      </w:pPr>
      <w:r w:rsidRPr="005D212E">
        <w:rPr>
          <w:rFonts w:ascii="Arial" w:hAnsi="Arial" w:cs="Arial"/>
          <w:sz w:val="20"/>
        </w:rPr>
        <w:t>8</w:t>
      </w:r>
      <w:r w:rsidR="00FB51B1" w:rsidRPr="005D212E">
        <w:rPr>
          <w:rFonts w:ascii="Arial" w:hAnsi="Arial" w:cs="Arial"/>
          <w:sz w:val="20"/>
        </w:rPr>
        <w:t>.</w:t>
      </w:r>
      <w:r w:rsidR="00BC5987" w:rsidRPr="005D212E">
        <w:rPr>
          <w:rFonts w:ascii="Arial" w:hAnsi="Arial" w:cs="Arial"/>
          <w:sz w:val="20"/>
        </w:rPr>
        <w:t>3.- DOCUMENTACIÓN ADICIONAL: En todos los casos, las factura deberán ser acompañadas con: (i) una fotocopia de la orden de compra correspondiente y (</w:t>
      </w:r>
      <w:proofErr w:type="spellStart"/>
      <w:r w:rsidR="00BC5987" w:rsidRPr="005D212E">
        <w:rPr>
          <w:rFonts w:ascii="Arial" w:hAnsi="Arial" w:cs="Arial"/>
          <w:sz w:val="20"/>
        </w:rPr>
        <w:t>ii</w:t>
      </w:r>
      <w:proofErr w:type="spellEnd"/>
      <w:r w:rsidR="00BC5987" w:rsidRPr="005D212E">
        <w:rPr>
          <w:rFonts w:ascii="Arial" w:hAnsi="Arial" w:cs="Arial"/>
          <w:sz w:val="20"/>
        </w:rPr>
        <w:t>) la constancia de inscripción a la AFIP</w:t>
      </w:r>
      <w:r w:rsidR="00BC5987" w:rsidRPr="005D212E">
        <w:rPr>
          <w:rFonts w:ascii="Arial" w:hAnsi="Arial" w:cs="Arial"/>
          <w:bCs/>
          <w:sz w:val="20"/>
        </w:rPr>
        <w:t>.</w:t>
      </w:r>
    </w:p>
    <w:p w:rsidR="005B5D7F" w:rsidRPr="005D212E" w:rsidRDefault="00B31450" w:rsidP="00ED2ECC">
      <w:pPr>
        <w:jc w:val="both"/>
        <w:rPr>
          <w:rFonts w:ascii="Arial" w:hAnsi="Arial" w:cs="Arial"/>
          <w:sz w:val="20"/>
        </w:rPr>
      </w:pPr>
      <w:r w:rsidRPr="005D212E">
        <w:rPr>
          <w:rFonts w:ascii="Arial" w:hAnsi="Arial" w:cs="Arial"/>
          <w:sz w:val="20"/>
        </w:rPr>
        <w:t>8</w:t>
      </w:r>
      <w:r w:rsidR="00FB51B1" w:rsidRPr="005D212E">
        <w:rPr>
          <w:rFonts w:ascii="Arial" w:hAnsi="Arial" w:cs="Arial"/>
          <w:sz w:val="20"/>
        </w:rPr>
        <w:t>.</w:t>
      </w:r>
      <w:r w:rsidR="00BC5987" w:rsidRPr="005D212E">
        <w:rPr>
          <w:rFonts w:ascii="Arial" w:hAnsi="Arial" w:cs="Arial"/>
          <w:sz w:val="20"/>
        </w:rPr>
        <w:t>4</w:t>
      </w:r>
      <w:r w:rsidR="00C55D7E" w:rsidRPr="005D212E">
        <w:rPr>
          <w:rFonts w:ascii="Arial" w:hAnsi="Arial" w:cs="Arial"/>
          <w:sz w:val="20"/>
        </w:rPr>
        <w:t>.- LUGAR DE PRESENTACIÓN: (a) FACTURAS IMPRESAS: D</w:t>
      </w:r>
      <w:r w:rsidR="00FD252F" w:rsidRPr="005D212E">
        <w:rPr>
          <w:rFonts w:ascii="Arial" w:hAnsi="Arial" w:cs="Arial"/>
          <w:sz w:val="20"/>
        </w:rPr>
        <w:t xml:space="preserve">eberán ser presentadas en el </w:t>
      </w:r>
      <w:r w:rsidR="00C55D7E" w:rsidRPr="005D212E">
        <w:rPr>
          <w:rFonts w:ascii="Arial" w:hAnsi="Arial" w:cs="Arial"/>
          <w:sz w:val="20"/>
        </w:rPr>
        <w:t>D</w:t>
      </w:r>
      <w:r w:rsidR="00FD252F" w:rsidRPr="005D212E">
        <w:rPr>
          <w:rFonts w:ascii="Arial" w:hAnsi="Arial" w:cs="Arial"/>
          <w:sz w:val="20"/>
        </w:rPr>
        <w:t xml:space="preserve">omicilio </w:t>
      </w:r>
      <w:r w:rsidR="00C55D7E" w:rsidRPr="005D212E">
        <w:rPr>
          <w:rFonts w:ascii="Arial" w:hAnsi="Arial" w:cs="Arial"/>
          <w:sz w:val="20"/>
        </w:rPr>
        <w:t>m</w:t>
      </w:r>
      <w:r w:rsidR="00FD252F" w:rsidRPr="005D212E">
        <w:rPr>
          <w:rFonts w:ascii="Arial" w:hAnsi="Arial" w:cs="Arial"/>
          <w:sz w:val="20"/>
        </w:rPr>
        <w:t xml:space="preserve">encionado </w:t>
      </w:r>
      <w:r w:rsidR="00C55D7E" w:rsidRPr="005D212E">
        <w:rPr>
          <w:rFonts w:ascii="Arial" w:hAnsi="Arial" w:cs="Arial"/>
          <w:sz w:val="20"/>
        </w:rPr>
        <w:t xml:space="preserve">en la CARATULA del presente Pliego, bajo el Titulo: </w:t>
      </w:r>
      <w:r w:rsidR="00466D21" w:rsidRPr="005D212E">
        <w:rPr>
          <w:rFonts w:ascii="Arial" w:hAnsi="Arial" w:cs="Arial"/>
          <w:sz w:val="20"/>
        </w:rPr>
        <w:t>JURISDICCIÓ</w:t>
      </w:r>
      <w:r w:rsidR="00C55D7E" w:rsidRPr="005D212E">
        <w:rPr>
          <w:rFonts w:ascii="Arial" w:hAnsi="Arial" w:cs="Arial"/>
          <w:sz w:val="20"/>
        </w:rPr>
        <w:t xml:space="preserve">N: ADMINISTRACION NACIONAL DE AVIACION CIVIL; </w:t>
      </w:r>
      <w:r w:rsidR="00C150EE" w:rsidRPr="00C12BB9">
        <w:rPr>
          <w:rFonts w:ascii="Arial" w:hAnsi="Arial" w:cs="Arial"/>
          <w:sz w:val="20"/>
        </w:rPr>
        <w:t>(b) FACTURAS ELECTRÓNICAS: Deberán ser remitidas a</w:t>
      </w:r>
      <w:r w:rsidR="00C150EE">
        <w:rPr>
          <w:rFonts w:ascii="Arial" w:hAnsi="Arial" w:cs="Arial"/>
          <w:sz w:val="20"/>
        </w:rPr>
        <w:t xml:space="preserve"> </w:t>
      </w:r>
      <w:r w:rsidR="00C150EE" w:rsidRPr="00C12BB9">
        <w:rPr>
          <w:rFonts w:ascii="Arial" w:hAnsi="Arial" w:cs="Arial"/>
          <w:sz w:val="20"/>
        </w:rPr>
        <w:t>l</w:t>
      </w:r>
      <w:r w:rsidR="00C150EE">
        <w:rPr>
          <w:rFonts w:ascii="Arial" w:hAnsi="Arial" w:cs="Arial"/>
          <w:sz w:val="20"/>
        </w:rPr>
        <w:t>a</w:t>
      </w:r>
      <w:r w:rsidR="00C150EE" w:rsidRPr="00C12BB9">
        <w:rPr>
          <w:rFonts w:ascii="Arial" w:hAnsi="Arial" w:cs="Arial"/>
          <w:sz w:val="20"/>
        </w:rPr>
        <w:t xml:space="preserve"> dirección de correo electrónico</w:t>
      </w:r>
      <w:r w:rsidR="00C150EE">
        <w:rPr>
          <w:rFonts w:ascii="Arial" w:hAnsi="Arial" w:cs="Arial"/>
          <w:sz w:val="20"/>
        </w:rPr>
        <w:t>:</w:t>
      </w:r>
      <w:r w:rsidR="00C150EE" w:rsidRPr="00C12BB9">
        <w:rPr>
          <w:rFonts w:ascii="Arial" w:hAnsi="Arial" w:cs="Arial"/>
          <w:sz w:val="20"/>
        </w:rPr>
        <w:t xml:space="preserve"> </w:t>
      </w:r>
      <w:r w:rsidR="00FA1F07">
        <w:rPr>
          <w:rFonts w:ascii="Arial" w:hAnsi="Arial" w:cs="Arial"/>
          <w:sz w:val="20"/>
        </w:rPr>
        <w:t>recepcionfacturas@anac.gob.ar</w:t>
      </w:r>
      <w:r w:rsidR="00FA1F07" w:rsidRPr="005D212E" w:rsidDel="00C150EE">
        <w:rPr>
          <w:rFonts w:ascii="Arial" w:hAnsi="Arial" w:cs="Arial"/>
          <w:sz w:val="20"/>
        </w:rPr>
        <w:t xml:space="preserve"> </w:t>
      </w:r>
    </w:p>
    <w:p w:rsidR="00E80E2F" w:rsidRPr="005D212E" w:rsidRDefault="00E80E2F" w:rsidP="00E80E2F">
      <w:pPr>
        <w:jc w:val="both"/>
        <w:rPr>
          <w:rFonts w:ascii="Arial" w:hAnsi="Arial" w:cs="Arial"/>
          <w:sz w:val="20"/>
        </w:rPr>
      </w:pPr>
      <w:r w:rsidRPr="005D212E">
        <w:rPr>
          <w:rFonts w:ascii="Arial" w:hAnsi="Arial" w:cs="Arial"/>
          <w:sz w:val="20"/>
        </w:rPr>
        <w:t>8.5.- El adjudicatario deberá presentar junto con la factura la documentación que acredite el vínculo laboral con el personal con discapacidad como así también el correspondiente Certificado Único de Discapacidad otorgado por el MINISTERIO DE SALUD DE LA NACIÓN. En el caso de no adjuntar dicha documentación no se abonará la factura hasta tanto sea presentada la misma.</w:t>
      </w:r>
    </w:p>
    <w:p w:rsidR="00E80E2F" w:rsidRPr="005D212E" w:rsidRDefault="00E80E2F" w:rsidP="00B54ECC">
      <w:pPr>
        <w:pStyle w:val="BodyText21"/>
        <w:spacing w:line="240" w:lineRule="auto"/>
        <w:rPr>
          <w:rFonts w:cs="Arial"/>
          <w:sz w:val="20"/>
        </w:rPr>
      </w:pPr>
    </w:p>
    <w:p w:rsidR="00DD7809" w:rsidRPr="005D212E" w:rsidRDefault="00FD252F" w:rsidP="00FB51B1">
      <w:pPr>
        <w:jc w:val="both"/>
        <w:outlineLvl w:val="0"/>
        <w:rPr>
          <w:rFonts w:ascii="Arial" w:hAnsi="Arial" w:cs="Arial"/>
          <w:b/>
          <w:sz w:val="20"/>
        </w:rPr>
      </w:pPr>
      <w:r w:rsidRPr="005D212E">
        <w:rPr>
          <w:rFonts w:ascii="Arial" w:hAnsi="Arial" w:cs="Arial"/>
          <w:b/>
          <w:sz w:val="20"/>
        </w:rPr>
        <w:t xml:space="preserve">ARTÍCULO </w:t>
      </w:r>
      <w:r w:rsidR="00B31450" w:rsidRPr="005D212E">
        <w:rPr>
          <w:rFonts w:ascii="Arial" w:hAnsi="Arial" w:cs="Arial"/>
          <w:b/>
          <w:sz w:val="20"/>
        </w:rPr>
        <w:t>9</w:t>
      </w:r>
      <w:r w:rsidR="00E35218" w:rsidRPr="005D212E">
        <w:rPr>
          <w:rFonts w:ascii="Arial" w:hAnsi="Arial" w:cs="Arial"/>
          <w:b/>
          <w:sz w:val="20"/>
        </w:rPr>
        <w:t>°</w:t>
      </w:r>
      <w:r w:rsidR="00BC5E05" w:rsidRPr="005D212E">
        <w:rPr>
          <w:rFonts w:ascii="Arial" w:hAnsi="Arial" w:cs="Arial"/>
          <w:b/>
          <w:sz w:val="20"/>
        </w:rPr>
        <w:t xml:space="preserve">.- </w:t>
      </w:r>
      <w:r w:rsidR="00DD7809" w:rsidRPr="005D212E">
        <w:rPr>
          <w:rFonts w:ascii="Arial" w:hAnsi="Arial" w:cs="Arial"/>
          <w:b/>
          <w:sz w:val="20"/>
        </w:rPr>
        <w:t>FUERO</w:t>
      </w:r>
      <w:r w:rsidR="00485998" w:rsidRPr="005D212E">
        <w:rPr>
          <w:rFonts w:ascii="Arial" w:hAnsi="Arial" w:cs="Arial"/>
          <w:b/>
          <w:sz w:val="20"/>
        </w:rPr>
        <w:t>:</w:t>
      </w:r>
    </w:p>
    <w:p w:rsidR="00DD7809" w:rsidRPr="005D212E" w:rsidRDefault="00FD252F" w:rsidP="00DD7809">
      <w:pPr>
        <w:pStyle w:val="Textoindependiente"/>
        <w:spacing w:line="240" w:lineRule="auto"/>
        <w:rPr>
          <w:rFonts w:ascii="Arial" w:hAnsi="Arial" w:cs="Arial"/>
          <w:bCs/>
          <w:sz w:val="20"/>
        </w:rPr>
      </w:pPr>
      <w:r w:rsidRPr="005D212E">
        <w:rPr>
          <w:rFonts w:ascii="Arial" w:hAnsi="Arial" w:cs="Arial"/>
          <w:bCs/>
          <w:sz w:val="20"/>
        </w:rPr>
        <w:t>Los participantes de la presente contratación se someten para la resolución de toda cuestión vinculada a la interpretación, aplicación o ejecución de las obligaciones emanadas del presente pliego, a la jurisdicción de los Tribunales Nacionales en lo Contencioso Administrativo Federal con sede en la CIUDAD AUTONOMA DE BUENOS AIRES, con renuncia expresa a cualquier fuero o jurisdicción.</w:t>
      </w:r>
    </w:p>
    <w:p w:rsidR="008D4E04" w:rsidRPr="005D212E" w:rsidRDefault="008D4E04" w:rsidP="00B52A9D">
      <w:pPr>
        <w:jc w:val="both"/>
        <w:rPr>
          <w:rFonts w:ascii="Arial" w:hAnsi="Arial" w:cs="Arial"/>
          <w:sz w:val="20"/>
          <w:lang w:val="es-ES_tradnl"/>
        </w:rPr>
      </w:pPr>
    </w:p>
    <w:p w:rsidR="00EF27A4" w:rsidRPr="005D212E" w:rsidRDefault="00FD252F" w:rsidP="00FB51B1">
      <w:pPr>
        <w:pBdr>
          <w:top w:val="single" w:sz="4" w:space="1" w:color="auto"/>
          <w:left w:val="single" w:sz="4" w:space="4" w:color="auto"/>
          <w:bottom w:val="single" w:sz="4" w:space="1" w:color="auto"/>
          <w:right w:val="single" w:sz="4" w:space="4" w:color="auto"/>
        </w:pBdr>
        <w:jc w:val="both"/>
        <w:outlineLvl w:val="0"/>
        <w:rPr>
          <w:rFonts w:ascii="Arial" w:hAnsi="Arial" w:cs="Arial"/>
          <w:b/>
          <w:sz w:val="20"/>
          <w:lang w:val="es-ES_tradnl"/>
        </w:rPr>
      </w:pPr>
      <w:r w:rsidRPr="005D212E">
        <w:rPr>
          <w:rFonts w:ascii="Arial" w:hAnsi="Arial" w:cs="Arial"/>
          <w:b/>
          <w:sz w:val="20"/>
          <w:lang w:val="es-ES_tradnl"/>
        </w:rPr>
        <w:t>LISTADO DE ANEXOS:</w:t>
      </w:r>
    </w:p>
    <w:p w:rsidR="009C4AE0" w:rsidRPr="005D212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a.- ANEXO I: Declaración Jurada de Domicilio Especial.</w:t>
      </w:r>
    </w:p>
    <w:p w:rsidR="009C4AE0" w:rsidRPr="005D212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lastRenderedPageBreak/>
        <w:t>b.-</w:t>
      </w:r>
      <w:r w:rsidR="002C36B0" w:rsidRPr="005D212E">
        <w:rPr>
          <w:rFonts w:ascii="Arial" w:hAnsi="Arial" w:cs="Arial"/>
          <w:b/>
          <w:sz w:val="20"/>
          <w:lang w:val="es-ES_tradnl"/>
        </w:rPr>
        <w:t xml:space="preserve"> </w:t>
      </w:r>
      <w:r w:rsidRPr="005D212E">
        <w:rPr>
          <w:rFonts w:ascii="Arial" w:hAnsi="Arial" w:cs="Arial"/>
          <w:b/>
          <w:sz w:val="20"/>
          <w:lang w:val="es-ES_tradnl"/>
        </w:rPr>
        <w:t>ANEXO II: Declaración Jurada de habilidad para contratar con la Administración Pública Nacional.</w:t>
      </w:r>
    </w:p>
    <w:p w:rsidR="009C4AE0" w:rsidRPr="005D212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c.- ANEXO III: Declaración Jurada de cumplimiento de la legislación laboral vigente.</w:t>
      </w:r>
    </w:p>
    <w:p w:rsidR="009C4AE0" w:rsidRPr="005D212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d.- ANEXO IV: Declaración Jurada de elegibilidad.</w:t>
      </w:r>
    </w:p>
    <w:p w:rsidR="009C4AE0" w:rsidRPr="005D212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e.- ANEXO V: Declaración Jurada de ser una PYME.</w:t>
      </w:r>
    </w:p>
    <w:p w:rsidR="009C4AE0" w:rsidRPr="005D212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 xml:space="preserve">f.- </w:t>
      </w:r>
      <w:r w:rsidR="00DE650E" w:rsidRPr="005D212E">
        <w:rPr>
          <w:rFonts w:ascii="Arial" w:hAnsi="Arial" w:cs="Arial"/>
          <w:b/>
          <w:sz w:val="20"/>
          <w:lang w:val="es-ES_tradnl"/>
        </w:rPr>
        <w:t xml:space="preserve"> </w:t>
      </w:r>
      <w:r w:rsidRPr="005D212E">
        <w:rPr>
          <w:rFonts w:ascii="Arial" w:hAnsi="Arial" w:cs="Arial"/>
          <w:b/>
          <w:sz w:val="20"/>
          <w:lang w:val="es-ES_tradnl"/>
        </w:rPr>
        <w:t>ANEXO VI: Declaración Jurada de Compre Trabajo Argentino.</w:t>
      </w:r>
    </w:p>
    <w:p w:rsidR="00E80E2F" w:rsidRPr="005D212E" w:rsidRDefault="00E80E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g.- ANEXO VII: La declaración jurada de cumplimiento con la normativa del Sistema de Protección Integral de los Discapacitados.</w:t>
      </w:r>
    </w:p>
    <w:p w:rsidR="00E80E2F" w:rsidRPr="005D212E" w:rsidRDefault="00E80E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5D212E">
        <w:rPr>
          <w:rFonts w:ascii="Arial" w:hAnsi="Arial" w:cs="Arial"/>
          <w:b/>
          <w:sz w:val="20"/>
          <w:lang w:val="es-ES_tradnl"/>
        </w:rPr>
        <w:t>h.- ANEXO VIII: Estructura de costo de precios.</w:t>
      </w:r>
    </w:p>
    <w:p w:rsidR="003A268A" w:rsidRDefault="003A268A" w:rsidP="003A268A">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Pr>
          <w:rFonts w:ascii="Arial" w:hAnsi="Arial" w:cs="Arial"/>
          <w:b/>
          <w:sz w:val="20"/>
          <w:lang w:val="es-ES_tradnl"/>
        </w:rPr>
        <w:t>i.- ANEXO IX: Declaración Jurada de Intereses- Decreto 202/2017.</w:t>
      </w:r>
    </w:p>
    <w:p w:rsidR="003A268A" w:rsidRDefault="003A268A" w:rsidP="003A268A">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Pr>
          <w:rFonts w:ascii="Arial" w:hAnsi="Arial" w:cs="Arial"/>
          <w:b/>
          <w:sz w:val="20"/>
          <w:lang w:val="es-ES_tradnl"/>
        </w:rPr>
        <w:t>j.- ANEXO X: Pliego de Normas de Higiene y Seguridad en el Trabajo.</w:t>
      </w:r>
    </w:p>
    <w:p w:rsidR="001055E0" w:rsidRPr="005D212E" w:rsidRDefault="00FD252F">
      <w:pPr>
        <w:suppressAutoHyphens w:val="0"/>
        <w:rPr>
          <w:rFonts w:ascii="Arial" w:hAnsi="Arial" w:cs="Arial"/>
          <w:sz w:val="20"/>
          <w:lang w:val="es-ES_tradnl"/>
        </w:rPr>
      </w:pPr>
      <w:r w:rsidRPr="005D212E">
        <w:rPr>
          <w:rFonts w:ascii="Arial" w:hAnsi="Arial" w:cs="Arial"/>
          <w:sz w:val="20"/>
          <w:lang w:val="es-ES_tradnl"/>
        </w:rPr>
        <w:br w:type="page"/>
      </w:r>
    </w:p>
    <w:p w:rsidR="00744CF4" w:rsidRPr="005D212E" w:rsidRDefault="00FD252F" w:rsidP="00FB51B1">
      <w:pPr>
        <w:jc w:val="center"/>
        <w:outlineLvl w:val="0"/>
        <w:rPr>
          <w:rFonts w:ascii="Arial" w:hAnsi="Arial" w:cs="Arial"/>
          <w:b/>
          <w:sz w:val="20"/>
        </w:rPr>
      </w:pPr>
      <w:r w:rsidRPr="005D212E">
        <w:rPr>
          <w:rFonts w:ascii="Arial" w:hAnsi="Arial" w:cs="Arial"/>
          <w:b/>
          <w:sz w:val="20"/>
          <w:u w:val="single"/>
        </w:rPr>
        <w:lastRenderedPageBreak/>
        <w:t>PLIEGO DE ESPECIFICACIONES TÉCNICAS</w:t>
      </w:r>
    </w:p>
    <w:p w:rsidR="009231AC" w:rsidRPr="005D212E" w:rsidRDefault="009231AC" w:rsidP="00000CDC">
      <w:pPr>
        <w:suppressAutoHyphens w:val="0"/>
        <w:jc w:val="center"/>
        <w:rPr>
          <w:rFonts w:ascii="Arial" w:hAnsi="Arial" w:cs="Arial"/>
          <w:sz w:val="20"/>
          <w:lang w:val="es-ES_tradnl"/>
        </w:rPr>
      </w:pPr>
    </w:p>
    <w:p w:rsidR="00C700A2" w:rsidRPr="00F54775" w:rsidRDefault="00C700A2" w:rsidP="00083661">
      <w:pPr>
        <w:jc w:val="both"/>
        <w:rPr>
          <w:rFonts w:ascii="Arial" w:hAnsi="Arial" w:cs="Arial"/>
          <w:i/>
          <w:sz w:val="20"/>
        </w:rPr>
      </w:pPr>
    </w:p>
    <w:p w:rsidR="00C700A2" w:rsidRPr="00F54775" w:rsidRDefault="00C700A2" w:rsidP="00083661">
      <w:pPr>
        <w:pStyle w:val="Prrafodelista"/>
        <w:numPr>
          <w:ilvl w:val="0"/>
          <w:numId w:val="11"/>
        </w:numPr>
        <w:suppressAutoHyphens w:val="0"/>
        <w:autoSpaceDE w:val="0"/>
        <w:autoSpaceDN w:val="0"/>
        <w:adjustRightInd w:val="0"/>
        <w:ind w:left="0" w:firstLine="0"/>
        <w:jc w:val="both"/>
        <w:rPr>
          <w:rFonts w:ascii="Arial" w:hAnsi="Arial" w:cs="Arial"/>
          <w:b/>
          <w:sz w:val="20"/>
          <w:lang w:eastAsia="en-US"/>
        </w:rPr>
      </w:pPr>
      <w:r w:rsidRPr="00F54775">
        <w:rPr>
          <w:rFonts w:ascii="Arial" w:hAnsi="Arial" w:cs="Arial"/>
          <w:b/>
          <w:sz w:val="20"/>
          <w:lang w:eastAsia="en-US"/>
        </w:rPr>
        <w:t>Objeto</w:t>
      </w:r>
    </w:p>
    <w:p w:rsidR="00C700A2" w:rsidRPr="003E07AA" w:rsidRDefault="00C700A2" w:rsidP="00083661">
      <w:pPr>
        <w:pStyle w:val="Sangradetextonormal"/>
        <w:tabs>
          <w:tab w:val="left" w:pos="0"/>
        </w:tabs>
        <w:ind w:left="0" w:right="196"/>
        <w:rPr>
          <w:rFonts w:cs="Arial"/>
          <w:spacing w:val="-2"/>
          <w:sz w:val="20"/>
          <w:lang w:val="es-AR"/>
        </w:rPr>
      </w:pPr>
      <w:r w:rsidRPr="003E07AA">
        <w:rPr>
          <w:rFonts w:cs="Arial"/>
          <w:sz w:val="20"/>
        </w:rPr>
        <w:t>Contratación del servicio de limpieza</w:t>
      </w:r>
      <w:r w:rsidRPr="003E07AA">
        <w:rPr>
          <w:rFonts w:cs="Arial"/>
          <w:spacing w:val="-2"/>
          <w:sz w:val="20"/>
          <w:lang w:val="es-AR"/>
        </w:rPr>
        <w:t xml:space="preserve"> para ser prestado en las instalaciones de la Cabecera de la Dirección Regional Noroeste, Departamento de Certificación Aeronáutica (DCA) y Aeropuerto Internacional Córdoba </w:t>
      </w:r>
      <w:r w:rsidRPr="003E07AA">
        <w:rPr>
          <w:rFonts w:cs="Arial"/>
          <w:sz w:val="20"/>
        </w:rPr>
        <w:t>"Ingeniero  A. Taravella" - Pajas Blancas</w:t>
      </w:r>
      <w:r w:rsidRPr="003E07AA">
        <w:rPr>
          <w:rFonts w:cs="Arial"/>
          <w:spacing w:val="-2"/>
          <w:sz w:val="20"/>
          <w:lang w:val="es-AR"/>
        </w:rPr>
        <w:t>, Provincia de Córdoba,  dependientes de la Administra</w:t>
      </w:r>
      <w:r>
        <w:rPr>
          <w:rFonts w:cs="Arial"/>
          <w:spacing w:val="-2"/>
          <w:sz w:val="20"/>
          <w:lang w:val="es-AR"/>
        </w:rPr>
        <w:t>ción Nacional de Aviación Civil (ANAC)</w:t>
      </w:r>
    </w:p>
    <w:p w:rsidR="00C700A2" w:rsidRPr="00F54775" w:rsidRDefault="00C700A2" w:rsidP="00083661">
      <w:pPr>
        <w:pStyle w:val="Textoindependiente"/>
        <w:rPr>
          <w:rFonts w:ascii="Arial" w:hAnsi="Arial" w:cs="Arial"/>
          <w:sz w:val="20"/>
        </w:rPr>
      </w:pPr>
    </w:p>
    <w:p w:rsidR="00C700A2" w:rsidRPr="00F54775" w:rsidRDefault="00C700A2" w:rsidP="00083661">
      <w:pPr>
        <w:pStyle w:val="Prrafodelista"/>
        <w:numPr>
          <w:ilvl w:val="0"/>
          <w:numId w:val="11"/>
        </w:numPr>
        <w:suppressAutoHyphens w:val="0"/>
        <w:autoSpaceDE w:val="0"/>
        <w:autoSpaceDN w:val="0"/>
        <w:adjustRightInd w:val="0"/>
        <w:ind w:left="0" w:firstLine="0"/>
        <w:jc w:val="both"/>
        <w:rPr>
          <w:rFonts w:ascii="Arial" w:hAnsi="Arial" w:cs="Arial"/>
          <w:sz w:val="20"/>
          <w:lang w:eastAsia="en-US"/>
        </w:rPr>
      </w:pPr>
      <w:r w:rsidRPr="00F54775">
        <w:rPr>
          <w:rFonts w:ascii="Arial" w:hAnsi="Arial" w:cs="Arial"/>
          <w:b/>
          <w:bCs/>
          <w:sz w:val="20"/>
          <w:lang w:eastAsia="en-US"/>
        </w:rPr>
        <w:t>Glosario de términos y abreviaturas</w:t>
      </w:r>
      <w:r w:rsidRPr="00F54775">
        <w:rPr>
          <w:rFonts w:ascii="Arial" w:hAnsi="Arial" w:cs="Arial"/>
          <w:sz w:val="20"/>
          <w:lang w:eastAsia="en-US"/>
        </w:rPr>
        <w:t>:</w:t>
      </w:r>
    </w:p>
    <w:p w:rsidR="00C700A2" w:rsidRPr="00900EF3" w:rsidRDefault="00C700A2" w:rsidP="00083661">
      <w:pPr>
        <w:pStyle w:val="Textoindependiente"/>
        <w:rPr>
          <w:rFonts w:ascii="Arial" w:hAnsi="Arial" w:cs="Arial"/>
          <w:sz w:val="20"/>
        </w:rPr>
      </w:pPr>
      <w:r w:rsidRPr="00900EF3">
        <w:rPr>
          <w:rFonts w:ascii="Arial" w:hAnsi="Arial" w:cs="Arial"/>
          <w:sz w:val="20"/>
        </w:rPr>
        <w:t>ANAC: Administración Nacional de Aviación Civil</w:t>
      </w:r>
    </w:p>
    <w:p w:rsidR="00C700A2" w:rsidRPr="00900EF3" w:rsidRDefault="00C700A2" w:rsidP="00083661">
      <w:pPr>
        <w:pStyle w:val="Textoindependiente"/>
        <w:rPr>
          <w:rFonts w:ascii="Arial" w:hAnsi="Arial" w:cs="Arial"/>
          <w:sz w:val="20"/>
        </w:rPr>
      </w:pPr>
      <w:r w:rsidRPr="00900EF3">
        <w:rPr>
          <w:rFonts w:ascii="Arial" w:hAnsi="Arial" w:cs="Arial"/>
          <w:sz w:val="20"/>
        </w:rPr>
        <w:t>DRANO- Dirección Regional Noroeste</w:t>
      </w:r>
    </w:p>
    <w:p w:rsidR="00C700A2" w:rsidRPr="00900EF3" w:rsidRDefault="00C700A2" w:rsidP="00083661">
      <w:pPr>
        <w:pStyle w:val="Textoindependiente"/>
        <w:rPr>
          <w:rFonts w:ascii="Arial" w:hAnsi="Arial" w:cs="Arial"/>
          <w:sz w:val="20"/>
        </w:rPr>
      </w:pPr>
      <w:r w:rsidRPr="00900EF3">
        <w:rPr>
          <w:rFonts w:ascii="Arial" w:hAnsi="Arial" w:cs="Arial"/>
          <w:sz w:val="20"/>
        </w:rPr>
        <w:t>AP. CBA- Aeropuerto Internacional Córdoba</w:t>
      </w:r>
    </w:p>
    <w:p w:rsidR="00C700A2" w:rsidRPr="00900EF3" w:rsidRDefault="00C700A2" w:rsidP="00083661">
      <w:pPr>
        <w:pStyle w:val="Textoindependiente"/>
        <w:rPr>
          <w:rFonts w:ascii="Arial" w:hAnsi="Arial" w:cs="Arial"/>
          <w:sz w:val="20"/>
        </w:rPr>
      </w:pPr>
      <w:r w:rsidRPr="00900EF3">
        <w:rPr>
          <w:rFonts w:ascii="Arial" w:hAnsi="Arial" w:cs="Arial"/>
          <w:sz w:val="20"/>
        </w:rPr>
        <w:t>PSA – Policía de Seguridad Aeroportuaria</w:t>
      </w:r>
    </w:p>
    <w:p w:rsidR="00C700A2" w:rsidRPr="00900EF3" w:rsidRDefault="00C700A2" w:rsidP="00083661">
      <w:pPr>
        <w:pStyle w:val="Textoindependiente"/>
        <w:rPr>
          <w:rFonts w:ascii="Arial" w:hAnsi="Arial" w:cs="Arial"/>
          <w:sz w:val="20"/>
        </w:rPr>
      </w:pPr>
      <w:r w:rsidRPr="00900EF3">
        <w:rPr>
          <w:rFonts w:ascii="Arial" w:hAnsi="Arial" w:cs="Arial"/>
          <w:sz w:val="20"/>
        </w:rPr>
        <w:t>DCA- Departamento de Certificación Aeronáutica.</w:t>
      </w:r>
    </w:p>
    <w:p w:rsidR="00C700A2" w:rsidRPr="00900EF3" w:rsidRDefault="00C700A2" w:rsidP="00083661">
      <w:pPr>
        <w:pStyle w:val="Textoindependiente"/>
        <w:rPr>
          <w:rFonts w:ascii="Arial" w:hAnsi="Arial" w:cs="Arial"/>
          <w:sz w:val="20"/>
        </w:rPr>
      </w:pPr>
      <w:r w:rsidRPr="00900EF3">
        <w:rPr>
          <w:rFonts w:ascii="Arial" w:hAnsi="Arial" w:cs="Arial"/>
          <w:sz w:val="20"/>
        </w:rPr>
        <w:t>APN- Administración Nacional Pública</w:t>
      </w:r>
    </w:p>
    <w:p w:rsidR="00C700A2" w:rsidRPr="00F54775" w:rsidRDefault="00C700A2" w:rsidP="00083661">
      <w:pPr>
        <w:pStyle w:val="Textoindependiente"/>
        <w:rPr>
          <w:rFonts w:ascii="Arial" w:hAnsi="Arial" w:cs="Arial"/>
          <w:sz w:val="20"/>
        </w:rPr>
      </w:pPr>
      <w:r w:rsidRPr="00F54775">
        <w:rPr>
          <w:rFonts w:ascii="Arial" w:hAnsi="Arial" w:cs="Arial"/>
          <w:sz w:val="20"/>
        </w:rPr>
        <w:t>ANMAT: Administración Nacional de Medicamentos, Alimentos y Tecnología Médica</w:t>
      </w:r>
    </w:p>
    <w:p w:rsidR="00C700A2" w:rsidRPr="00F54775" w:rsidRDefault="00C700A2" w:rsidP="00083661">
      <w:pPr>
        <w:pStyle w:val="Prrafodelista"/>
        <w:tabs>
          <w:tab w:val="left" w:pos="547"/>
          <w:tab w:val="left" w:pos="2375"/>
        </w:tabs>
        <w:autoSpaceDE w:val="0"/>
        <w:autoSpaceDN w:val="0"/>
        <w:adjustRightInd w:val="0"/>
        <w:ind w:left="0"/>
        <w:jc w:val="both"/>
        <w:rPr>
          <w:rFonts w:ascii="Arial" w:hAnsi="Arial" w:cs="Arial"/>
          <w:sz w:val="20"/>
          <w:lang w:eastAsia="en-US"/>
        </w:rPr>
      </w:pPr>
    </w:p>
    <w:p w:rsidR="00C700A2" w:rsidRPr="00F54775" w:rsidRDefault="00C700A2" w:rsidP="00083661">
      <w:pPr>
        <w:pStyle w:val="Prrafodelista"/>
        <w:numPr>
          <w:ilvl w:val="0"/>
          <w:numId w:val="11"/>
        </w:numPr>
        <w:suppressAutoHyphens w:val="0"/>
        <w:autoSpaceDE w:val="0"/>
        <w:autoSpaceDN w:val="0"/>
        <w:adjustRightInd w:val="0"/>
        <w:ind w:left="0" w:firstLine="0"/>
        <w:jc w:val="both"/>
        <w:rPr>
          <w:rFonts w:ascii="Arial" w:hAnsi="Arial" w:cs="Arial"/>
          <w:b/>
          <w:sz w:val="20"/>
          <w:lang w:eastAsia="en-US"/>
        </w:rPr>
      </w:pPr>
      <w:r w:rsidRPr="00F54775">
        <w:rPr>
          <w:rFonts w:ascii="Arial" w:hAnsi="Arial" w:cs="Arial"/>
          <w:b/>
          <w:sz w:val="20"/>
          <w:lang w:eastAsia="en-US"/>
        </w:rPr>
        <w:t>Vigencia del servicio:</w:t>
      </w:r>
    </w:p>
    <w:p w:rsidR="00C700A2" w:rsidRPr="00F54775" w:rsidRDefault="00C700A2" w:rsidP="00083661">
      <w:pPr>
        <w:autoSpaceDE w:val="0"/>
        <w:autoSpaceDN w:val="0"/>
        <w:adjustRightInd w:val="0"/>
        <w:jc w:val="both"/>
        <w:rPr>
          <w:rFonts w:ascii="Arial" w:hAnsi="Arial" w:cs="Arial"/>
          <w:sz w:val="20"/>
        </w:rPr>
      </w:pPr>
      <w:r w:rsidRPr="00F54775">
        <w:rPr>
          <w:rFonts w:ascii="Arial" w:hAnsi="Arial" w:cs="Arial"/>
          <w:b/>
          <w:sz w:val="20"/>
        </w:rPr>
        <w:t>Renglón 1</w:t>
      </w:r>
      <w:r w:rsidRPr="00F54775">
        <w:rPr>
          <w:rFonts w:ascii="Arial" w:hAnsi="Arial" w:cs="Arial"/>
          <w:sz w:val="20"/>
        </w:rPr>
        <w:t xml:space="preserve">: Doce (12) </w:t>
      </w:r>
      <w:r w:rsidRPr="00DC4616">
        <w:rPr>
          <w:rFonts w:ascii="Arial" w:hAnsi="Arial" w:cs="Arial"/>
          <w:sz w:val="20"/>
        </w:rPr>
        <w:t xml:space="preserve">meses a partir del primer día del mes siguiente de la notificación de la </w:t>
      </w:r>
      <w:r>
        <w:rPr>
          <w:rFonts w:ascii="Arial" w:hAnsi="Arial" w:cs="Arial"/>
          <w:sz w:val="20"/>
        </w:rPr>
        <w:t>O</w:t>
      </w:r>
      <w:r w:rsidRPr="00DC4616">
        <w:rPr>
          <w:rFonts w:ascii="Arial" w:hAnsi="Arial" w:cs="Arial"/>
          <w:sz w:val="20"/>
        </w:rPr>
        <w:t xml:space="preserve">rden de </w:t>
      </w:r>
      <w:r>
        <w:rPr>
          <w:rFonts w:ascii="Arial" w:hAnsi="Arial" w:cs="Arial"/>
          <w:sz w:val="20"/>
        </w:rPr>
        <w:t>C</w:t>
      </w:r>
      <w:r w:rsidRPr="00DC4616">
        <w:rPr>
          <w:rFonts w:ascii="Arial" w:hAnsi="Arial" w:cs="Arial"/>
          <w:sz w:val="20"/>
        </w:rPr>
        <w:t>ompra</w:t>
      </w:r>
      <w:r>
        <w:rPr>
          <w:rFonts w:ascii="Arial" w:hAnsi="Arial" w:cs="Arial"/>
          <w:sz w:val="20"/>
        </w:rPr>
        <w:t>.</w:t>
      </w:r>
    </w:p>
    <w:p w:rsidR="00C700A2" w:rsidRDefault="00C700A2" w:rsidP="00083661">
      <w:pPr>
        <w:autoSpaceDE w:val="0"/>
        <w:autoSpaceDN w:val="0"/>
        <w:adjustRightInd w:val="0"/>
        <w:jc w:val="both"/>
        <w:rPr>
          <w:rFonts w:ascii="Arial" w:hAnsi="Arial" w:cs="Arial"/>
          <w:sz w:val="20"/>
        </w:rPr>
      </w:pPr>
      <w:r w:rsidRPr="00F54775">
        <w:rPr>
          <w:rFonts w:ascii="Arial" w:hAnsi="Arial" w:cs="Arial"/>
          <w:b/>
          <w:sz w:val="20"/>
        </w:rPr>
        <w:t>Renglón 2</w:t>
      </w:r>
      <w:r w:rsidRPr="00F54775">
        <w:rPr>
          <w:rFonts w:ascii="Arial" w:hAnsi="Arial" w:cs="Arial"/>
          <w:sz w:val="20"/>
        </w:rPr>
        <w:t xml:space="preserve">: Doce (12) </w:t>
      </w:r>
      <w:r w:rsidRPr="00DC4616">
        <w:rPr>
          <w:rFonts w:ascii="Arial" w:hAnsi="Arial" w:cs="Arial"/>
          <w:sz w:val="20"/>
        </w:rPr>
        <w:t xml:space="preserve">meses a partir del primer día del mes siguiente de la notificación de la </w:t>
      </w:r>
      <w:r>
        <w:rPr>
          <w:rFonts w:ascii="Arial" w:hAnsi="Arial" w:cs="Arial"/>
          <w:sz w:val="20"/>
        </w:rPr>
        <w:t>O</w:t>
      </w:r>
      <w:r w:rsidRPr="00DC4616">
        <w:rPr>
          <w:rFonts w:ascii="Arial" w:hAnsi="Arial" w:cs="Arial"/>
          <w:sz w:val="20"/>
        </w:rPr>
        <w:t xml:space="preserve">rden de </w:t>
      </w:r>
      <w:r>
        <w:rPr>
          <w:rFonts w:ascii="Arial" w:hAnsi="Arial" w:cs="Arial"/>
          <w:sz w:val="20"/>
        </w:rPr>
        <w:t>C</w:t>
      </w:r>
      <w:r w:rsidRPr="00DC4616">
        <w:rPr>
          <w:rFonts w:ascii="Arial" w:hAnsi="Arial" w:cs="Arial"/>
          <w:sz w:val="20"/>
        </w:rPr>
        <w:t>ompra</w:t>
      </w:r>
      <w:r>
        <w:rPr>
          <w:rFonts w:ascii="Arial" w:hAnsi="Arial" w:cs="Arial"/>
          <w:sz w:val="20"/>
        </w:rPr>
        <w:t>.</w:t>
      </w:r>
      <w:r w:rsidRPr="00F54775">
        <w:rPr>
          <w:rFonts w:ascii="Arial" w:hAnsi="Arial" w:cs="Arial"/>
          <w:sz w:val="20"/>
        </w:rPr>
        <w:t xml:space="preserve"> </w:t>
      </w:r>
    </w:p>
    <w:p w:rsidR="00C700A2" w:rsidRPr="00F54775" w:rsidRDefault="00C700A2" w:rsidP="00083661">
      <w:pPr>
        <w:autoSpaceDE w:val="0"/>
        <w:autoSpaceDN w:val="0"/>
        <w:adjustRightInd w:val="0"/>
        <w:jc w:val="both"/>
        <w:rPr>
          <w:rFonts w:ascii="Arial" w:hAnsi="Arial" w:cs="Arial"/>
          <w:sz w:val="20"/>
        </w:rPr>
      </w:pPr>
      <w:r w:rsidRPr="00F54775">
        <w:rPr>
          <w:rFonts w:ascii="Arial" w:hAnsi="Arial" w:cs="Arial"/>
          <w:b/>
          <w:sz w:val="20"/>
        </w:rPr>
        <w:t xml:space="preserve">Renglón </w:t>
      </w:r>
      <w:r>
        <w:rPr>
          <w:rFonts w:ascii="Arial" w:hAnsi="Arial" w:cs="Arial"/>
          <w:b/>
          <w:sz w:val="20"/>
        </w:rPr>
        <w:t>3</w:t>
      </w:r>
      <w:r w:rsidRPr="00F54775">
        <w:rPr>
          <w:rFonts w:ascii="Arial" w:hAnsi="Arial" w:cs="Arial"/>
          <w:sz w:val="20"/>
        </w:rPr>
        <w:t xml:space="preserve">: Doce (12) </w:t>
      </w:r>
      <w:r w:rsidRPr="00DC4616">
        <w:rPr>
          <w:rFonts w:ascii="Arial" w:hAnsi="Arial" w:cs="Arial"/>
          <w:sz w:val="20"/>
        </w:rPr>
        <w:t xml:space="preserve">meses a partir del primer día del mes siguiente de la notificación de la </w:t>
      </w:r>
      <w:r>
        <w:rPr>
          <w:rFonts w:ascii="Arial" w:hAnsi="Arial" w:cs="Arial"/>
          <w:sz w:val="20"/>
        </w:rPr>
        <w:t>O</w:t>
      </w:r>
      <w:r w:rsidRPr="00DC4616">
        <w:rPr>
          <w:rFonts w:ascii="Arial" w:hAnsi="Arial" w:cs="Arial"/>
          <w:sz w:val="20"/>
        </w:rPr>
        <w:t xml:space="preserve">rden de </w:t>
      </w:r>
      <w:r>
        <w:rPr>
          <w:rFonts w:ascii="Arial" w:hAnsi="Arial" w:cs="Arial"/>
          <w:sz w:val="20"/>
        </w:rPr>
        <w:t>C</w:t>
      </w:r>
      <w:r w:rsidRPr="00DC4616">
        <w:rPr>
          <w:rFonts w:ascii="Arial" w:hAnsi="Arial" w:cs="Arial"/>
          <w:sz w:val="20"/>
        </w:rPr>
        <w:t>ompra</w:t>
      </w:r>
      <w:r>
        <w:rPr>
          <w:rFonts w:ascii="Arial" w:hAnsi="Arial" w:cs="Arial"/>
          <w:sz w:val="20"/>
        </w:rPr>
        <w:t>.</w:t>
      </w:r>
      <w:r w:rsidRPr="00F54775">
        <w:rPr>
          <w:rFonts w:ascii="Arial" w:hAnsi="Arial" w:cs="Arial"/>
          <w:sz w:val="20"/>
        </w:rPr>
        <w:t xml:space="preserve"> </w:t>
      </w:r>
    </w:p>
    <w:p w:rsidR="00C700A2" w:rsidRPr="00F54775" w:rsidRDefault="00C700A2" w:rsidP="00083661">
      <w:pPr>
        <w:autoSpaceDE w:val="0"/>
        <w:autoSpaceDN w:val="0"/>
        <w:adjustRightInd w:val="0"/>
        <w:jc w:val="both"/>
        <w:rPr>
          <w:rFonts w:ascii="Arial" w:hAnsi="Arial" w:cs="Arial"/>
          <w:sz w:val="20"/>
        </w:rPr>
      </w:pPr>
    </w:p>
    <w:p w:rsidR="00C700A2" w:rsidRPr="00F54775" w:rsidRDefault="00C700A2" w:rsidP="00083661">
      <w:pPr>
        <w:pStyle w:val="Prrafodelista"/>
        <w:autoSpaceDE w:val="0"/>
        <w:autoSpaceDN w:val="0"/>
        <w:adjustRightInd w:val="0"/>
        <w:ind w:left="0"/>
        <w:jc w:val="both"/>
        <w:rPr>
          <w:rFonts w:ascii="Arial" w:hAnsi="Arial" w:cs="Arial"/>
          <w:b/>
          <w:sz w:val="20"/>
          <w:lang w:eastAsia="en-US"/>
        </w:rPr>
      </w:pPr>
      <w:r w:rsidRPr="00F54775">
        <w:rPr>
          <w:rFonts w:ascii="Arial" w:hAnsi="Arial" w:cs="Arial"/>
          <w:b/>
          <w:sz w:val="20"/>
          <w:lang w:eastAsia="en-US"/>
        </w:rPr>
        <w:t>4</w:t>
      </w:r>
      <w:r w:rsidRPr="00F54775">
        <w:rPr>
          <w:rFonts w:ascii="Arial" w:hAnsi="Arial" w:cs="Arial"/>
          <w:b/>
          <w:sz w:val="20"/>
          <w:lang w:eastAsia="en-US"/>
        </w:rPr>
        <w:tab/>
      </w:r>
      <w:r>
        <w:rPr>
          <w:rFonts w:ascii="Arial" w:hAnsi="Arial" w:cs="Arial"/>
          <w:b/>
          <w:sz w:val="20"/>
          <w:lang w:eastAsia="en-US"/>
        </w:rPr>
        <w:t>C</w:t>
      </w:r>
      <w:r w:rsidRPr="00F54775">
        <w:rPr>
          <w:rFonts w:ascii="Arial" w:hAnsi="Arial" w:cs="Arial"/>
          <w:b/>
          <w:sz w:val="20"/>
          <w:lang w:eastAsia="en-US"/>
        </w:rPr>
        <w:t>aracterísticas:</w:t>
      </w:r>
    </w:p>
    <w:p w:rsidR="00C700A2" w:rsidRPr="00F54775" w:rsidRDefault="00C700A2" w:rsidP="00083661">
      <w:pPr>
        <w:jc w:val="both"/>
        <w:rPr>
          <w:rFonts w:ascii="Arial" w:hAnsi="Arial" w:cs="Arial"/>
          <w:b/>
          <w:sz w:val="20"/>
        </w:rPr>
      </w:pPr>
      <w:r>
        <w:rPr>
          <w:rFonts w:ascii="Arial" w:hAnsi="Arial" w:cs="Arial"/>
          <w:b/>
          <w:sz w:val="20"/>
        </w:rPr>
        <w:t xml:space="preserve">4.1.- </w:t>
      </w:r>
      <w:r w:rsidRPr="00F54775">
        <w:rPr>
          <w:rFonts w:ascii="Arial" w:hAnsi="Arial" w:cs="Arial"/>
          <w:b/>
          <w:sz w:val="20"/>
          <w:u w:val="single"/>
        </w:rPr>
        <w:t>Elementos de limpieza</w:t>
      </w:r>
      <w:r w:rsidRPr="00F54775">
        <w:rPr>
          <w:rFonts w:ascii="Arial" w:hAnsi="Arial" w:cs="Arial"/>
          <w:b/>
          <w:sz w:val="20"/>
        </w:rPr>
        <w:t>:</w:t>
      </w:r>
    </w:p>
    <w:p w:rsidR="00C700A2" w:rsidRPr="00F54775" w:rsidRDefault="00C700A2" w:rsidP="00083661">
      <w:pPr>
        <w:tabs>
          <w:tab w:val="left" w:pos="709"/>
        </w:tabs>
        <w:jc w:val="both"/>
        <w:rPr>
          <w:rFonts w:ascii="Arial" w:hAnsi="Arial" w:cs="Arial"/>
          <w:sz w:val="20"/>
        </w:rPr>
      </w:pPr>
      <w:r>
        <w:rPr>
          <w:rFonts w:ascii="Arial" w:hAnsi="Arial" w:cs="Arial"/>
          <w:b/>
          <w:sz w:val="20"/>
        </w:rPr>
        <w:tab/>
        <w:t xml:space="preserve">4.1.1.- </w:t>
      </w:r>
      <w:r w:rsidRPr="00F54775">
        <w:rPr>
          <w:rFonts w:ascii="Arial" w:hAnsi="Arial" w:cs="Arial"/>
          <w:b/>
          <w:sz w:val="20"/>
        </w:rPr>
        <w:t>Productos de limpieza</w:t>
      </w:r>
      <w:r w:rsidRPr="00F54775">
        <w:rPr>
          <w:rFonts w:ascii="Arial" w:hAnsi="Arial" w:cs="Arial"/>
          <w:sz w:val="20"/>
        </w:rPr>
        <w:t>: deberán ser de primera calidad.</w:t>
      </w:r>
    </w:p>
    <w:p w:rsidR="00C700A2" w:rsidRDefault="00C700A2" w:rsidP="00083661">
      <w:pPr>
        <w:jc w:val="both"/>
        <w:rPr>
          <w:rFonts w:ascii="Arial" w:hAnsi="Arial" w:cs="Arial"/>
          <w:sz w:val="20"/>
        </w:rPr>
      </w:pPr>
      <w:r>
        <w:rPr>
          <w:rFonts w:ascii="Arial" w:hAnsi="Arial" w:cs="Arial"/>
          <w:b/>
          <w:sz w:val="20"/>
        </w:rPr>
        <w:tab/>
        <w:t xml:space="preserve">4.1.2.- </w:t>
      </w:r>
      <w:r w:rsidRPr="00F54775">
        <w:rPr>
          <w:rFonts w:ascii="Arial" w:hAnsi="Arial" w:cs="Arial"/>
          <w:b/>
          <w:sz w:val="20"/>
        </w:rPr>
        <w:t>Máquinas de limpieza</w:t>
      </w:r>
      <w:r w:rsidRPr="00F54775">
        <w:rPr>
          <w:rFonts w:ascii="Arial" w:hAnsi="Arial" w:cs="Arial"/>
          <w:sz w:val="20"/>
        </w:rPr>
        <w:t xml:space="preserve">: lustradoras, aspiradoras y carro balde de limpieza con prensa </w:t>
      </w:r>
    </w:p>
    <w:p w:rsidR="00C700A2" w:rsidRPr="00F54775"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spellStart"/>
      <w:proofErr w:type="gramStart"/>
      <w:r w:rsidRPr="00F54775">
        <w:rPr>
          <w:rFonts w:ascii="Arial" w:hAnsi="Arial" w:cs="Arial"/>
          <w:sz w:val="20"/>
        </w:rPr>
        <w:t>mopa</w:t>
      </w:r>
      <w:proofErr w:type="spellEnd"/>
      <w:proofErr w:type="gramEnd"/>
      <w:r w:rsidRPr="00F54775">
        <w:rPr>
          <w:rFonts w:ascii="Arial" w:hAnsi="Arial" w:cs="Arial"/>
          <w:sz w:val="20"/>
        </w:rPr>
        <w:t xml:space="preserve">.    </w:t>
      </w:r>
    </w:p>
    <w:p w:rsidR="00C700A2" w:rsidRDefault="00C700A2" w:rsidP="00083661">
      <w:pPr>
        <w:jc w:val="both"/>
        <w:rPr>
          <w:rFonts w:ascii="Arial" w:hAnsi="Arial" w:cs="Arial"/>
          <w:sz w:val="20"/>
        </w:rPr>
      </w:pPr>
      <w:r>
        <w:rPr>
          <w:rFonts w:ascii="Arial" w:hAnsi="Arial" w:cs="Arial"/>
          <w:b/>
          <w:sz w:val="20"/>
        </w:rPr>
        <w:tab/>
        <w:t xml:space="preserve">4.1.3.- </w:t>
      </w:r>
      <w:r w:rsidRPr="00F54775">
        <w:rPr>
          <w:rFonts w:ascii="Arial" w:hAnsi="Arial" w:cs="Arial"/>
          <w:b/>
          <w:sz w:val="20"/>
        </w:rPr>
        <w:t>Utensilios de limpieza</w:t>
      </w:r>
      <w:r w:rsidRPr="00F54775">
        <w:rPr>
          <w:rFonts w:ascii="Arial" w:hAnsi="Arial" w:cs="Arial"/>
          <w:sz w:val="20"/>
        </w:rPr>
        <w:t xml:space="preserve">: escobillones, plumeros con cabos extensibles de 6 metros, </w:t>
      </w:r>
    </w:p>
    <w:p w:rsidR="00C700A2"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sidRPr="00F54775">
        <w:rPr>
          <w:rFonts w:ascii="Arial" w:hAnsi="Arial" w:cs="Arial"/>
          <w:sz w:val="20"/>
        </w:rPr>
        <w:t>Trapos</w:t>
      </w:r>
      <w:r>
        <w:rPr>
          <w:rFonts w:ascii="Arial" w:hAnsi="Arial" w:cs="Arial"/>
          <w:sz w:val="20"/>
        </w:rPr>
        <w:t xml:space="preserve"> </w:t>
      </w:r>
      <w:r w:rsidRPr="00F54775">
        <w:rPr>
          <w:rFonts w:ascii="Arial" w:hAnsi="Arial" w:cs="Arial"/>
          <w:sz w:val="20"/>
        </w:rPr>
        <w:t xml:space="preserve">rejillas, franelas, guantes de goma, escurridores, baldes, escobas, cepillos, </w:t>
      </w:r>
    </w:p>
    <w:p w:rsidR="00C700A2" w:rsidRPr="00F54775"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barbijos</w:t>
      </w:r>
      <w:proofErr w:type="gramEnd"/>
      <w:r w:rsidRPr="00F54775">
        <w:rPr>
          <w:rFonts w:ascii="Arial" w:hAnsi="Arial" w:cs="Arial"/>
          <w:sz w:val="20"/>
        </w:rPr>
        <w:t>, escaleras, mangueras y todo implemento a utilizar.</w:t>
      </w:r>
    </w:p>
    <w:p w:rsidR="00C700A2" w:rsidRDefault="00C700A2" w:rsidP="00083661">
      <w:pPr>
        <w:tabs>
          <w:tab w:val="left" w:pos="709"/>
        </w:tabs>
        <w:jc w:val="both"/>
        <w:rPr>
          <w:rFonts w:ascii="Arial" w:hAnsi="Arial" w:cs="Arial"/>
          <w:sz w:val="20"/>
        </w:rPr>
      </w:pPr>
      <w:r>
        <w:rPr>
          <w:rFonts w:ascii="Arial" w:hAnsi="Arial" w:cs="Arial"/>
          <w:sz w:val="20"/>
        </w:rPr>
        <w:tab/>
      </w:r>
      <w:r w:rsidRPr="005544BF">
        <w:rPr>
          <w:rFonts w:ascii="Arial" w:hAnsi="Arial" w:cs="Arial"/>
          <w:b/>
          <w:sz w:val="20"/>
        </w:rPr>
        <w:t xml:space="preserve">4.1.4.- </w:t>
      </w:r>
      <w:r>
        <w:rPr>
          <w:rFonts w:ascii="Arial" w:hAnsi="Arial" w:cs="Arial"/>
          <w:b/>
          <w:sz w:val="20"/>
        </w:rPr>
        <w:t xml:space="preserve">  </w:t>
      </w:r>
      <w:r w:rsidRPr="00F54775">
        <w:rPr>
          <w:rFonts w:ascii="Arial" w:hAnsi="Arial" w:cs="Arial"/>
          <w:sz w:val="20"/>
        </w:rPr>
        <w:t xml:space="preserve">Todos estos elementos deberán adecuarse a las dimensiones de los sectores a limpiar </w:t>
      </w:r>
      <w:r>
        <w:rPr>
          <w:rFonts w:ascii="Arial" w:hAnsi="Arial" w:cs="Arial"/>
          <w:sz w:val="20"/>
        </w:rPr>
        <w:t xml:space="preserve">     </w:t>
      </w:r>
    </w:p>
    <w:p w:rsidR="00C700A2"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Pr>
          <w:rFonts w:ascii="Arial" w:hAnsi="Arial" w:cs="Arial"/>
          <w:sz w:val="20"/>
        </w:rPr>
        <w:t>e</w:t>
      </w:r>
      <w:r w:rsidRPr="00F54775">
        <w:rPr>
          <w:rFonts w:ascii="Arial" w:hAnsi="Arial" w:cs="Arial"/>
          <w:sz w:val="20"/>
        </w:rPr>
        <w:t>n</w:t>
      </w:r>
      <w:proofErr w:type="gramEnd"/>
      <w:r>
        <w:rPr>
          <w:rFonts w:ascii="Arial" w:hAnsi="Arial" w:cs="Arial"/>
          <w:sz w:val="20"/>
        </w:rPr>
        <w:t xml:space="preserve"> </w:t>
      </w:r>
      <w:r w:rsidRPr="00F54775">
        <w:rPr>
          <w:rFonts w:ascii="Arial" w:hAnsi="Arial" w:cs="Arial"/>
          <w:sz w:val="20"/>
        </w:rPr>
        <w:t>cada</w:t>
      </w:r>
      <w:r>
        <w:rPr>
          <w:rFonts w:ascii="Arial" w:hAnsi="Arial" w:cs="Arial"/>
          <w:sz w:val="20"/>
        </w:rPr>
        <w:t xml:space="preserve"> </w:t>
      </w:r>
      <w:r w:rsidRPr="00F54775">
        <w:rPr>
          <w:rFonts w:ascii="Arial" w:hAnsi="Arial" w:cs="Arial"/>
          <w:sz w:val="20"/>
        </w:rPr>
        <w:t xml:space="preserve">lugar, estar en óptimas condiciones de uso y serán proporcionados a cada </w:t>
      </w:r>
      <w:r>
        <w:rPr>
          <w:rFonts w:ascii="Arial" w:hAnsi="Arial" w:cs="Arial"/>
          <w:sz w:val="20"/>
        </w:rPr>
        <w:t xml:space="preserve"> </w:t>
      </w:r>
    </w:p>
    <w:p w:rsidR="00C700A2"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sidRPr="00F54775">
        <w:rPr>
          <w:rFonts w:ascii="Arial" w:hAnsi="Arial" w:cs="Arial"/>
          <w:sz w:val="20"/>
        </w:rPr>
        <w:t>operario</w:t>
      </w:r>
      <w:proofErr w:type="gramEnd"/>
      <w:r w:rsidRPr="00F54775">
        <w:rPr>
          <w:rFonts w:ascii="Arial" w:hAnsi="Arial" w:cs="Arial"/>
          <w:sz w:val="20"/>
        </w:rPr>
        <w:t xml:space="preserve"> según las tareas que deban ejecutarse en un todo de acuerdo a las </w:t>
      </w:r>
    </w:p>
    <w:p w:rsidR="00C700A2" w:rsidRPr="00F54775"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sidRPr="00F54775">
        <w:rPr>
          <w:rFonts w:ascii="Arial" w:hAnsi="Arial" w:cs="Arial"/>
          <w:sz w:val="20"/>
        </w:rPr>
        <w:t>especificaciones</w:t>
      </w:r>
      <w:proofErr w:type="gramEnd"/>
      <w:r w:rsidRPr="00F54775">
        <w:rPr>
          <w:rFonts w:ascii="Arial" w:hAnsi="Arial" w:cs="Arial"/>
          <w:sz w:val="20"/>
        </w:rPr>
        <w:t xml:space="preserve"> técnicas.</w:t>
      </w:r>
    </w:p>
    <w:p w:rsidR="00C700A2" w:rsidRDefault="00C700A2" w:rsidP="00083661">
      <w:pPr>
        <w:tabs>
          <w:tab w:val="left" w:pos="709"/>
        </w:tabs>
        <w:jc w:val="both"/>
        <w:rPr>
          <w:rFonts w:ascii="Arial" w:hAnsi="Arial" w:cs="Arial"/>
          <w:sz w:val="20"/>
        </w:rPr>
      </w:pPr>
      <w:r>
        <w:rPr>
          <w:rFonts w:ascii="Arial" w:hAnsi="Arial" w:cs="Arial"/>
          <w:b/>
          <w:sz w:val="20"/>
        </w:rPr>
        <w:tab/>
        <w:t>L</w:t>
      </w:r>
      <w:r w:rsidRPr="00F54775">
        <w:rPr>
          <w:rFonts w:ascii="Arial" w:hAnsi="Arial" w:cs="Arial"/>
          <w:sz w:val="20"/>
        </w:rPr>
        <w:t xml:space="preserve">as maquinas y los elementos de limpieza serán examinados mensualmente por el </w:t>
      </w:r>
      <w:r>
        <w:rPr>
          <w:rFonts w:ascii="Arial" w:hAnsi="Arial" w:cs="Arial"/>
          <w:sz w:val="20"/>
        </w:rPr>
        <w:t xml:space="preserve"> </w:t>
      </w:r>
    </w:p>
    <w:p w:rsidR="00C700A2"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encargado</w:t>
      </w:r>
      <w:proofErr w:type="gramEnd"/>
      <w:r w:rsidRPr="00F54775">
        <w:rPr>
          <w:rFonts w:ascii="Arial" w:hAnsi="Arial" w:cs="Arial"/>
          <w:sz w:val="20"/>
        </w:rPr>
        <w:t xml:space="preserve"> del control de limpieza (en representación de la ANAC) conjuntamente con el </w:t>
      </w:r>
    </w:p>
    <w:p w:rsidR="00C700A2" w:rsidRPr="0017564D" w:rsidRDefault="00C700A2" w:rsidP="00083661">
      <w:pPr>
        <w:tabs>
          <w:tab w:val="left" w:pos="709"/>
        </w:tabs>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supervisor</w:t>
      </w:r>
      <w:proofErr w:type="gramEnd"/>
      <w:r w:rsidRPr="00F54775">
        <w:rPr>
          <w:rFonts w:ascii="Arial" w:hAnsi="Arial" w:cs="Arial"/>
          <w:sz w:val="20"/>
        </w:rPr>
        <w:t xml:space="preserve"> </w:t>
      </w:r>
      <w:r>
        <w:rPr>
          <w:rFonts w:ascii="Arial" w:hAnsi="Arial" w:cs="Arial"/>
          <w:sz w:val="20"/>
        </w:rPr>
        <w:t xml:space="preserve"> </w:t>
      </w:r>
      <w:r w:rsidRPr="00F54775">
        <w:rPr>
          <w:rFonts w:ascii="Arial" w:hAnsi="Arial" w:cs="Arial"/>
          <w:sz w:val="20"/>
        </w:rPr>
        <w:t>de</w:t>
      </w:r>
      <w:r>
        <w:rPr>
          <w:rFonts w:ascii="Arial" w:hAnsi="Arial" w:cs="Arial"/>
          <w:sz w:val="20"/>
        </w:rPr>
        <w:t xml:space="preserve"> </w:t>
      </w:r>
      <w:r w:rsidRPr="00F54775">
        <w:rPr>
          <w:rFonts w:ascii="Arial" w:hAnsi="Arial" w:cs="Arial"/>
          <w:sz w:val="20"/>
        </w:rPr>
        <w:t>la</w:t>
      </w:r>
      <w:r>
        <w:rPr>
          <w:rFonts w:ascii="Arial" w:hAnsi="Arial" w:cs="Arial"/>
          <w:sz w:val="20"/>
        </w:rPr>
        <w:t xml:space="preserve"> </w:t>
      </w:r>
      <w:r w:rsidRPr="00F54775">
        <w:rPr>
          <w:rFonts w:ascii="Arial" w:hAnsi="Arial" w:cs="Arial"/>
          <w:sz w:val="20"/>
        </w:rPr>
        <w:t xml:space="preserve">empresa </w:t>
      </w:r>
      <w:r w:rsidRPr="0017564D">
        <w:rPr>
          <w:rFonts w:ascii="Arial" w:hAnsi="Arial" w:cs="Arial"/>
          <w:sz w:val="20"/>
        </w:rPr>
        <w:t xml:space="preserve">adjudicataria. </w:t>
      </w:r>
    </w:p>
    <w:p w:rsidR="00C700A2" w:rsidRDefault="00C700A2" w:rsidP="00083661">
      <w:pPr>
        <w:pStyle w:val="Default"/>
        <w:tabs>
          <w:tab w:val="left" w:pos="709"/>
        </w:tabs>
        <w:jc w:val="both"/>
        <w:rPr>
          <w:color w:val="auto"/>
          <w:sz w:val="20"/>
          <w:szCs w:val="20"/>
        </w:rPr>
      </w:pPr>
      <w:r w:rsidRPr="0017564D">
        <w:rPr>
          <w:color w:val="auto"/>
          <w:sz w:val="20"/>
          <w:szCs w:val="20"/>
        </w:rPr>
        <w:tab/>
      </w:r>
      <w:r w:rsidRPr="0017564D">
        <w:rPr>
          <w:b/>
          <w:color w:val="auto"/>
          <w:sz w:val="20"/>
          <w:szCs w:val="20"/>
        </w:rPr>
        <w:t xml:space="preserve">4.1.5.- </w:t>
      </w:r>
      <w:r>
        <w:rPr>
          <w:b/>
          <w:color w:val="auto"/>
          <w:sz w:val="20"/>
          <w:szCs w:val="20"/>
        </w:rPr>
        <w:t xml:space="preserve">  </w:t>
      </w:r>
      <w:r w:rsidRPr="0017564D">
        <w:rPr>
          <w:color w:val="auto"/>
          <w:sz w:val="20"/>
          <w:szCs w:val="20"/>
        </w:rPr>
        <w:t xml:space="preserve">Deberá cumplir con los siguientes criterios respecto a los productos utilizados en el </w:t>
      </w:r>
      <w:r>
        <w:rPr>
          <w:color w:val="auto"/>
          <w:sz w:val="20"/>
          <w:szCs w:val="20"/>
        </w:rPr>
        <w:t xml:space="preserve">  </w:t>
      </w:r>
    </w:p>
    <w:p w:rsidR="00C700A2" w:rsidRDefault="00C700A2" w:rsidP="00083661">
      <w:pPr>
        <w:pStyle w:val="Default"/>
        <w:tabs>
          <w:tab w:val="left" w:pos="709"/>
        </w:tabs>
        <w:jc w:val="both"/>
        <w:rPr>
          <w:color w:val="auto"/>
          <w:sz w:val="20"/>
          <w:szCs w:val="20"/>
        </w:rPr>
      </w:pPr>
      <w:r>
        <w:rPr>
          <w:color w:val="auto"/>
          <w:sz w:val="20"/>
          <w:szCs w:val="20"/>
        </w:rPr>
        <w:t xml:space="preserve">             </w:t>
      </w:r>
      <w:proofErr w:type="gramStart"/>
      <w:r w:rsidRPr="0017564D">
        <w:rPr>
          <w:color w:val="auto"/>
          <w:sz w:val="20"/>
          <w:szCs w:val="20"/>
        </w:rPr>
        <w:t>servicio</w:t>
      </w:r>
      <w:proofErr w:type="gramEnd"/>
      <w:r w:rsidRPr="0017564D">
        <w:rPr>
          <w:color w:val="auto"/>
          <w:sz w:val="20"/>
          <w:szCs w:val="20"/>
        </w:rPr>
        <w:t xml:space="preserve">. </w:t>
      </w:r>
    </w:p>
    <w:p w:rsidR="00C700A2" w:rsidRPr="0017564D" w:rsidRDefault="00C700A2" w:rsidP="00083661">
      <w:pPr>
        <w:pStyle w:val="Default"/>
        <w:jc w:val="both"/>
        <w:rPr>
          <w:color w:val="auto"/>
          <w:sz w:val="20"/>
          <w:szCs w:val="20"/>
        </w:rPr>
      </w:pPr>
      <w:r w:rsidRPr="0017564D">
        <w:rPr>
          <w:color w:val="auto"/>
          <w:sz w:val="20"/>
          <w:szCs w:val="20"/>
        </w:rPr>
        <w:tab/>
      </w:r>
      <w:r w:rsidRPr="0017564D">
        <w:rPr>
          <w:color w:val="auto"/>
          <w:sz w:val="20"/>
          <w:szCs w:val="20"/>
        </w:rPr>
        <w:tab/>
        <w:t>4.1.5.1.- Deberán contar con el registro de la ANMAT.</w:t>
      </w:r>
    </w:p>
    <w:p w:rsidR="00C700A2" w:rsidRDefault="00C700A2" w:rsidP="00083661">
      <w:pPr>
        <w:pStyle w:val="Default"/>
        <w:jc w:val="both"/>
        <w:rPr>
          <w:color w:val="auto"/>
          <w:sz w:val="20"/>
          <w:szCs w:val="20"/>
        </w:rPr>
      </w:pPr>
      <w:r w:rsidRPr="0017564D">
        <w:rPr>
          <w:color w:val="auto"/>
          <w:sz w:val="20"/>
          <w:szCs w:val="20"/>
        </w:rPr>
        <w:tab/>
      </w:r>
      <w:r w:rsidRPr="0017564D">
        <w:rPr>
          <w:color w:val="auto"/>
          <w:sz w:val="20"/>
          <w:szCs w:val="20"/>
        </w:rPr>
        <w:tab/>
        <w:t xml:space="preserve">4.1.5.2.- No deben contener ninguna de las sustancias químicas prohibidas y/o </w:t>
      </w:r>
    </w:p>
    <w:p w:rsidR="00C700A2" w:rsidRPr="0017564D" w:rsidRDefault="00C700A2" w:rsidP="00083661">
      <w:pPr>
        <w:pStyle w:val="Default"/>
        <w:jc w:val="both"/>
        <w:rPr>
          <w:color w:val="auto"/>
          <w:sz w:val="20"/>
          <w:szCs w:val="20"/>
        </w:rPr>
      </w:pPr>
      <w:r>
        <w:rPr>
          <w:color w:val="auto"/>
          <w:sz w:val="20"/>
          <w:szCs w:val="20"/>
        </w:rPr>
        <w:t xml:space="preserve">                       </w:t>
      </w:r>
      <w:r w:rsidR="00B50653">
        <w:rPr>
          <w:color w:val="auto"/>
          <w:sz w:val="20"/>
          <w:szCs w:val="20"/>
        </w:rPr>
        <w:t xml:space="preserve"> </w:t>
      </w:r>
      <w:r>
        <w:rPr>
          <w:color w:val="auto"/>
          <w:sz w:val="20"/>
          <w:szCs w:val="20"/>
        </w:rPr>
        <w:t xml:space="preserve">  </w:t>
      </w:r>
      <w:proofErr w:type="gramStart"/>
      <w:r w:rsidRPr="0017564D">
        <w:rPr>
          <w:color w:val="auto"/>
          <w:sz w:val="20"/>
          <w:szCs w:val="20"/>
        </w:rPr>
        <w:t>restringidas</w:t>
      </w:r>
      <w:proofErr w:type="gramEnd"/>
      <w:r w:rsidRPr="0017564D">
        <w:rPr>
          <w:color w:val="auto"/>
          <w:sz w:val="20"/>
          <w:szCs w:val="20"/>
        </w:rPr>
        <w:t xml:space="preserve"> según lo establece la autoridad sanitaria competente. </w:t>
      </w:r>
    </w:p>
    <w:p w:rsidR="00C700A2" w:rsidRPr="0017564D" w:rsidRDefault="00C700A2" w:rsidP="00083661">
      <w:pPr>
        <w:pStyle w:val="Default"/>
        <w:jc w:val="both"/>
        <w:rPr>
          <w:color w:val="auto"/>
          <w:sz w:val="20"/>
          <w:szCs w:val="20"/>
        </w:rPr>
      </w:pPr>
      <w:r w:rsidRPr="0017564D">
        <w:rPr>
          <w:color w:val="auto"/>
          <w:sz w:val="20"/>
          <w:szCs w:val="20"/>
        </w:rPr>
        <w:tab/>
      </w:r>
      <w:r w:rsidRPr="0017564D">
        <w:rPr>
          <w:color w:val="auto"/>
          <w:sz w:val="20"/>
          <w:szCs w:val="20"/>
        </w:rPr>
        <w:tab/>
        <w:t xml:space="preserve">4.1.5.3.- Deben estar formulados en la medida de lo posible de forma tal que sean </w:t>
      </w:r>
      <w:r w:rsidRPr="0017564D">
        <w:rPr>
          <w:color w:val="auto"/>
          <w:sz w:val="20"/>
          <w:szCs w:val="20"/>
        </w:rPr>
        <w:tab/>
      </w:r>
      <w:r w:rsidRPr="0017564D">
        <w:rPr>
          <w:color w:val="auto"/>
          <w:sz w:val="20"/>
          <w:szCs w:val="20"/>
        </w:rPr>
        <w:tab/>
      </w:r>
      <w:r w:rsidRPr="0017564D">
        <w:rPr>
          <w:color w:val="auto"/>
          <w:sz w:val="20"/>
          <w:szCs w:val="20"/>
        </w:rPr>
        <w:tab/>
        <w:t xml:space="preserve">biodegradables de manera aeróbica. </w:t>
      </w:r>
    </w:p>
    <w:p w:rsidR="00C700A2" w:rsidRDefault="00C700A2" w:rsidP="00083661">
      <w:pPr>
        <w:jc w:val="both"/>
        <w:rPr>
          <w:rFonts w:ascii="Arial" w:hAnsi="Arial" w:cs="Arial"/>
          <w:sz w:val="20"/>
        </w:rPr>
      </w:pPr>
      <w:r w:rsidRPr="0017564D">
        <w:rPr>
          <w:rFonts w:ascii="Arial" w:hAnsi="Arial" w:cs="Arial"/>
          <w:sz w:val="20"/>
        </w:rPr>
        <w:lastRenderedPageBreak/>
        <w:tab/>
      </w:r>
      <w:r>
        <w:rPr>
          <w:rFonts w:ascii="Arial" w:hAnsi="Arial" w:cs="Arial"/>
          <w:sz w:val="20"/>
        </w:rPr>
        <w:tab/>
        <w:t xml:space="preserve">4.1.5.4.- </w:t>
      </w:r>
      <w:r w:rsidRPr="00F54775">
        <w:rPr>
          <w:rFonts w:ascii="Arial" w:hAnsi="Arial" w:cs="Arial"/>
          <w:sz w:val="20"/>
        </w:rPr>
        <w:t xml:space="preserve">Deberán contener las instrucciones precisas de dosificación, manipulación y </w:t>
      </w:r>
      <w:r>
        <w:rPr>
          <w:rFonts w:ascii="Arial" w:hAnsi="Arial" w:cs="Arial"/>
          <w:sz w:val="20"/>
        </w:rPr>
        <w:tab/>
      </w:r>
      <w:r>
        <w:rPr>
          <w:rFonts w:ascii="Arial" w:hAnsi="Arial" w:cs="Arial"/>
          <w:sz w:val="20"/>
        </w:rPr>
        <w:tab/>
      </w:r>
      <w:r>
        <w:rPr>
          <w:rFonts w:ascii="Arial" w:hAnsi="Arial" w:cs="Arial"/>
          <w:sz w:val="20"/>
        </w:rPr>
        <w:tab/>
      </w:r>
      <w:r w:rsidRPr="00F54775">
        <w:rPr>
          <w:rFonts w:ascii="Arial" w:hAnsi="Arial" w:cs="Arial"/>
          <w:sz w:val="20"/>
        </w:rPr>
        <w:t xml:space="preserve">almacenamiento. También se deberá indicar si el envase podrá ser recargado o no con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Pr>
          <w:rFonts w:ascii="Arial" w:hAnsi="Arial" w:cs="Arial"/>
          <w:sz w:val="20"/>
        </w:rPr>
        <w:t>el</w:t>
      </w:r>
      <w:proofErr w:type="gramEnd"/>
      <w:r>
        <w:rPr>
          <w:rFonts w:ascii="Arial" w:hAnsi="Arial" w:cs="Arial"/>
          <w:sz w:val="20"/>
        </w:rPr>
        <w:t xml:space="preserve"> </w:t>
      </w:r>
      <w:r w:rsidRPr="00F54775">
        <w:rPr>
          <w:rFonts w:ascii="Arial" w:hAnsi="Arial" w:cs="Arial"/>
          <w:sz w:val="20"/>
        </w:rPr>
        <w:t xml:space="preserve">mismo producto. Se deberán indicar también las incompatibilidades de mezcla de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sidRPr="00F54775">
        <w:rPr>
          <w:rFonts w:ascii="Arial" w:hAnsi="Arial" w:cs="Arial"/>
          <w:sz w:val="20"/>
        </w:rPr>
        <w:t>productos</w:t>
      </w:r>
      <w:proofErr w:type="gramEnd"/>
      <w:r>
        <w:rPr>
          <w:rFonts w:ascii="Arial" w:hAnsi="Arial" w:cs="Arial"/>
          <w:sz w:val="20"/>
        </w:rPr>
        <w:t xml:space="preserve"> </w:t>
      </w:r>
      <w:r w:rsidRPr="00F54775">
        <w:rPr>
          <w:rFonts w:ascii="Arial" w:hAnsi="Arial" w:cs="Arial"/>
          <w:sz w:val="20"/>
        </w:rPr>
        <w:t>(si las hubiera) así como superficies en las que no podrá ser aplicado.</w:t>
      </w:r>
    </w:p>
    <w:p w:rsidR="00C700A2" w:rsidRDefault="00C700A2" w:rsidP="00083661">
      <w:pPr>
        <w:jc w:val="both"/>
        <w:rPr>
          <w:rFonts w:ascii="Arial" w:hAnsi="Arial" w:cs="Arial"/>
          <w:sz w:val="20"/>
        </w:rPr>
      </w:pPr>
    </w:p>
    <w:p w:rsidR="00C700A2" w:rsidRDefault="00C700A2" w:rsidP="00083661">
      <w:pPr>
        <w:jc w:val="both"/>
        <w:rPr>
          <w:rFonts w:ascii="Arial" w:hAnsi="Arial" w:cs="Arial"/>
          <w:sz w:val="20"/>
        </w:rPr>
      </w:pPr>
      <w:r>
        <w:rPr>
          <w:rFonts w:ascii="Arial" w:eastAsia="Calibri" w:hAnsi="Arial" w:cs="Arial"/>
          <w:b/>
          <w:sz w:val="20"/>
          <w:lang w:val="es-AR" w:eastAsia="es-AR"/>
        </w:rPr>
        <w:t xml:space="preserve">4.2.- </w:t>
      </w:r>
      <w:r w:rsidRPr="002C3B64">
        <w:rPr>
          <w:rFonts w:ascii="Arial" w:eastAsia="Calibri" w:hAnsi="Arial" w:cs="Arial"/>
          <w:b/>
          <w:sz w:val="20"/>
          <w:u w:val="single"/>
          <w:lang w:val="es-AR" w:eastAsia="es-AR"/>
        </w:rPr>
        <w:t>Técnicas de limpieza</w:t>
      </w:r>
      <w:r w:rsidRPr="00F54775">
        <w:rPr>
          <w:rFonts w:ascii="Arial" w:hAnsi="Arial" w:cs="Arial"/>
          <w:sz w:val="20"/>
        </w:rPr>
        <w:t xml:space="preserve">: </w:t>
      </w:r>
    </w:p>
    <w:p w:rsidR="00C700A2" w:rsidRDefault="00C700A2" w:rsidP="00083661">
      <w:pPr>
        <w:jc w:val="both"/>
        <w:rPr>
          <w:rFonts w:ascii="Arial" w:hAnsi="Arial" w:cs="Arial"/>
          <w:sz w:val="20"/>
        </w:rPr>
      </w:pPr>
      <w:r>
        <w:rPr>
          <w:rFonts w:ascii="Arial" w:hAnsi="Arial" w:cs="Arial"/>
          <w:sz w:val="20"/>
        </w:rPr>
        <w:tab/>
      </w:r>
      <w:r w:rsidRPr="00005A1A">
        <w:rPr>
          <w:rFonts w:ascii="Arial" w:hAnsi="Arial" w:cs="Arial"/>
          <w:b/>
          <w:sz w:val="20"/>
        </w:rPr>
        <w:t>4.2.1</w:t>
      </w:r>
      <w:r>
        <w:rPr>
          <w:rFonts w:ascii="Arial" w:hAnsi="Arial" w:cs="Arial"/>
          <w:sz w:val="20"/>
        </w:rPr>
        <w:t>.-  D</w:t>
      </w:r>
      <w:r w:rsidRPr="00F54775">
        <w:rPr>
          <w:rFonts w:ascii="Arial" w:hAnsi="Arial" w:cs="Arial"/>
          <w:sz w:val="20"/>
        </w:rPr>
        <w:t xml:space="preserve">eberá contar con procedimientos de limpieza para cada tipo de tarea, en el cual se </w:t>
      </w:r>
      <w:r>
        <w:rPr>
          <w:rFonts w:ascii="Arial" w:hAnsi="Arial" w:cs="Arial"/>
          <w:sz w:val="20"/>
        </w:rPr>
        <w:t xml:space="preserve">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detalle</w:t>
      </w:r>
      <w:proofErr w:type="gramEnd"/>
      <w:r>
        <w:rPr>
          <w:rFonts w:ascii="Arial" w:hAnsi="Arial" w:cs="Arial"/>
          <w:sz w:val="20"/>
        </w:rPr>
        <w:t>:</w:t>
      </w:r>
      <w:r w:rsidRPr="00F54775">
        <w:rPr>
          <w:rFonts w:ascii="Arial" w:hAnsi="Arial" w:cs="Arial"/>
          <w:sz w:val="20"/>
        </w:rPr>
        <w:t xml:space="preserve"> </w:t>
      </w:r>
    </w:p>
    <w:p w:rsidR="00C700A2" w:rsidRDefault="00C700A2" w:rsidP="00083661">
      <w:pPr>
        <w:jc w:val="both"/>
        <w:rPr>
          <w:rFonts w:ascii="Arial" w:hAnsi="Arial" w:cs="Arial"/>
          <w:sz w:val="20"/>
        </w:rPr>
      </w:pPr>
      <w:r>
        <w:rPr>
          <w:rFonts w:ascii="Arial" w:hAnsi="Arial" w:cs="Arial"/>
          <w:sz w:val="20"/>
        </w:rPr>
        <w:tab/>
      </w:r>
      <w:r>
        <w:rPr>
          <w:rFonts w:ascii="Arial" w:hAnsi="Arial" w:cs="Arial"/>
          <w:sz w:val="20"/>
        </w:rPr>
        <w:tab/>
        <w:t>4.2.</w:t>
      </w:r>
      <w:r w:rsidRPr="00F54775">
        <w:rPr>
          <w:rFonts w:ascii="Arial" w:hAnsi="Arial" w:cs="Arial"/>
          <w:sz w:val="20"/>
        </w:rPr>
        <w:t>1</w:t>
      </w:r>
      <w:r>
        <w:rPr>
          <w:rFonts w:ascii="Arial" w:hAnsi="Arial" w:cs="Arial"/>
          <w:sz w:val="20"/>
        </w:rPr>
        <w:t>.1.-</w:t>
      </w:r>
      <w:r w:rsidRPr="00F54775">
        <w:rPr>
          <w:rFonts w:ascii="Arial" w:hAnsi="Arial" w:cs="Arial"/>
          <w:sz w:val="20"/>
        </w:rPr>
        <w:t xml:space="preserve"> </w:t>
      </w:r>
      <w:r>
        <w:rPr>
          <w:rFonts w:ascii="Arial" w:hAnsi="Arial" w:cs="Arial"/>
          <w:sz w:val="20"/>
        </w:rPr>
        <w:t>M</w:t>
      </w:r>
      <w:r w:rsidRPr="00F54775">
        <w:rPr>
          <w:rFonts w:ascii="Arial" w:hAnsi="Arial" w:cs="Arial"/>
          <w:sz w:val="20"/>
        </w:rPr>
        <w:t>odo de realizarlo</w:t>
      </w:r>
    </w:p>
    <w:p w:rsidR="00C700A2" w:rsidRDefault="00C700A2" w:rsidP="00083661">
      <w:pPr>
        <w:jc w:val="both"/>
        <w:rPr>
          <w:rFonts w:ascii="Arial" w:hAnsi="Arial" w:cs="Arial"/>
          <w:sz w:val="20"/>
        </w:rPr>
      </w:pPr>
      <w:r>
        <w:rPr>
          <w:rFonts w:ascii="Arial" w:hAnsi="Arial" w:cs="Arial"/>
          <w:sz w:val="20"/>
        </w:rPr>
        <w:tab/>
      </w:r>
      <w:r>
        <w:rPr>
          <w:rFonts w:ascii="Arial" w:hAnsi="Arial" w:cs="Arial"/>
          <w:sz w:val="20"/>
        </w:rPr>
        <w:tab/>
        <w:t>4.</w:t>
      </w:r>
      <w:r w:rsidRPr="00F54775">
        <w:rPr>
          <w:rFonts w:ascii="Arial" w:hAnsi="Arial" w:cs="Arial"/>
          <w:sz w:val="20"/>
        </w:rPr>
        <w:t>2</w:t>
      </w:r>
      <w:r>
        <w:rPr>
          <w:rFonts w:ascii="Arial" w:hAnsi="Arial" w:cs="Arial"/>
          <w:sz w:val="20"/>
        </w:rPr>
        <w:t>.1.2.</w:t>
      </w:r>
      <w:r w:rsidRPr="00F54775">
        <w:rPr>
          <w:rFonts w:ascii="Arial" w:hAnsi="Arial" w:cs="Arial"/>
          <w:sz w:val="20"/>
        </w:rPr>
        <w:t>-</w:t>
      </w:r>
      <w:r>
        <w:rPr>
          <w:rFonts w:ascii="Arial" w:hAnsi="Arial" w:cs="Arial"/>
          <w:sz w:val="20"/>
        </w:rPr>
        <w:t xml:space="preserve"> P</w:t>
      </w:r>
      <w:r w:rsidRPr="00F54775">
        <w:rPr>
          <w:rFonts w:ascii="Arial" w:hAnsi="Arial" w:cs="Arial"/>
          <w:sz w:val="20"/>
        </w:rPr>
        <w:t>roductos a emplear</w:t>
      </w:r>
    </w:p>
    <w:p w:rsidR="00C700A2" w:rsidRDefault="00C700A2" w:rsidP="00083661">
      <w:pPr>
        <w:jc w:val="both"/>
        <w:rPr>
          <w:rFonts w:ascii="Arial" w:hAnsi="Arial" w:cs="Arial"/>
          <w:sz w:val="20"/>
        </w:rPr>
      </w:pPr>
      <w:r>
        <w:rPr>
          <w:rFonts w:ascii="Arial" w:hAnsi="Arial" w:cs="Arial"/>
          <w:sz w:val="20"/>
        </w:rPr>
        <w:tab/>
      </w:r>
      <w:r>
        <w:rPr>
          <w:rFonts w:ascii="Arial" w:hAnsi="Arial" w:cs="Arial"/>
          <w:sz w:val="20"/>
        </w:rPr>
        <w:tab/>
        <w:t>4.2.1.</w:t>
      </w:r>
      <w:r w:rsidRPr="00F54775">
        <w:rPr>
          <w:rFonts w:ascii="Arial" w:hAnsi="Arial" w:cs="Arial"/>
          <w:sz w:val="20"/>
        </w:rPr>
        <w:t>3</w:t>
      </w:r>
      <w:r>
        <w:rPr>
          <w:rFonts w:ascii="Arial" w:hAnsi="Arial" w:cs="Arial"/>
          <w:sz w:val="20"/>
        </w:rPr>
        <w:t>.</w:t>
      </w:r>
      <w:r w:rsidRPr="00F54775">
        <w:rPr>
          <w:rFonts w:ascii="Arial" w:hAnsi="Arial" w:cs="Arial"/>
          <w:sz w:val="20"/>
        </w:rPr>
        <w:t xml:space="preserve">- </w:t>
      </w:r>
      <w:r>
        <w:rPr>
          <w:rFonts w:ascii="Arial" w:hAnsi="Arial" w:cs="Arial"/>
          <w:sz w:val="20"/>
        </w:rPr>
        <w:t>E</w:t>
      </w:r>
      <w:r w:rsidRPr="00F54775">
        <w:rPr>
          <w:rFonts w:ascii="Arial" w:hAnsi="Arial" w:cs="Arial"/>
          <w:sz w:val="20"/>
        </w:rPr>
        <w:t>quipo de protección personal (</w:t>
      </w:r>
      <w:r>
        <w:rPr>
          <w:rFonts w:ascii="Arial" w:hAnsi="Arial" w:cs="Arial"/>
          <w:sz w:val="20"/>
        </w:rPr>
        <w:t>EPP</w:t>
      </w:r>
      <w:r w:rsidRPr="00F54775">
        <w:rPr>
          <w:rFonts w:ascii="Arial" w:hAnsi="Arial" w:cs="Arial"/>
          <w:sz w:val="20"/>
        </w:rPr>
        <w:t xml:space="preserve">), por ej. Guantes, barbijos, etc., </w:t>
      </w:r>
    </w:p>
    <w:p w:rsidR="00C700A2" w:rsidRPr="00F54775" w:rsidRDefault="00C700A2" w:rsidP="00083661">
      <w:pPr>
        <w:jc w:val="both"/>
        <w:rPr>
          <w:rFonts w:ascii="Arial" w:hAnsi="Arial" w:cs="Arial"/>
          <w:b/>
          <w:sz w:val="20"/>
        </w:rPr>
      </w:pPr>
      <w:r>
        <w:rPr>
          <w:rFonts w:ascii="Arial" w:hAnsi="Arial" w:cs="Arial"/>
          <w:sz w:val="20"/>
        </w:rPr>
        <w:tab/>
      </w:r>
      <w:r>
        <w:rPr>
          <w:rFonts w:ascii="Arial" w:hAnsi="Arial" w:cs="Arial"/>
          <w:sz w:val="20"/>
        </w:rPr>
        <w:tab/>
      </w:r>
      <w:r w:rsidRPr="00F54775">
        <w:rPr>
          <w:rFonts w:ascii="Arial" w:hAnsi="Arial" w:cs="Arial"/>
          <w:sz w:val="20"/>
        </w:rPr>
        <w:t>4</w:t>
      </w:r>
      <w:r>
        <w:rPr>
          <w:rFonts w:ascii="Arial" w:hAnsi="Arial" w:cs="Arial"/>
          <w:sz w:val="20"/>
        </w:rPr>
        <w:t>.2.1.4.</w:t>
      </w:r>
      <w:r w:rsidRPr="00F54775">
        <w:rPr>
          <w:rFonts w:ascii="Arial" w:hAnsi="Arial" w:cs="Arial"/>
          <w:sz w:val="20"/>
        </w:rPr>
        <w:t xml:space="preserve">- </w:t>
      </w:r>
      <w:r>
        <w:rPr>
          <w:rFonts w:ascii="Arial" w:hAnsi="Arial" w:cs="Arial"/>
          <w:sz w:val="20"/>
        </w:rPr>
        <w:t>R</w:t>
      </w:r>
      <w:r w:rsidRPr="00F54775">
        <w:rPr>
          <w:rFonts w:ascii="Arial" w:hAnsi="Arial" w:cs="Arial"/>
          <w:sz w:val="20"/>
        </w:rPr>
        <w:t>egistros de capacitación de los empleados en dichos procedimientos.</w:t>
      </w:r>
    </w:p>
    <w:p w:rsidR="00C700A2" w:rsidRPr="00F54775" w:rsidRDefault="00C700A2" w:rsidP="00083661">
      <w:pPr>
        <w:jc w:val="both"/>
        <w:rPr>
          <w:rFonts w:ascii="Arial" w:hAnsi="Arial" w:cs="Arial"/>
          <w:sz w:val="20"/>
        </w:rPr>
      </w:pPr>
    </w:p>
    <w:p w:rsidR="00C700A2" w:rsidRPr="00F54775" w:rsidRDefault="00C700A2" w:rsidP="00083661">
      <w:pPr>
        <w:jc w:val="both"/>
        <w:rPr>
          <w:rFonts w:ascii="Arial" w:hAnsi="Arial" w:cs="Arial"/>
          <w:b/>
          <w:sz w:val="20"/>
          <w:u w:val="single"/>
        </w:rPr>
      </w:pPr>
      <w:r w:rsidRPr="002C3B64">
        <w:rPr>
          <w:rFonts w:ascii="Arial" w:hAnsi="Arial" w:cs="Arial"/>
          <w:b/>
          <w:sz w:val="20"/>
        </w:rPr>
        <w:t xml:space="preserve">4.3.- </w:t>
      </w:r>
      <w:r w:rsidRPr="00F54775">
        <w:rPr>
          <w:rFonts w:ascii="Arial" w:hAnsi="Arial" w:cs="Arial"/>
          <w:b/>
          <w:sz w:val="20"/>
          <w:u w:val="single"/>
        </w:rPr>
        <w:t>Frecuencias:</w:t>
      </w:r>
    </w:p>
    <w:p w:rsidR="00C700A2" w:rsidRDefault="00C700A2" w:rsidP="00083661">
      <w:pPr>
        <w:jc w:val="both"/>
        <w:rPr>
          <w:rFonts w:ascii="Arial" w:hAnsi="Arial" w:cs="Arial"/>
          <w:sz w:val="20"/>
        </w:rPr>
      </w:pPr>
      <w:r w:rsidRPr="002C3B64">
        <w:rPr>
          <w:rFonts w:ascii="Arial" w:hAnsi="Arial" w:cs="Arial"/>
          <w:b/>
          <w:sz w:val="20"/>
        </w:rPr>
        <w:tab/>
        <w:t>4.3.1.- Limpieza diaria</w:t>
      </w:r>
      <w:r w:rsidRPr="002C3B64">
        <w:rPr>
          <w:rFonts w:ascii="Arial" w:hAnsi="Arial" w:cs="Arial"/>
          <w:sz w:val="20"/>
        </w:rPr>
        <w:t xml:space="preserve">: pasillos, pisos, escritorios, mostradores, sillas, sillones, bibliotecas, </w:t>
      </w:r>
      <w:r w:rsidRPr="002C3B64">
        <w:rPr>
          <w:rFonts w:ascii="Arial" w:hAnsi="Arial" w:cs="Arial"/>
          <w:sz w:val="20"/>
        </w:rPr>
        <w:tab/>
      </w:r>
      <w:r>
        <w:rPr>
          <w:rFonts w:ascii="Arial" w:hAnsi="Arial" w:cs="Arial"/>
          <w:sz w:val="20"/>
        </w:rPr>
        <w:t xml:space="preserve">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sidRPr="002C3B64">
        <w:rPr>
          <w:rFonts w:ascii="Arial" w:hAnsi="Arial" w:cs="Arial"/>
          <w:sz w:val="20"/>
        </w:rPr>
        <w:t>lámparas</w:t>
      </w:r>
      <w:proofErr w:type="gramEnd"/>
      <w:r w:rsidRPr="002C3B64">
        <w:rPr>
          <w:rFonts w:ascii="Arial" w:hAnsi="Arial" w:cs="Arial"/>
          <w:sz w:val="20"/>
        </w:rPr>
        <w:t xml:space="preserve">, vaciado de cestos y ceniceros, teléfonos, cuadros, acondicionadores de aire, </w:t>
      </w:r>
      <w:r>
        <w:rPr>
          <w:rFonts w:ascii="Arial" w:hAnsi="Arial" w:cs="Arial"/>
          <w:sz w:val="20"/>
        </w:rPr>
        <w:t xml:space="preserve">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2C3B64">
        <w:rPr>
          <w:rFonts w:ascii="Arial" w:hAnsi="Arial" w:cs="Arial"/>
          <w:sz w:val="20"/>
        </w:rPr>
        <w:t>soportes</w:t>
      </w:r>
      <w:proofErr w:type="gramEnd"/>
      <w:r w:rsidRPr="002C3B64">
        <w:rPr>
          <w:rFonts w:ascii="Arial" w:hAnsi="Arial" w:cs="Arial"/>
          <w:sz w:val="20"/>
        </w:rPr>
        <w:t xml:space="preserve"> de</w:t>
      </w:r>
      <w:r>
        <w:rPr>
          <w:rFonts w:ascii="Arial" w:hAnsi="Arial" w:cs="Arial"/>
          <w:sz w:val="20"/>
        </w:rPr>
        <w:t xml:space="preserve"> </w:t>
      </w:r>
      <w:r w:rsidRPr="002C3B64">
        <w:rPr>
          <w:rFonts w:ascii="Arial" w:hAnsi="Arial" w:cs="Arial"/>
          <w:sz w:val="20"/>
        </w:rPr>
        <w:t xml:space="preserve">cortinas, artefactos de luz y plafones, zócalos, mesas, computadoras,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2C3B64">
        <w:rPr>
          <w:rFonts w:ascii="Arial" w:hAnsi="Arial" w:cs="Arial"/>
          <w:sz w:val="20"/>
        </w:rPr>
        <w:t>estufas</w:t>
      </w:r>
      <w:proofErr w:type="gramEnd"/>
      <w:r w:rsidRPr="002C3B64">
        <w:rPr>
          <w:rFonts w:ascii="Arial" w:hAnsi="Arial" w:cs="Arial"/>
          <w:sz w:val="20"/>
        </w:rPr>
        <w:t xml:space="preserve">, veredas y losetas, escaleras, terrazas, inodoros, lavatorios, bidés y mingitorios, </w:t>
      </w:r>
    </w:p>
    <w:p w:rsidR="00C700A2"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proofErr w:type="gramStart"/>
      <w:r w:rsidRPr="002C3B64">
        <w:rPr>
          <w:rFonts w:ascii="Arial" w:hAnsi="Arial" w:cs="Arial"/>
          <w:sz w:val="20"/>
        </w:rPr>
        <w:t>espejos</w:t>
      </w:r>
      <w:proofErr w:type="gramEnd"/>
      <w:r w:rsidRPr="002C3B64">
        <w:rPr>
          <w:rFonts w:ascii="Arial" w:hAnsi="Arial" w:cs="Arial"/>
          <w:sz w:val="20"/>
        </w:rPr>
        <w:t xml:space="preserve">, griferías y mesadas, celosías, </w:t>
      </w:r>
      <w:r w:rsidRPr="002C3B64">
        <w:rPr>
          <w:rFonts w:ascii="Arial" w:hAnsi="Arial" w:cs="Arial"/>
          <w:sz w:val="20"/>
        </w:rPr>
        <w:tab/>
        <w:t>parasoles,</w:t>
      </w:r>
      <w:r>
        <w:rPr>
          <w:rFonts w:ascii="Arial" w:hAnsi="Arial" w:cs="Arial"/>
          <w:sz w:val="20"/>
        </w:rPr>
        <w:t xml:space="preserve"> </w:t>
      </w:r>
      <w:r w:rsidRPr="002C3B64">
        <w:rPr>
          <w:rFonts w:ascii="Arial" w:hAnsi="Arial" w:cs="Arial"/>
          <w:sz w:val="20"/>
        </w:rPr>
        <w:t>aspiración</w:t>
      </w:r>
      <w:r>
        <w:rPr>
          <w:rFonts w:ascii="Arial" w:hAnsi="Arial" w:cs="Arial"/>
          <w:sz w:val="20"/>
        </w:rPr>
        <w:t xml:space="preserve"> </w:t>
      </w:r>
      <w:r w:rsidRPr="002C3B64">
        <w:rPr>
          <w:rFonts w:ascii="Arial" w:hAnsi="Arial" w:cs="Arial"/>
          <w:sz w:val="20"/>
        </w:rPr>
        <w:t>de</w:t>
      </w:r>
      <w:r>
        <w:rPr>
          <w:rFonts w:ascii="Arial" w:hAnsi="Arial" w:cs="Arial"/>
          <w:sz w:val="20"/>
        </w:rPr>
        <w:t xml:space="preserve"> </w:t>
      </w:r>
      <w:r w:rsidRPr="002C3B64">
        <w:rPr>
          <w:rFonts w:ascii="Arial" w:hAnsi="Arial" w:cs="Arial"/>
          <w:sz w:val="20"/>
        </w:rPr>
        <w:t xml:space="preserve">alfombras y </w:t>
      </w:r>
    </w:p>
    <w:p w:rsidR="00C700A2" w:rsidRPr="002C3B64" w:rsidRDefault="00C700A2" w:rsidP="00083661">
      <w:pPr>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spellStart"/>
      <w:proofErr w:type="gramStart"/>
      <w:r w:rsidRPr="002C3B64">
        <w:rPr>
          <w:rFonts w:ascii="Arial" w:hAnsi="Arial" w:cs="Arial"/>
          <w:sz w:val="20"/>
        </w:rPr>
        <w:t>desodorización</w:t>
      </w:r>
      <w:proofErr w:type="spellEnd"/>
      <w:proofErr w:type="gramEnd"/>
      <w:r w:rsidRPr="002C3B64">
        <w:rPr>
          <w:rFonts w:ascii="Arial" w:hAnsi="Arial" w:cs="Arial"/>
          <w:sz w:val="20"/>
        </w:rPr>
        <w:t xml:space="preserve"> ambiental</w:t>
      </w:r>
      <w:r w:rsidRPr="002C3B64">
        <w:rPr>
          <w:rFonts w:ascii="Arial" w:hAnsi="Arial" w:cs="Arial"/>
          <w:b/>
          <w:sz w:val="20"/>
        </w:rPr>
        <w:t>.</w:t>
      </w:r>
    </w:p>
    <w:p w:rsidR="00C700A2" w:rsidRDefault="00C700A2" w:rsidP="00083661">
      <w:pPr>
        <w:pStyle w:val="Prrafodelista"/>
        <w:ind w:left="0"/>
        <w:jc w:val="both"/>
        <w:rPr>
          <w:rFonts w:ascii="Arial" w:hAnsi="Arial" w:cs="Arial"/>
          <w:sz w:val="20"/>
        </w:rPr>
      </w:pPr>
      <w:r>
        <w:rPr>
          <w:rFonts w:ascii="Arial" w:hAnsi="Arial" w:cs="Arial"/>
          <w:b/>
          <w:sz w:val="20"/>
        </w:rPr>
        <w:tab/>
        <w:t xml:space="preserve">4.3.2.- </w:t>
      </w:r>
      <w:r w:rsidRPr="00F54775">
        <w:rPr>
          <w:rFonts w:ascii="Arial" w:hAnsi="Arial" w:cs="Arial"/>
          <w:b/>
          <w:sz w:val="20"/>
        </w:rPr>
        <w:t>Limpieza semanal</w:t>
      </w:r>
      <w:r w:rsidRPr="00F54775">
        <w:rPr>
          <w:rFonts w:ascii="Arial" w:hAnsi="Arial" w:cs="Arial"/>
          <w:sz w:val="20"/>
        </w:rPr>
        <w:t xml:space="preserve">: tapas y llaves de luz, cortinas americanas, parasoles, reposición de </w:t>
      </w:r>
      <w:r>
        <w:rPr>
          <w:rFonts w:ascii="Arial" w:hAnsi="Arial" w:cs="Arial"/>
          <w:sz w:val="20"/>
        </w:rPr>
        <w:tab/>
      </w:r>
    </w:p>
    <w:p w:rsidR="00C700A2" w:rsidRDefault="00C700A2" w:rsidP="00083661">
      <w:pPr>
        <w:pStyle w:val="Prrafodelista"/>
        <w:ind w:left="0"/>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bolsas</w:t>
      </w:r>
      <w:proofErr w:type="gramEnd"/>
      <w:r w:rsidRPr="00F54775">
        <w:rPr>
          <w:rFonts w:ascii="Arial" w:hAnsi="Arial" w:cs="Arial"/>
          <w:sz w:val="20"/>
        </w:rPr>
        <w:t xml:space="preserve"> de residuos, paredes exteriores de edificios/columnas, reposición de pastillas </w:t>
      </w:r>
    </w:p>
    <w:p w:rsidR="00C700A2" w:rsidRDefault="00C700A2" w:rsidP="00083661">
      <w:pPr>
        <w:pStyle w:val="Prrafodelista"/>
        <w:ind w:left="0"/>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desodorizantes</w:t>
      </w:r>
      <w:proofErr w:type="gramEnd"/>
      <w:r w:rsidRPr="00F54775">
        <w:rPr>
          <w:rFonts w:ascii="Arial" w:hAnsi="Arial" w:cs="Arial"/>
          <w:sz w:val="20"/>
        </w:rPr>
        <w:t xml:space="preserve"> en inodoros, bolillas desodorantes para mingitorios, papel higiénico, </w:t>
      </w:r>
    </w:p>
    <w:p w:rsidR="00C700A2" w:rsidRPr="00F54775" w:rsidRDefault="00C700A2" w:rsidP="00083661">
      <w:pPr>
        <w:pStyle w:val="Prrafodelista"/>
        <w:ind w:left="0"/>
        <w:jc w:val="both"/>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jabones</w:t>
      </w:r>
      <w:proofErr w:type="gramEnd"/>
      <w:r w:rsidRPr="00F54775">
        <w:rPr>
          <w:rFonts w:ascii="Arial" w:hAnsi="Arial" w:cs="Arial"/>
          <w:sz w:val="20"/>
        </w:rPr>
        <w:t xml:space="preserve"> de tocador y lustrado de muebles. </w:t>
      </w:r>
    </w:p>
    <w:p w:rsidR="00C700A2" w:rsidRDefault="00C700A2" w:rsidP="00083661">
      <w:pPr>
        <w:pStyle w:val="Textoindependiente"/>
        <w:spacing w:line="240" w:lineRule="auto"/>
        <w:rPr>
          <w:rFonts w:ascii="Arial" w:hAnsi="Arial" w:cs="Arial"/>
          <w:sz w:val="20"/>
        </w:rPr>
      </w:pPr>
      <w:r>
        <w:rPr>
          <w:rFonts w:ascii="Arial" w:hAnsi="Arial" w:cs="Arial"/>
          <w:b/>
          <w:sz w:val="20"/>
        </w:rPr>
        <w:tab/>
        <w:t xml:space="preserve">4.3.3- </w:t>
      </w:r>
      <w:r w:rsidRPr="00F54775">
        <w:rPr>
          <w:rFonts w:ascii="Arial" w:hAnsi="Arial" w:cs="Arial"/>
          <w:b/>
          <w:sz w:val="20"/>
        </w:rPr>
        <w:t>Limpieza quincenal</w:t>
      </w:r>
      <w:r w:rsidRPr="00F54775">
        <w:rPr>
          <w:rFonts w:ascii="Arial" w:hAnsi="Arial" w:cs="Arial"/>
          <w:sz w:val="20"/>
        </w:rPr>
        <w:t xml:space="preserve">: limpieza y desinfección de azulejos en baños y office con materiales </w:t>
      </w:r>
      <w:r>
        <w:rPr>
          <w:rFonts w:ascii="Arial" w:hAnsi="Arial" w:cs="Arial"/>
          <w:sz w:val="20"/>
        </w:rPr>
        <w:t xml:space="preserve">   </w:t>
      </w:r>
    </w:p>
    <w:p w:rsidR="00C700A2" w:rsidRDefault="00C700A2" w:rsidP="00083661">
      <w:pPr>
        <w:pStyle w:val="Textoindependiente"/>
        <w:spacing w:line="240" w:lineRule="auto"/>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adecuados</w:t>
      </w:r>
      <w:proofErr w:type="gramEnd"/>
      <w:r w:rsidRPr="00F54775">
        <w:rPr>
          <w:rFonts w:ascii="Arial" w:hAnsi="Arial" w:cs="Arial"/>
          <w:sz w:val="20"/>
        </w:rPr>
        <w:t xml:space="preserve">, paredes y cielorrasos retirando telarañas (utilización de elementos que no </w:t>
      </w:r>
    </w:p>
    <w:p w:rsidR="00C700A2" w:rsidRPr="00F54775" w:rsidRDefault="00C700A2" w:rsidP="00083661">
      <w:pPr>
        <w:pStyle w:val="Textoindependiente"/>
        <w:spacing w:line="240" w:lineRule="auto"/>
        <w:rPr>
          <w:rFonts w:ascii="Arial" w:hAnsi="Arial" w:cs="Arial"/>
          <w:sz w:val="20"/>
        </w:rPr>
      </w:pPr>
      <w:r>
        <w:rPr>
          <w:rFonts w:ascii="Arial" w:hAnsi="Arial" w:cs="Arial"/>
          <w:sz w:val="20"/>
        </w:rPr>
        <w:t xml:space="preserve">           </w:t>
      </w:r>
      <w:r w:rsidR="00B50653">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deterioren</w:t>
      </w:r>
      <w:proofErr w:type="gramEnd"/>
      <w:r w:rsidRPr="00F54775">
        <w:rPr>
          <w:rFonts w:ascii="Arial" w:hAnsi="Arial" w:cs="Arial"/>
          <w:sz w:val="20"/>
        </w:rPr>
        <w:t xml:space="preserve"> la pintura).</w:t>
      </w:r>
    </w:p>
    <w:p w:rsidR="00C700A2" w:rsidRDefault="00C700A2" w:rsidP="00083661">
      <w:pPr>
        <w:pStyle w:val="Textoindependiente"/>
        <w:spacing w:line="240" w:lineRule="auto"/>
        <w:rPr>
          <w:rFonts w:ascii="Arial" w:hAnsi="Arial" w:cs="Arial"/>
          <w:sz w:val="20"/>
        </w:rPr>
      </w:pPr>
      <w:r>
        <w:rPr>
          <w:rFonts w:ascii="Arial" w:hAnsi="Arial" w:cs="Arial"/>
          <w:b/>
          <w:sz w:val="20"/>
        </w:rPr>
        <w:tab/>
        <w:t xml:space="preserve">4.3.4.- </w:t>
      </w:r>
      <w:r w:rsidRPr="00F54775">
        <w:rPr>
          <w:rFonts w:ascii="Arial" w:hAnsi="Arial" w:cs="Arial"/>
          <w:b/>
          <w:sz w:val="20"/>
        </w:rPr>
        <w:t>Limpieza mensual</w:t>
      </w:r>
      <w:r w:rsidRPr="00F54775">
        <w:rPr>
          <w:rFonts w:ascii="Arial" w:hAnsi="Arial" w:cs="Arial"/>
          <w:sz w:val="20"/>
        </w:rPr>
        <w:t xml:space="preserve">: encerado de pisos graníticos, calcáreos y cerámicos, vidrios (ambas </w:t>
      </w:r>
      <w:r>
        <w:rPr>
          <w:rFonts w:ascii="Arial" w:hAnsi="Arial" w:cs="Arial"/>
          <w:sz w:val="20"/>
        </w:rPr>
        <w:tab/>
      </w:r>
      <w:r w:rsidRPr="00F54775">
        <w:rPr>
          <w:rFonts w:ascii="Arial" w:hAnsi="Arial" w:cs="Arial"/>
          <w:sz w:val="20"/>
        </w:rPr>
        <w:t>caras).</w:t>
      </w:r>
    </w:p>
    <w:p w:rsidR="00C700A2" w:rsidRDefault="00C700A2" w:rsidP="00083661">
      <w:pPr>
        <w:pStyle w:val="Textoindependiente"/>
        <w:spacing w:line="240" w:lineRule="auto"/>
        <w:rPr>
          <w:rFonts w:ascii="Arial" w:hAnsi="Arial" w:cs="Arial"/>
          <w:sz w:val="20"/>
        </w:rPr>
      </w:pPr>
      <w:r>
        <w:rPr>
          <w:rFonts w:ascii="Arial" w:hAnsi="Arial" w:cs="Arial"/>
          <w:b/>
          <w:sz w:val="20"/>
        </w:rPr>
        <w:tab/>
        <w:t xml:space="preserve">4.3.5.- </w:t>
      </w:r>
      <w:r w:rsidRPr="00F54775">
        <w:rPr>
          <w:rFonts w:ascii="Arial" w:hAnsi="Arial" w:cs="Arial"/>
          <w:b/>
          <w:sz w:val="20"/>
        </w:rPr>
        <w:t>Limpieza trimestral</w:t>
      </w:r>
      <w:r w:rsidRPr="00F54775">
        <w:rPr>
          <w:rFonts w:ascii="Arial" w:hAnsi="Arial" w:cs="Arial"/>
          <w:sz w:val="20"/>
        </w:rPr>
        <w:t>: limpieza de alfombras y tapetes.</w:t>
      </w:r>
    </w:p>
    <w:p w:rsidR="00C700A2" w:rsidRPr="00F54775" w:rsidRDefault="00C700A2" w:rsidP="00083661">
      <w:pPr>
        <w:pStyle w:val="Textoindependiente"/>
        <w:spacing w:line="240" w:lineRule="auto"/>
        <w:rPr>
          <w:rFonts w:ascii="Arial" w:hAnsi="Arial" w:cs="Arial"/>
          <w:sz w:val="20"/>
        </w:rPr>
      </w:pPr>
      <w:r>
        <w:rPr>
          <w:rFonts w:ascii="Arial" w:hAnsi="Arial" w:cs="Arial"/>
          <w:b/>
          <w:sz w:val="20"/>
        </w:rPr>
        <w:tab/>
        <w:t xml:space="preserve">4.3.6.- </w:t>
      </w:r>
      <w:r w:rsidRPr="00F54775">
        <w:rPr>
          <w:rFonts w:ascii="Arial" w:hAnsi="Arial" w:cs="Arial"/>
          <w:b/>
          <w:sz w:val="20"/>
        </w:rPr>
        <w:t>Limpieza semestral</w:t>
      </w:r>
      <w:r w:rsidRPr="00F54775">
        <w:rPr>
          <w:rFonts w:ascii="Arial" w:hAnsi="Arial" w:cs="Arial"/>
          <w:sz w:val="20"/>
        </w:rPr>
        <w:t>: limpieza de cortinas de telas.</w:t>
      </w:r>
    </w:p>
    <w:p w:rsidR="00C700A2" w:rsidRDefault="00C700A2" w:rsidP="00083661">
      <w:pPr>
        <w:pStyle w:val="Textoindependiente"/>
        <w:spacing w:line="240" w:lineRule="auto"/>
        <w:rPr>
          <w:rFonts w:ascii="Arial" w:hAnsi="Arial" w:cs="Arial"/>
          <w:b/>
          <w:sz w:val="20"/>
        </w:rPr>
      </w:pPr>
      <w:r>
        <w:rPr>
          <w:rFonts w:ascii="Arial" w:hAnsi="Arial" w:cs="Arial"/>
          <w:b/>
          <w:sz w:val="20"/>
        </w:rPr>
        <w:tab/>
        <w:t>4.3.7.- L</w:t>
      </w:r>
      <w:r w:rsidRPr="00F54775">
        <w:rPr>
          <w:rFonts w:ascii="Arial" w:hAnsi="Arial" w:cs="Arial"/>
          <w:b/>
          <w:sz w:val="20"/>
        </w:rPr>
        <w:t>os trabajos de los ítems 4</w:t>
      </w:r>
      <w:r>
        <w:rPr>
          <w:rFonts w:ascii="Arial" w:hAnsi="Arial" w:cs="Arial"/>
          <w:b/>
          <w:sz w:val="20"/>
        </w:rPr>
        <w:t>.3.4</w:t>
      </w:r>
      <w:r w:rsidRPr="00F54775">
        <w:rPr>
          <w:rFonts w:ascii="Arial" w:hAnsi="Arial" w:cs="Arial"/>
          <w:b/>
          <w:sz w:val="20"/>
        </w:rPr>
        <w:t xml:space="preserve">, </w:t>
      </w:r>
      <w:r>
        <w:rPr>
          <w:rFonts w:ascii="Arial" w:hAnsi="Arial" w:cs="Arial"/>
          <w:b/>
          <w:sz w:val="20"/>
        </w:rPr>
        <w:t>4.3.</w:t>
      </w:r>
      <w:r w:rsidRPr="00F54775">
        <w:rPr>
          <w:rFonts w:ascii="Arial" w:hAnsi="Arial" w:cs="Arial"/>
          <w:b/>
          <w:sz w:val="20"/>
        </w:rPr>
        <w:t xml:space="preserve">5 y </w:t>
      </w:r>
      <w:r>
        <w:rPr>
          <w:rFonts w:ascii="Arial" w:hAnsi="Arial" w:cs="Arial"/>
          <w:b/>
          <w:sz w:val="20"/>
        </w:rPr>
        <w:t>4.3.</w:t>
      </w:r>
      <w:r w:rsidRPr="00F54775">
        <w:rPr>
          <w:rFonts w:ascii="Arial" w:hAnsi="Arial" w:cs="Arial"/>
          <w:b/>
          <w:sz w:val="20"/>
        </w:rPr>
        <w:t xml:space="preserve">6 se deberán realizar, dentro de los </w:t>
      </w:r>
      <w:r>
        <w:rPr>
          <w:rFonts w:ascii="Arial" w:hAnsi="Arial" w:cs="Arial"/>
          <w:b/>
          <w:sz w:val="20"/>
        </w:rPr>
        <w:t xml:space="preserve">  </w:t>
      </w:r>
    </w:p>
    <w:p w:rsidR="00C700A2" w:rsidRDefault="00C700A2" w:rsidP="00083661">
      <w:pPr>
        <w:pStyle w:val="Textoindependiente"/>
        <w:spacing w:line="240" w:lineRule="auto"/>
        <w:rPr>
          <w:rFonts w:ascii="Arial" w:hAnsi="Arial" w:cs="Arial"/>
          <w:b/>
          <w:sz w:val="20"/>
        </w:rPr>
      </w:pPr>
      <w:r>
        <w:rPr>
          <w:rFonts w:ascii="Arial" w:hAnsi="Arial" w:cs="Arial"/>
          <w:b/>
          <w:sz w:val="20"/>
        </w:rPr>
        <w:t xml:space="preserve">                       </w:t>
      </w:r>
      <w:proofErr w:type="gramStart"/>
      <w:r w:rsidRPr="00F54775">
        <w:rPr>
          <w:rFonts w:ascii="Arial" w:hAnsi="Arial" w:cs="Arial"/>
          <w:b/>
          <w:sz w:val="20"/>
        </w:rPr>
        <w:t>primeros</w:t>
      </w:r>
      <w:proofErr w:type="gramEnd"/>
      <w:r w:rsidRPr="00F54775">
        <w:rPr>
          <w:rFonts w:ascii="Arial" w:hAnsi="Arial" w:cs="Arial"/>
          <w:b/>
          <w:sz w:val="20"/>
        </w:rPr>
        <w:t xml:space="preserve"> diez</w:t>
      </w:r>
      <w:r>
        <w:rPr>
          <w:rFonts w:ascii="Arial" w:hAnsi="Arial" w:cs="Arial"/>
          <w:b/>
          <w:sz w:val="20"/>
        </w:rPr>
        <w:t xml:space="preserve"> </w:t>
      </w:r>
      <w:r w:rsidRPr="00F54775">
        <w:rPr>
          <w:rFonts w:ascii="Arial" w:hAnsi="Arial" w:cs="Arial"/>
          <w:b/>
          <w:sz w:val="20"/>
        </w:rPr>
        <w:t xml:space="preserve">(10) días del inicio del periodo correspondiente, previa coordinación </w:t>
      </w:r>
    </w:p>
    <w:p w:rsidR="00C700A2" w:rsidRPr="00F54775" w:rsidRDefault="00C700A2" w:rsidP="00083661">
      <w:pPr>
        <w:pStyle w:val="Textoindependiente"/>
        <w:spacing w:line="240" w:lineRule="auto"/>
        <w:rPr>
          <w:rFonts w:ascii="Arial" w:hAnsi="Arial" w:cs="Arial"/>
          <w:b/>
          <w:sz w:val="20"/>
        </w:rPr>
      </w:pPr>
      <w:r>
        <w:rPr>
          <w:rFonts w:ascii="Arial" w:hAnsi="Arial" w:cs="Arial"/>
          <w:b/>
          <w:sz w:val="20"/>
        </w:rPr>
        <w:t xml:space="preserve">                       </w:t>
      </w:r>
      <w:proofErr w:type="gramStart"/>
      <w:r w:rsidRPr="00F54775">
        <w:rPr>
          <w:rFonts w:ascii="Arial" w:hAnsi="Arial" w:cs="Arial"/>
          <w:b/>
          <w:sz w:val="20"/>
        </w:rPr>
        <w:t>con</w:t>
      </w:r>
      <w:proofErr w:type="gramEnd"/>
      <w:r w:rsidRPr="00F54775">
        <w:rPr>
          <w:rFonts w:ascii="Arial" w:hAnsi="Arial" w:cs="Arial"/>
          <w:b/>
          <w:sz w:val="20"/>
        </w:rPr>
        <w:t xml:space="preserve"> el </w:t>
      </w:r>
      <w:r>
        <w:rPr>
          <w:rFonts w:ascii="Arial" w:hAnsi="Arial" w:cs="Arial"/>
          <w:b/>
          <w:sz w:val="20"/>
        </w:rPr>
        <w:t>encargado designado por parte de la ANAC conforme al punto 4.10.1.</w:t>
      </w:r>
      <w:r>
        <w:rPr>
          <w:rFonts w:ascii="Arial" w:hAnsi="Arial" w:cs="Arial"/>
          <w:b/>
          <w:sz w:val="20"/>
        </w:rPr>
        <w:tab/>
      </w:r>
      <w:r w:rsidRPr="00F54775">
        <w:rPr>
          <w:rFonts w:ascii="Arial" w:hAnsi="Arial" w:cs="Arial"/>
          <w:b/>
          <w:sz w:val="20"/>
        </w:rPr>
        <w:t>.</w:t>
      </w:r>
    </w:p>
    <w:p w:rsidR="00C700A2" w:rsidRPr="00F54775" w:rsidRDefault="00C700A2" w:rsidP="00083661">
      <w:pPr>
        <w:pStyle w:val="Default"/>
        <w:jc w:val="both"/>
        <w:rPr>
          <w:b/>
          <w:i/>
          <w:color w:val="auto"/>
          <w:sz w:val="20"/>
          <w:szCs w:val="20"/>
        </w:rPr>
      </w:pPr>
    </w:p>
    <w:p w:rsidR="00C700A2" w:rsidRDefault="00C700A2" w:rsidP="00083661">
      <w:pPr>
        <w:outlineLvl w:val="0"/>
        <w:rPr>
          <w:rFonts w:ascii="Arial" w:hAnsi="Arial" w:cs="Arial"/>
          <w:sz w:val="20"/>
        </w:rPr>
      </w:pPr>
      <w:r w:rsidRPr="00185C38">
        <w:rPr>
          <w:rFonts w:ascii="Arial" w:hAnsi="Arial" w:cs="Arial"/>
          <w:b/>
          <w:sz w:val="20"/>
        </w:rPr>
        <w:t>4.</w:t>
      </w:r>
      <w:r>
        <w:rPr>
          <w:rFonts w:ascii="Arial" w:hAnsi="Arial" w:cs="Arial"/>
          <w:b/>
          <w:sz w:val="20"/>
        </w:rPr>
        <w:t>4</w:t>
      </w:r>
      <w:r w:rsidRPr="00185C38">
        <w:rPr>
          <w:rFonts w:ascii="Arial" w:hAnsi="Arial" w:cs="Arial"/>
          <w:b/>
          <w:sz w:val="20"/>
        </w:rPr>
        <w:t xml:space="preserve">.- </w:t>
      </w:r>
      <w:r w:rsidRPr="002C3B64">
        <w:rPr>
          <w:rFonts w:ascii="Arial" w:hAnsi="Arial" w:cs="Arial"/>
          <w:b/>
          <w:sz w:val="20"/>
          <w:u w:val="single"/>
        </w:rPr>
        <w:t>Sectores de limpieza, frecuencias y cantidad mínima de operarios</w:t>
      </w:r>
      <w:r w:rsidRPr="00185C38">
        <w:rPr>
          <w:rFonts w:ascii="Arial" w:hAnsi="Arial" w:cs="Arial"/>
          <w:sz w:val="20"/>
        </w:rPr>
        <w:t xml:space="preserve"> (ver planilla adjunta de </w:t>
      </w:r>
      <w:r>
        <w:rPr>
          <w:rFonts w:ascii="Arial" w:hAnsi="Arial" w:cs="Arial"/>
          <w:sz w:val="20"/>
        </w:rPr>
        <w:t xml:space="preserve">   </w:t>
      </w:r>
    </w:p>
    <w:p w:rsidR="00C700A2" w:rsidRDefault="00C700A2" w:rsidP="00083661">
      <w:pPr>
        <w:outlineLvl w:val="0"/>
        <w:rPr>
          <w:rFonts w:ascii="Arial" w:hAnsi="Arial" w:cs="Arial"/>
          <w:sz w:val="20"/>
        </w:rPr>
      </w:pPr>
      <w:r>
        <w:rPr>
          <w:rFonts w:ascii="Arial" w:hAnsi="Arial" w:cs="Arial"/>
          <w:sz w:val="20"/>
        </w:rPr>
        <w:t xml:space="preserve">        </w:t>
      </w:r>
      <w:proofErr w:type="gramStart"/>
      <w:r w:rsidRPr="00185C38">
        <w:rPr>
          <w:rFonts w:ascii="Arial" w:hAnsi="Arial" w:cs="Arial"/>
          <w:sz w:val="20"/>
        </w:rPr>
        <w:t>detalle</w:t>
      </w:r>
      <w:proofErr w:type="gramEnd"/>
      <w:r w:rsidRPr="00185C38">
        <w:rPr>
          <w:rFonts w:ascii="Arial" w:hAnsi="Arial" w:cs="Arial"/>
          <w:sz w:val="20"/>
        </w:rPr>
        <w:t xml:space="preserve"> de superfi</w:t>
      </w:r>
      <w:r>
        <w:rPr>
          <w:rFonts w:ascii="Arial" w:hAnsi="Arial" w:cs="Arial"/>
          <w:sz w:val="20"/>
        </w:rPr>
        <w:t>cies anexo</w:t>
      </w:r>
      <w:r w:rsidRPr="00185C38">
        <w:rPr>
          <w:rFonts w:ascii="Arial" w:hAnsi="Arial" w:cs="Arial"/>
          <w:sz w:val="20"/>
        </w:rPr>
        <w:t>)</w:t>
      </w:r>
      <w:r>
        <w:rPr>
          <w:rFonts w:ascii="Arial" w:hAnsi="Arial" w:cs="Arial"/>
          <w:sz w:val="20"/>
        </w:rPr>
        <w:t>.</w:t>
      </w:r>
    </w:p>
    <w:p w:rsidR="00C700A2" w:rsidRDefault="00C700A2" w:rsidP="00C700A2">
      <w:pPr>
        <w:outlineLvl w:val="0"/>
        <w:rPr>
          <w:rFonts w:ascii="Arial" w:hAnsi="Arial" w:cs="Arial"/>
          <w:sz w:val="20"/>
        </w:rPr>
      </w:pPr>
    </w:p>
    <w:p w:rsidR="00C700A2" w:rsidRDefault="00C700A2" w:rsidP="00C700A2">
      <w:pPr>
        <w:outlineLvl w:val="0"/>
        <w:rPr>
          <w:rFonts w:ascii="Arial" w:hAnsi="Arial" w:cs="Arial"/>
          <w:sz w:val="20"/>
        </w:rPr>
      </w:pPr>
    </w:p>
    <w:p w:rsidR="00C700A2" w:rsidRDefault="00C700A2" w:rsidP="00C700A2">
      <w:pPr>
        <w:outlineLvl w:val="0"/>
        <w:rPr>
          <w:rFonts w:ascii="Arial" w:hAnsi="Arial" w:cs="Arial"/>
          <w:sz w:val="20"/>
        </w:rPr>
      </w:pPr>
    </w:p>
    <w:p w:rsidR="00C700A2" w:rsidRDefault="00C700A2" w:rsidP="00C700A2">
      <w:pPr>
        <w:outlineLvl w:val="0"/>
        <w:rPr>
          <w:rFonts w:ascii="Arial" w:hAnsi="Arial" w:cs="Arial"/>
          <w:sz w:val="20"/>
        </w:rPr>
      </w:pPr>
    </w:p>
    <w:p w:rsidR="00C700A2" w:rsidRDefault="00C700A2" w:rsidP="00C700A2">
      <w:pPr>
        <w:outlineLvl w:val="0"/>
        <w:rPr>
          <w:rFonts w:ascii="Arial" w:hAnsi="Arial" w:cs="Arial"/>
          <w:sz w:val="20"/>
        </w:rPr>
      </w:pPr>
    </w:p>
    <w:p w:rsidR="00C700A2" w:rsidRPr="00185C38" w:rsidRDefault="00C700A2" w:rsidP="00C700A2">
      <w:pPr>
        <w:outlineLvl w:val="0"/>
        <w:rPr>
          <w:rFonts w:ascii="Arial" w:hAnsi="Arial" w:cs="Arial"/>
          <w:sz w:val="20"/>
        </w:rPr>
      </w:pPr>
    </w:p>
    <w:p w:rsidR="00C700A2" w:rsidRPr="002A3DD6" w:rsidRDefault="00C700A2" w:rsidP="00C700A2">
      <w:pPr>
        <w:ind w:right="196"/>
        <w:jc w:val="both"/>
        <w:rPr>
          <w:rFonts w:ascii="Arial" w:hAnsi="Arial" w:cs="Arial"/>
          <w:b/>
          <w:sz w:val="22"/>
          <w:szCs w:val="22"/>
          <w:lang w:val="es-AR"/>
        </w:rPr>
      </w:pPr>
      <w:r w:rsidRPr="00185C38">
        <w:rPr>
          <w:rFonts w:ascii="Arial" w:hAnsi="Arial" w:cs="Arial"/>
          <w:sz w:val="20"/>
        </w:rPr>
        <w:tab/>
      </w:r>
      <w:r w:rsidRPr="002A3DD6">
        <w:rPr>
          <w:rFonts w:ascii="Arial" w:hAnsi="Arial" w:cs="Arial"/>
          <w:b/>
          <w:sz w:val="22"/>
          <w:szCs w:val="22"/>
          <w:lang w:val="es-AR"/>
        </w:rPr>
        <w:t xml:space="preserve">DISTRIBUCIÓN HORARIA Y DOTACIÓN DE PERSONAL DE LIMPIEZA </w:t>
      </w:r>
    </w:p>
    <w:p w:rsidR="00C700A2" w:rsidRPr="002A3DD6" w:rsidRDefault="00C700A2" w:rsidP="00C700A2">
      <w:pPr>
        <w:pStyle w:val="Prrafodelista"/>
        <w:ind w:right="196"/>
        <w:jc w:val="both"/>
        <w:rPr>
          <w:rFonts w:ascii="Arial" w:hAnsi="Arial" w:cs="Arial"/>
          <w:sz w:val="22"/>
          <w:szCs w:val="22"/>
        </w:rPr>
      </w:pPr>
    </w:p>
    <w:tbl>
      <w:tblPr>
        <w:tblW w:w="9467" w:type="dxa"/>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94"/>
        <w:gridCol w:w="2423"/>
        <w:gridCol w:w="1714"/>
        <w:gridCol w:w="1785"/>
        <w:gridCol w:w="1751"/>
      </w:tblGrid>
      <w:tr w:rsidR="00C700A2" w:rsidRPr="003A268A" w:rsidTr="003A268A">
        <w:trPr>
          <w:jc w:val="center"/>
        </w:trPr>
        <w:tc>
          <w:tcPr>
            <w:tcW w:w="1578" w:type="dxa"/>
            <w:tcBorders>
              <w:bottom w:val="single" w:sz="4" w:space="0" w:color="auto"/>
            </w:tcBorders>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RENGLONES</w:t>
            </w:r>
          </w:p>
        </w:tc>
        <w:tc>
          <w:tcPr>
            <w:tcW w:w="2527"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 xml:space="preserve">ORGANISMO </w:t>
            </w:r>
          </w:p>
        </w:tc>
        <w:tc>
          <w:tcPr>
            <w:tcW w:w="1761"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 xml:space="preserve">HORARIO </w:t>
            </w:r>
          </w:p>
        </w:tc>
        <w:tc>
          <w:tcPr>
            <w:tcW w:w="1814"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CANTIDAD  DE PERSONAL</w:t>
            </w:r>
          </w:p>
        </w:tc>
        <w:tc>
          <w:tcPr>
            <w:tcW w:w="1787"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DÍAS HÁBILES O FERIADOS</w:t>
            </w:r>
          </w:p>
        </w:tc>
      </w:tr>
      <w:tr w:rsidR="00C700A2" w:rsidRPr="003A268A" w:rsidTr="003A268A">
        <w:trPr>
          <w:jc w:val="center"/>
        </w:trPr>
        <w:tc>
          <w:tcPr>
            <w:tcW w:w="1578" w:type="dxa"/>
            <w:tcBorders>
              <w:top w:val="single" w:sz="4" w:space="0" w:color="auto"/>
              <w:left w:val="single" w:sz="4" w:space="0" w:color="auto"/>
              <w:bottom w:val="nil"/>
              <w:right w:val="single" w:sz="4" w:space="0" w:color="auto"/>
            </w:tcBorders>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1</w:t>
            </w:r>
          </w:p>
        </w:tc>
        <w:tc>
          <w:tcPr>
            <w:tcW w:w="2527" w:type="dxa"/>
            <w:tcBorders>
              <w:left w:val="single" w:sz="4" w:space="0" w:color="auto"/>
            </w:tcBorders>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Cabecera de la Dirección Regional Noroeste</w:t>
            </w:r>
          </w:p>
        </w:tc>
        <w:tc>
          <w:tcPr>
            <w:tcW w:w="1761"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08:00 a 14:00 hs.</w:t>
            </w:r>
          </w:p>
        </w:tc>
        <w:tc>
          <w:tcPr>
            <w:tcW w:w="1814"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Cuatro (4)</w:t>
            </w:r>
          </w:p>
        </w:tc>
        <w:tc>
          <w:tcPr>
            <w:tcW w:w="1787"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Días Hábiles</w:t>
            </w:r>
          </w:p>
        </w:tc>
      </w:tr>
      <w:tr w:rsidR="00C700A2" w:rsidRPr="003A268A" w:rsidTr="003A268A">
        <w:trPr>
          <w:jc w:val="center"/>
        </w:trPr>
        <w:tc>
          <w:tcPr>
            <w:tcW w:w="1578" w:type="dxa"/>
            <w:tcBorders>
              <w:top w:val="single" w:sz="4" w:space="0" w:color="auto"/>
              <w:left w:val="single" w:sz="4" w:space="0" w:color="auto"/>
              <w:bottom w:val="nil"/>
              <w:right w:val="single" w:sz="4" w:space="0" w:color="auto"/>
            </w:tcBorders>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1</w:t>
            </w:r>
          </w:p>
        </w:tc>
        <w:tc>
          <w:tcPr>
            <w:tcW w:w="2527" w:type="dxa"/>
            <w:tcBorders>
              <w:left w:val="single" w:sz="4" w:space="0" w:color="auto"/>
            </w:tcBorders>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Cabecera de la Dirección Regional Noroeste</w:t>
            </w:r>
          </w:p>
        </w:tc>
        <w:tc>
          <w:tcPr>
            <w:tcW w:w="1761"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10:00 a 16:00 hs.</w:t>
            </w:r>
          </w:p>
        </w:tc>
        <w:tc>
          <w:tcPr>
            <w:tcW w:w="1814"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Dos (2)</w:t>
            </w:r>
          </w:p>
        </w:tc>
        <w:tc>
          <w:tcPr>
            <w:tcW w:w="1787" w:type="dxa"/>
            <w:shd w:val="clear" w:color="auto" w:fill="FFFFFF" w:themeFill="background1"/>
          </w:tcPr>
          <w:p w:rsidR="00C700A2" w:rsidRPr="003A268A" w:rsidRDefault="00C700A2" w:rsidP="00C700A2">
            <w:pPr>
              <w:pStyle w:val="Prrafodelista"/>
              <w:ind w:left="0" w:right="196"/>
              <w:jc w:val="both"/>
              <w:rPr>
                <w:rFonts w:ascii="Arial" w:hAnsi="Arial" w:cs="Arial"/>
                <w:sz w:val="22"/>
                <w:szCs w:val="22"/>
              </w:rPr>
            </w:pPr>
            <w:r w:rsidRPr="003A268A">
              <w:rPr>
                <w:rFonts w:ascii="Arial" w:hAnsi="Arial" w:cs="Arial"/>
                <w:sz w:val="22"/>
                <w:szCs w:val="22"/>
              </w:rPr>
              <w:t>Días Hábiles</w:t>
            </w:r>
          </w:p>
        </w:tc>
      </w:tr>
      <w:tr w:rsidR="00C700A2" w:rsidRPr="003A268A" w:rsidTr="003A268A">
        <w:trPr>
          <w:jc w:val="center"/>
        </w:trPr>
        <w:tc>
          <w:tcPr>
            <w:tcW w:w="1578" w:type="dxa"/>
            <w:tcBorders>
              <w:top w:val="single" w:sz="4" w:space="0" w:color="auto"/>
              <w:left w:val="single" w:sz="4" w:space="0" w:color="auto"/>
              <w:bottom w:val="nil"/>
              <w:right w:val="single" w:sz="4" w:space="0" w:color="auto"/>
            </w:tcBorders>
            <w:shd w:val="clear" w:color="auto" w:fill="FFFFFF" w:themeFill="background1"/>
          </w:tcPr>
          <w:p w:rsidR="00C700A2" w:rsidRPr="003A268A" w:rsidRDefault="00C700A2" w:rsidP="003A268A">
            <w:pPr>
              <w:pStyle w:val="Prrafodelista"/>
              <w:shd w:val="clear" w:color="auto" w:fill="FFFFFF" w:themeFill="background1"/>
              <w:ind w:left="0" w:right="196"/>
              <w:jc w:val="both"/>
              <w:rPr>
                <w:rFonts w:ascii="Arial" w:hAnsi="Arial" w:cs="Arial"/>
                <w:sz w:val="22"/>
                <w:szCs w:val="22"/>
              </w:rPr>
            </w:pPr>
            <w:r w:rsidRPr="003A268A">
              <w:rPr>
                <w:rFonts w:ascii="Arial" w:hAnsi="Arial" w:cs="Arial"/>
                <w:sz w:val="22"/>
                <w:szCs w:val="22"/>
              </w:rPr>
              <w:t>2</w:t>
            </w:r>
          </w:p>
        </w:tc>
        <w:tc>
          <w:tcPr>
            <w:tcW w:w="2527" w:type="dxa"/>
            <w:tcBorders>
              <w:left w:val="single" w:sz="4" w:space="0" w:color="auto"/>
            </w:tcBorders>
            <w:shd w:val="clear" w:color="auto" w:fill="FFFFFF" w:themeFill="background1"/>
          </w:tcPr>
          <w:p w:rsidR="00C700A2" w:rsidRPr="003A268A" w:rsidRDefault="00C700A2" w:rsidP="003A268A">
            <w:pPr>
              <w:pStyle w:val="Prrafodelista"/>
              <w:shd w:val="clear" w:color="auto" w:fill="FFFFFF" w:themeFill="background1"/>
              <w:ind w:left="0" w:right="196"/>
              <w:jc w:val="both"/>
              <w:rPr>
                <w:rFonts w:ascii="Arial" w:hAnsi="Arial" w:cs="Arial"/>
                <w:sz w:val="22"/>
                <w:szCs w:val="22"/>
              </w:rPr>
            </w:pPr>
            <w:r w:rsidRPr="003A268A">
              <w:rPr>
                <w:rFonts w:ascii="Arial" w:hAnsi="Arial" w:cs="Arial"/>
                <w:sz w:val="22"/>
                <w:szCs w:val="22"/>
              </w:rPr>
              <w:t xml:space="preserve">Departamento De </w:t>
            </w:r>
            <w:r w:rsidRPr="003A268A">
              <w:rPr>
                <w:rFonts w:ascii="Arial" w:hAnsi="Arial" w:cs="Arial"/>
                <w:sz w:val="22"/>
                <w:szCs w:val="22"/>
              </w:rPr>
              <w:lastRenderedPageBreak/>
              <w:t>Certificación Aeronáutica</w:t>
            </w:r>
          </w:p>
        </w:tc>
        <w:tc>
          <w:tcPr>
            <w:tcW w:w="1761" w:type="dxa"/>
            <w:shd w:val="clear" w:color="auto" w:fill="FFFFFF" w:themeFill="background1"/>
          </w:tcPr>
          <w:p w:rsidR="00C700A2" w:rsidRPr="003A268A" w:rsidRDefault="00C700A2" w:rsidP="003A268A">
            <w:pPr>
              <w:pStyle w:val="Prrafodelista"/>
              <w:shd w:val="clear" w:color="auto" w:fill="FFFFFF" w:themeFill="background1"/>
              <w:ind w:left="0" w:right="196"/>
              <w:jc w:val="both"/>
              <w:rPr>
                <w:rFonts w:ascii="Arial" w:hAnsi="Arial" w:cs="Arial"/>
                <w:sz w:val="22"/>
                <w:szCs w:val="22"/>
              </w:rPr>
            </w:pPr>
            <w:r w:rsidRPr="003A268A">
              <w:rPr>
                <w:rFonts w:ascii="Arial" w:hAnsi="Arial" w:cs="Arial"/>
                <w:sz w:val="22"/>
                <w:szCs w:val="22"/>
              </w:rPr>
              <w:lastRenderedPageBreak/>
              <w:t xml:space="preserve">08:00 a </w:t>
            </w:r>
            <w:r w:rsidRPr="003A268A">
              <w:rPr>
                <w:rFonts w:ascii="Arial" w:hAnsi="Arial" w:cs="Arial"/>
                <w:sz w:val="22"/>
                <w:szCs w:val="22"/>
              </w:rPr>
              <w:lastRenderedPageBreak/>
              <w:t>14:00 hs.</w:t>
            </w:r>
          </w:p>
        </w:tc>
        <w:tc>
          <w:tcPr>
            <w:tcW w:w="1814" w:type="dxa"/>
            <w:shd w:val="clear" w:color="auto" w:fill="FFFFFF" w:themeFill="background1"/>
          </w:tcPr>
          <w:p w:rsidR="00C700A2" w:rsidRPr="003A268A" w:rsidRDefault="00C700A2" w:rsidP="003A268A">
            <w:pPr>
              <w:pStyle w:val="Prrafodelista"/>
              <w:shd w:val="clear" w:color="auto" w:fill="FFFFFF" w:themeFill="background1"/>
              <w:ind w:left="0" w:right="196"/>
              <w:jc w:val="both"/>
              <w:rPr>
                <w:rFonts w:ascii="Arial" w:hAnsi="Arial" w:cs="Arial"/>
                <w:sz w:val="22"/>
                <w:szCs w:val="22"/>
              </w:rPr>
            </w:pPr>
            <w:r w:rsidRPr="003A268A">
              <w:rPr>
                <w:rFonts w:ascii="Arial" w:hAnsi="Arial" w:cs="Arial"/>
                <w:sz w:val="22"/>
                <w:szCs w:val="22"/>
              </w:rPr>
              <w:lastRenderedPageBreak/>
              <w:t>Dos (2)</w:t>
            </w:r>
          </w:p>
        </w:tc>
        <w:tc>
          <w:tcPr>
            <w:tcW w:w="1787" w:type="dxa"/>
            <w:shd w:val="clear" w:color="auto" w:fill="FFFFFF" w:themeFill="background1"/>
          </w:tcPr>
          <w:p w:rsidR="00C700A2" w:rsidRPr="003A268A" w:rsidRDefault="00C700A2" w:rsidP="003A268A">
            <w:pPr>
              <w:pStyle w:val="Prrafodelista"/>
              <w:shd w:val="clear" w:color="auto" w:fill="FFFFFF" w:themeFill="background1"/>
              <w:ind w:left="0" w:right="196"/>
              <w:jc w:val="both"/>
              <w:rPr>
                <w:rFonts w:ascii="Arial" w:hAnsi="Arial" w:cs="Arial"/>
                <w:sz w:val="22"/>
                <w:szCs w:val="22"/>
              </w:rPr>
            </w:pPr>
            <w:r w:rsidRPr="003A268A">
              <w:rPr>
                <w:rFonts w:ascii="Arial" w:hAnsi="Arial" w:cs="Arial"/>
                <w:sz w:val="22"/>
                <w:szCs w:val="22"/>
              </w:rPr>
              <w:t>Días Hábiles</w:t>
            </w:r>
          </w:p>
        </w:tc>
      </w:tr>
      <w:tr w:rsidR="00C700A2" w:rsidRPr="002A3DD6" w:rsidTr="003A268A">
        <w:trPr>
          <w:jc w:val="center"/>
        </w:trPr>
        <w:tc>
          <w:tcPr>
            <w:tcW w:w="1578" w:type="dxa"/>
            <w:tcBorders>
              <w:top w:val="single" w:sz="4" w:space="0" w:color="auto"/>
              <w:left w:val="single" w:sz="4" w:space="0" w:color="auto"/>
              <w:bottom w:val="nil"/>
              <w:right w:val="single" w:sz="4" w:space="0" w:color="auto"/>
            </w:tcBorders>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lastRenderedPageBreak/>
              <w:t>3</w:t>
            </w:r>
          </w:p>
        </w:tc>
        <w:tc>
          <w:tcPr>
            <w:tcW w:w="2527" w:type="dxa"/>
            <w:tcBorders>
              <w:left w:val="single" w:sz="4" w:space="0" w:color="auto"/>
            </w:tcBorders>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Aeropuerto Internacional Córdoba</w:t>
            </w:r>
          </w:p>
        </w:tc>
        <w:tc>
          <w:tcPr>
            <w:tcW w:w="1761" w:type="dxa"/>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08:00 a 14:00 hs</w:t>
            </w:r>
          </w:p>
        </w:tc>
        <w:tc>
          <w:tcPr>
            <w:tcW w:w="1814" w:type="dxa"/>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Uno (1)</w:t>
            </w:r>
          </w:p>
        </w:tc>
        <w:tc>
          <w:tcPr>
            <w:tcW w:w="1787" w:type="dxa"/>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Días hábiles</w:t>
            </w:r>
          </w:p>
        </w:tc>
      </w:tr>
      <w:tr w:rsidR="00C700A2" w:rsidRPr="002A3DD6" w:rsidTr="003A268A">
        <w:trPr>
          <w:jc w:val="center"/>
        </w:trPr>
        <w:tc>
          <w:tcPr>
            <w:tcW w:w="1578" w:type="dxa"/>
            <w:tcBorders>
              <w:top w:val="nil"/>
              <w:left w:val="single" w:sz="4" w:space="0" w:color="auto"/>
              <w:bottom w:val="single" w:sz="4" w:space="0" w:color="auto"/>
              <w:right w:val="single" w:sz="4" w:space="0" w:color="auto"/>
            </w:tcBorders>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p>
        </w:tc>
        <w:tc>
          <w:tcPr>
            <w:tcW w:w="2527" w:type="dxa"/>
            <w:tcBorders>
              <w:left w:val="single" w:sz="4" w:space="0" w:color="auto"/>
            </w:tcBorders>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Aeropuerto Internacional Córdoba</w:t>
            </w:r>
          </w:p>
        </w:tc>
        <w:tc>
          <w:tcPr>
            <w:tcW w:w="1761" w:type="dxa"/>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08:00a 12:00 hs</w:t>
            </w:r>
          </w:p>
        </w:tc>
        <w:tc>
          <w:tcPr>
            <w:tcW w:w="1814" w:type="dxa"/>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Uno (1)</w:t>
            </w:r>
          </w:p>
        </w:tc>
        <w:tc>
          <w:tcPr>
            <w:tcW w:w="1787" w:type="dxa"/>
            <w:shd w:val="clear" w:color="auto" w:fill="FFFFFF" w:themeFill="background1"/>
          </w:tcPr>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r w:rsidRPr="002A3DD6">
              <w:rPr>
                <w:rFonts w:ascii="Arial" w:hAnsi="Arial" w:cs="Arial"/>
                <w:sz w:val="22"/>
                <w:szCs w:val="22"/>
              </w:rPr>
              <w:t>Días no hábiles (a)</w:t>
            </w:r>
          </w:p>
        </w:tc>
      </w:tr>
    </w:tbl>
    <w:p w:rsidR="00C700A2" w:rsidRPr="002A3DD6" w:rsidRDefault="00C700A2" w:rsidP="003A268A">
      <w:pPr>
        <w:pStyle w:val="Prrafodelista"/>
        <w:shd w:val="clear" w:color="auto" w:fill="FFFFFF" w:themeFill="background1"/>
        <w:ind w:left="0" w:right="196"/>
        <w:jc w:val="both"/>
        <w:rPr>
          <w:rFonts w:ascii="Arial" w:hAnsi="Arial" w:cs="Arial"/>
          <w:sz w:val="22"/>
          <w:szCs w:val="22"/>
        </w:rPr>
      </w:pPr>
    </w:p>
    <w:p w:rsidR="00C700A2" w:rsidRDefault="00C700A2" w:rsidP="00C700A2">
      <w:pPr>
        <w:jc w:val="both"/>
        <w:rPr>
          <w:rFonts w:ascii="Arial" w:hAnsi="Arial" w:cs="Arial"/>
          <w:bCs/>
          <w:sz w:val="20"/>
        </w:rPr>
      </w:pPr>
      <w:r w:rsidRPr="002A3DD6">
        <w:rPr>
          <w:rFonts w:ascii="Arial" w:hAnsi="Arial" w:cs="Arial"/>
          <w:sz w:val="22"/>
          <w:szCs w:val="22"/>
        </w:rPr>
        <w:t>En el Aeropuerto Internacional Córdoba en los días no hábiles se limpiará completamente el Servicio Contra Incendio (SEI),  Sanidad Aeroportuaria y Control Terrestre</w:t>
      </w:r>
    </w:p>
    <w:p w:rsidR="00C700A2" w:rsidRPr="00F54775" w:rsidRDefault="00C700A2" w:rsidP="00C700A2">
      <w:pPr>
        <w:pStyle w:val="Textoindependiente"/>
        <w:rPr>
          <w:rFonts w:ascii="Arial" w:hAnsi="Arial" w:cs="Arial"/>
          <w:b/>
          <w:sz w:val="20"/>
          <w:u w:val="single"/>
        </w:rPr>
      </w:pPr>
    </w:p>
    <w:p w:rsidR="00C700A2" w:rsidRDefault="00C700A2" w:rsidP="00C700A2">
      <w:pPr>
        <w:pStyle w:val="Textoindependiente"/>
        <w:rPr>
          <w:rFonts w:ascii="Arial" w:hAnsi="Arial" w:cs="Arial"/>
          <w:sz w:val="20"/>
        </w:rPr>
      </w:pPr>
      <w:r w:rsidRPr="00DE0F4F">
        <w:rPr>
          <w:rFonts w:ascii="Arial" w:hAnsi="Arial" w:cs="Arial"/>
          <w:b/>
          <w:sz w:val="20"/>
        </w:rPr>
        <w:t xml:space="preserve">4.5.- </w:t>
      </w:r>
      <w:r w:rsidRPr="00F54775">
        <w:rPr>
          <w:rFonts w:ascii="Arial" w:hAnsi="Arial" w:cs="Arial"/>
          <w:b/>
          <w:sz w:val="20"/>
          <w:u w:val="single"/>
        </w:rPr>
        <w:t>Cuadernos</w:t>
      </w:r>
      <w:r w:rsidRPr="00F54775">
        <w:rPr>
          <w:rFonts w:ascii="Arial" w:hAnsi="Arial" w:cs="Arial"/>
          <w:sz w:val="20"/>
        </w:rPr>
        <w:t xml:space="preserve">: </w:t>
      </w:r>
    </w:p>
    <w:p w:rsidR="00C700A2" w:rsidRDefault="00C700A2" w:rsidP="00C700A2">
      <w:pPr>
        <w:pStyle w:val="Textoindependiente"/>
        <w:spacing w:line="240" w:lineRule="auto"/>
        <w:rPr>
          <w:rFonts w:ascii="Arial" w:hAnsi="Arial" w:cs="Arial"/>
          <w:sz w:val="20"/>
        </w:rPr>
      </w:pPr>
      <w:r>
        <w:rPr>
          <w:rFonts w:ascii="Arial" w:hAnsi="Arial" w:cs="Arial"/>
          <w:sz w:val="20"/>
        </w:rPr>
        <w:tab/>
        <w:t>4.5.1.- E</w:t>
      </w:r>
      <w:r w:rsidRPr="00F54775">
        <w:rPr>
          <w:rFonts w:ascii="Arial" w:hAnsi="Arial" w:cs="Arial"/>
          <w:sz w:val="20"/>
        </w:rPr>
        <w:t xml:space="preserve">l adjudicatario deberá proveer a sus operarios de cuadernos por sectores a limpiar, </w:t>
      </w:r>
      <w:r>
        <w:rPr>
          <w:rFonts w:ascii="Arial" w:hAnsi="Arial" w:cs="Arial"/>
          <w:sz w:val="20"/>
        </w:rPr>
        <w:t xml:space="preserve">  </w:t>
      </w:r>
    </w:p>
    <w:p w:rsidR="00C700A2" w:rsidRDefault="00C700A2" w:rsidP="00C700A2">
      <w:pPr>
        <w:pStyle w:val="Textoindependiente"/>
        <w:spacing w:line="240" w:lineRule="auto"/>
        <w:rPr>
          <w:rFonts w:ascii="Arial" w:hAnsi="Arial" w:cs="Arial"/>
          <w:sz w:val="20"/>
        </w:rPr>
      </w:pPr>
      <w:r>
        <w:rPr>
          <w:rFonts w:ascii="Arial" w:hAnsi="Arial" w:cs="Arial"/>
          <w:sz w:val="20"/>
        </w:rPr>
        <w:t xml:space="preserve">            </w:t>
      </w:r>
      <w:proofErr w:type="gramStart"/>
      <w:r>
        <w:rPr>
          <w:rFonts w:ascii="Arial" w:hAnsi="Arial" w:cs="Arial"/>
          <w:sz w:val="20"/>
        </w:rPr>
        <w:t>s</w:t>
      </w:r>
      <w:r w:rsidRPr="00F54775">
        <w:rPr>
          <w:rFonts w:ascii="Arial" w:hAnsi="Arial" w:cs="Arial"/>
          <w:sz w:val="20"/>
        </w:rPr>
        <w:t>egún</w:t>
      </w:r>
      <w:proofErr w:type="gramEnd"/>
      <w:r>
        <w:rPr>
          <w:rFonts w:ascii="Arial" w:hAnsi="Arial" w:cs="Arial"/>
          <w:sz w:val="20"/>
        </w:rPr>
        <w:t xml:space="preserve"> </w:t>
      </w:r>
      <w:r w:rsidRPr="00F54775">
        <w:rPr>
          <w:rFonts w:ascii="Arial" w:hAnsi="Arial" w:cs="Arial"/>
          <w:sz w:val="20"/>
        </w:rPr>
        <w:t xml:space="preserve">se detallan a continuación: </w:t>
      </w:r>
    </w:p>
    <w:p w:rsidR="00C700A2" w:rsidRPr="00F54775" w:rsidRDefault="00C700A2" w:rsidP="00C700A2">
      <w:pPr>
        <w:pStyle w:val="Textoindependiente"/>
        <w:spacing w:line="240" w:lineRule="auto"/>
        <w:rPr>
          <w:rFonts w:ascii="Arial" w:hAnsi="Arial" w:cs="Arial"/>
          <w:sz w:val="20"/>
        </w:rPr>
      </w:pPr>
    </w:p>
    <w:p w:rsidR="00C700A2" w:rsidRPr="00F54775" w:rsidRDefault="00C700A2" w:rsidP="00C700A2">
      <w:pPr>
        <w:pStyle w:val="Textoindependiente"/>
        <w:ind w:left="360"/>
        <w:rPr>
          <w:rFonts w:ascii="Arial" w:hAnsi="Arial" w:cs="Arial"/>
          <w:sz w:val="20"/>
        </w:rPr>
      </w:pPr>
      <w:r>
        <w:rPr>
          <w:rFonts w:ascii="Arial" w:hAnsi="Arial" w:cs="Arial"/>
          <w:b/>
          <w:sz w:val="20"/>
        </w:rPr>
        <w:tab/>
      </w:r>
      <w:r>
        <w:rPr>
          <w:rFonts w:ascii="Arial" w:hAnsi="Arial" w:cs="Arial"/>
          <w:b/>
          <w:sz w:val="20"/>
        </w:rPr>
        <w:tab/>
        <w:t>A) Cabecera de la Dirección Regional Noroeste</w:t>
      </w:r>
    </w:p>
    <w:p w:rsidR="00C700A2" w:rsidRPr="00F54775" w:rsidRDefault="00C700A2" w:rsidP="00C700A2">
      <w:pPr>
        <w:pStyle w:val="Textoindependiente"/>
        <w:ind w:left="720"/>
        <w:rPr>
          <w:rFonts w:ascii="Arial" w:hAnsi="Arial" w:cs="Arial"/>
          <w:sz w:val="20"/>
        </w:rPr>
      </w:pPr>
      <w:r>
        <w:rPr>
          <w:rFonts w:ascii="Arial" w:hAnsi="Arial" w:cs="Arial"/>
          <w:b/>
          <w:sz w:val="20"/>
        </w:rPr>
        <w:tab/>
        <w:t>B) Departamento de Certificación Aeronáutica (DCA)</w:t>
      </w:r>
    </w:p>
    <w:p w:rsidR="00C700A2" w:rsidRDefault="00C700A2" w:rsidP="00C700A2">
      <w:pPr>
        <w:pStyle w:val="Textoindependiente"/>
        <w:ind w:left="720"/>
        <w:rPr>
          <w:rFonts w:ascii="Arial" w:hAnsi="Arial" w:cs="Arial"/>
          <w:sz w:val="20"/>
        </w:rPr>
      </w:pPr>
      <w:r>
        <w:rPr>
          <w:rFonts w:ascii="Arial" w:hAnsi="Arial" w:cs="Arial"/>
          <w:b/>
          <w:sz w:val="20"/>
        </w:rPr>
        <w:tab/>
        <w:t>C) Aeropuerto Internacional Córdoba.</w:t>
      </w:r>
    </w:p>
    <w:p w:rsidR="00C700A2" w:rsidRDefault="00C700A2" w:rsidP="00C700A2">
      <w:pPr>
        <w:pStyle w:val="Textoindependiente"/>
        <w:spacing w:line="240" w:lineRule="auto"/>
        <w:rPr>
          <w:rFonts w:ascii="Arial" w:hAnsi="Arial" w:cs="Arial"/>
          <w:sz w:val="20"/>
        </w:rPr>
      </w:pPr>
      <w:r>
        <w:rPr>
          <w:rFonts w:ascii="Arial" w:hAnsi="Arial" w:cs="Arial"/>
          <w:sz w:val="20"/>
        </w:rPr>
        <w:tab/>
        <w:t xml:space="preserve">4.5.2.- </w:t>
      </w:r>
      <w:r w:rsidRPr="00F54775">
        <w:rPr>
          <w:rFonts w:ascii="Arial" w:hAnsi="Arial" w:cs="Arial"/>
          <w:sz w:val="20"/>
        </w:rPr>
        <w:t xml:space="preserve">En los respectivos cuadernos se deberá dejar constancia de: fecha, horario de ingreso y </w:t>
      </w:r>
      <w:r>
        <w:rPr>
          <w:rFonts w:ascii="Arial" w:hAnsi="Arial" w:cs="Arial"/>
          <w:sz w:val="20"/>
        </w:rPr>
        <w:tab/>
      </w:r>
      <w:r w:rsidRPr="00F54775">
        <w:rPr>
          <w:rFonts w:ascii="Arial" w:hAnsi="Arial" w:cs="Arial"/>
          <w:sz w:val="20"/>
        </w:rPr>
        <w:t xml:space="preserve">egreso y firma. Asimismo, una vez finalizado el servicio, serán firmados (de conformidad </w:t>
      </w:r>
      <w:r>
        <w:rPr>
          <w:rFonts w:ascii="Arial" w:hAnsi="Arial" w:cs="Arial"/>
          <w:sz w:val="20"/>
        </w:rPr>
        <w:t xml:space="preserve">   </w:t>
      </w:r>
    </w:p>
    <w:p w:rsidR="00C700A2"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o</w:t>
      </w:r>
      <w:proofErr w:type="gramEnd"/>
      <w:r w:rsidRPr="00F54775">
        <w:rPr>
          <w:rFonts w:ascii="Arial" w:hAnsi="Arial" w:cs="Arial"/>
          <w:sz w:val="20"/>
        </w:rPr>
        <w:t xml:space="preserve"> no) por personal que pertenezca a la dependencia del sector donde se prestó el </w:t>
      </w:r>
    </w:p>
    <w:p w:rsidR="00C700A2" w:rsidRPr="00F54775"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servicio</w:t>
      </w:r>
      <w:proofErr w:type="gramEnd"/>
      <w:r w:rsidRPr="00F54775">
        <w:rPr>
          <w:rFonts w:ascii="Arial" w:hAnsi="Arial" w:cs="Arial"/>
          <w:sz w:val="20"/>
        </w:rPr>
        <w:t>.</w:t>
      </w:r>
    </w:p>
    <w:p w:rsidR="00C700A2" w:rsidRDefault="00C700A2" w:rsidP="00C700A2">
      <w:pPr>
        <w:pStyle w:val="Textoindependiente"/>
        <w:spacing w:line="240" w:lineRule="auto"/>
        <w:rPr>
          <w:rFonts w:ascii="Arial" w:hAnsi="Arial" w:cs="Arial"/>
          <w:sz w:val="20"/>
        </w:rPr>
      </w:pPr>
      <w:r>
        <w:rPr>
          <w:rFonts w:ascii="Arial" w:hAnsi="Arial" w:cs="Arial"/>
          <w:sz w:val="20"/>
        </w:rPr>
        <w:tab/>
        <w:t xml:space="preserve">4.5.3.- </w:t>
      </w:r>
      <w:r w:rsidRPr="00F54775">
        <w:rPr>
          <w:rFonts w:ascii="Arial" w:hAnsi="Arial" w:cs="Arial"/>
          <w:sz w:val="20"/>
        </w:rPr>
        <w:t xml:space="preserve">Los mismos serán presentados todos los días viernes en el  horario de las </w:t>
      </w:r>
      <w:smartTag w:uri="urn:schemas-microsoft-com:office:smarttags" w:element="time">
        <w:smartTagPr>
          <w:attr w:name="Hour" w:val="12"/>
          <w:attr w:name="Minute" w:val="00"/>
        </w:smartTagPr>
        <w:r w:rsidRPr="00F54775">
          <w:rPr>
            <w:rFonts w:ascii="Arial" w:hAnsi="Arial" w:cs="Arial"/>
            <w:sz w:val="20"/>
          </w:rPr>
          <w:t>12:00</w:t>
        </w:r>
      </w:smartTag>
      <w:r w:rsidRPr="00F54775">
        <w:rPr>
          <w:rFonts w:ascii="Arial" w:hAnsi="Arial" w:cs="Arial"/>
          <w:sz w:val="20"/>
        </w:rPr>
        <w:t xml:space="preserve"> horas al </w:t>
      </w:r>
      <w:r>
        <w:rPr>
          <w:rFonts w:ascii="Arial" w:hAnsi="Arial" w:cs="Arial"/>
          <w:sz w:val="20"/>
        </w:rPr>
        <w:tab/>
        <w:t>encargado designado por parte de la ANAC</w:t>
      </w:r>
      <w:r w:rsidRPr="00F54775">
        <w:rPr>
          <w:rFonts w:ascii="Arial" w:hAnsi="Arial" w:cs="Arial"/>
          <w:sz w:val="20"/>
        </w:rPr>
        <w:t xml:space="preserve"> para poder controlar</w:t>
      </w:r>
      <w:r>
        <w:rPr>
          <w:rFonts w:ascii="Arial" w:hAnsi="Arial" w:cs="Arial"/>
          <w:sz w:val="20"/>
        </w:rPr>
        <w:t xml:space="preserve"> </w:t>
      </w:r>
      <w:r w:rsidRPr="00F54775">
        <w:rPr>
          <w:rFonts w:ascii="Arial" w:hAnsi="Arial" w:cs="Arial"/>
          <w:sz w:val="20"/>
        </w:rPr>
        <w:t xml:space="preserve">la realización de los </w:t>
      </w:r>
      <w:r>
        <w:rPr>
          <w:rFonts w:ascii="Arial" w:hAnsi="Arial" w:cs="Arial"/>
          <w:sz w:val="20"/>
        </w:rPr>
        <w:t xml:space="preserve">   </w:t>
      </w:r>
    </w:p>
    <w:p w:rsidR="00C700A2" w:rsidRPr="00F54775"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trabajos</w:t>
      </w:r>
      <w:proofErr w:type="gramEnd"/>
      <w:r w:rsidRPr="00F54775">
        <w:rPr>
          <w:rFonts w:ascii="Arial" w:hAnsi="Arial" w:cs="Arial"/>
          <w:sz w:val="20"/>
        </w:rPr>
        <w:t xml:space="preserve"> y serán retirados nuevamente todos los días lunes a partir de las </w:t>
      </w:r>
      <w:smartTag w:uri="urn:schemas-microsoft-com:office:smarttags" w:element="time">
        <w:smartTagPr>
          <w:attr w:name="Hour" w:val="8"/>
          <w:attr w:name="Minute" w:val="00"/>
        </w:smartTagPr>
        <w:r w:rsidRPr="00F54775">
          <w:rPr>
            <w:rFonts w:ascii="Arial" w:hAnsi="Arial" w:cs="Arial"/>
            <w:sz w:val="20"/>
          </w:rPr>
          <w:t>8:00</w:t>
        </w:r>
      </w:smartTag>
      <w:r w:rsidRPr="00F54775">
        <w:rPr>
          <w:rFonts w:ascii="Arial" w:hAnsi="Arial" w:cs="Arial"/>
          <w:sz w:val="20"/>
        </w:rPr>
        <w:t xml:space="preserve"> horas. </w:t>
      </w:r>
    </w:p>
    <w:p w:rsidR="00C700A2" w:rsidRDefault="00C700A2" w:rsidP="00C700A2">
      <w:pPr>
        <w:pStyle w:val="Textoindependiente"/>
        <w:spacing w:line="240" w:lineRule="auto"/>
        <w:rPr>
          <w:rFonts w:ascii="Arial" w:hAnsi="Arial" w:cs="Arial"/>
          <w:sz w:val="20"/>
        </w:rPr>
      </w:pPr>
      <w:r>
        <w:rPr>
          <w:rFonts w:ascii="Arial" w:hAnsi="Arial" w:cs="Arial"/>
          <w:sz w:val="20"/>
        </w:rPr>
        <w:tab/>
        <w:t xml:space="preserve">4.5.4.- </w:t>
      </w:r>
      <w:r w:rsidRPr="00F54775">
        <w:rPr>
          <w:rFonts w:ascii="Arial" w:hAnsi="Arial" w:cs="Arial"/>
          <w:sz w:val="20"/>
        </w:rPr>
        <w:t xml:space="preserve">En el caso del aeropuerto internacional de </w:t>
      </w:r>
      <w:r>
        <w:rPr>
          <w:rFonts w:ascii="Arial" w:hAnsi="Arial" w:cs="Arial"/>
          <w:sz w:val="20"/>
        </w:rPr>
        <w:t>C</w:t>
      </w:r>
      <w:r w:rsidRPr="00F54775">
        <w:rPr>
          <w:rFonts w:ascii="Arial" w:hAnsi="Arial" w:cs="Arial"/>
          <w:sz w:val="20"/>
        </w:rPr>
        <w:t xml:space="preserve">orrientes, se tomara el mismo criterio en </w:t>
      </w:r>
      <w:r>
        <w:rPr>
          <w:rFonts w:ascii="Arial" w:hAnsi="Arial" w:cs="Arial"/>
          <w:sz w:val="20"/>
        </w:rPr>
        <w:tab/>
      </w:r>
    </w:p>
    <w:p w:rsidR="00C700A2"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referencia</w:t>
      </w:r>
      <w:proofErr w:type="gramEnd"/>
      <w:r w:rsidRPr="00F54775">
        <w:rPr>
          <w:rFonts w:ascii="Arial" w:hAnsi="Arial" w:cs="Arial"/>
          <w:sz w:val="20"/>
        </w:rPr>
        <w:t xml:space="preserve"> a los cuadernos, y el control lo realizara el jefe de aeropuerto o un funcionario </w:t>
      </w:r>
    </w:p>
    <w:p w:rsidR="00C700A2"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designado</w:t>
      </w:r>
      <w:proofErr w:type="gramEnd"/>
      <w:r w:rsidRPr="00F54775">
        <w:rPr>
          <w:rFonts w:ascii="Arial" w:hAnsi="Arial" w:cs="Arial"/>
          <w:sz w:val="20"/>
        </w:rPr>
        <w:t xml:space="preserve"> por este.  </w:t>
      </w:r>
    </w:p>
    <w:p w:rsidR="00C700A2" w:rsidRPr="00F54775" w:rsidRDefault="00C700A2" w:rsidP="00C700A2">
      <w:pPr>
        <w:pStyle w:val="Textoindependiente"/>
        <w:rPr>
          <w:rFonts w:ascii="Arial" w:hAnsi="Arial" w:cs="Arial"/>
          <w:sz w:val="20"/>
        </w:rPr>
      </w:pPr>
    </w:p>
    <w:p w:rsidR="00C700A2" w:rsidRPr="00F54775" w:rsidRDefault="00C700A2" w:rsidP="00C700A2">
      <w:pPr>
        <w:pStyle w:val="Textoindependiente"/>
        <w:spacing w:line="240" w:lineRule="auto"/>
        <w:rPr>
          <w:rFonts w:ascii="Arial" w:hAnsi="Arial" w:cs="Arial"/>
          <w:sz w:val="20"/>
        </w:rPr>
      </w:pPr>
      <w:r w:rsidRPr="0031331E">
        <w:rPr>
          <w:rFonts w:ascii="Arial" w:hAnsi="Arial" w:cs="Arial"/>
          <w:b/>
          <w:sz w:val="20"/>
        </w:rPr>
        <w:t xml:space="preserve">4.6.- </w:t>
      </w:r>
      <w:r w:rsidRPr="00F54775">
        <w:rPr>
          <w:rFonts w:ascii="Arial" w:hAnsi="Arial" w:cs="Arial"/>
          <w:b/>
          <w:sz w:val="20"/>
          <w:u w:val="single"/>
        </w:rPr>
        <w:t>Recolección de residuos</w:t>
      </w:r>
      <w:r w:rsidRPr="00F54775">
        <w:rPr>
          <w:rFonts w:ascii="Arial" w:hAnsi="Arial" w:cs="Arial"/>
          <w:sz w:val="20"/>
        </w:rPr>
        <w:t xml:space="preserve">: </w:t>
      </w:r>
    </w:p>
    <w:p w:rsidR="00C700A2" w:rsidRDefault="00C700A2" w:rsidP="00C700A2">
      <w:pPr>
        <w:pStyle w:val="Textoindependiente"/>
        <w:spacing w:line="240" w:lineRule="auto"/>
        <w:rPr>
          <w:rFonts w:ascii="Arial" w:hAnsi="Arial" w:cs="Arial"/>
          <w:sz w:val="20"/>
        </w:rPr>
      </w:pPr>
      <w:r>
        <w:rPr>
          <w:rFonts w:ascii="Arial" w:hAnsi="Arial" w:cs="Arial"/>
          <w:sz w:val="20"/>
        </w:rPr>
        <w:tab/>
        <w:t xml:space="preserve">4.6.1.- </w:t>
      </w:r>
      <w:r w:rsidRPr="00F54775">
        <w:rPr>
          <w:rFonts w:ascii="Arial" w:hAnsi="Arial" w:cs="Arial"/>
          <w:sz w:val="20"/>
        </w:rPr>
        <w:t xml:space="preserve">Los residuos provenientes de cestos, basureros, canastos, ceniceros, etc., y los residuos </w:t>
      </w:r>
    </w:p>
    <w:p w:rsidR="00C700A2"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de</w:t>
      </w:r>
      <w:proofErr w:type="gramEnd"/>
      <w:r w:rsidRPr="00F54775">
        <w:rPr>
          <w:rFonts w:ascii="Arial" w:hAnsi="Arial" w:cs="Arial"/>
          <w:sz w:val="20"/>
        </w:rPr>
        <w:t xml:space="preserve"> cocinas, deberán ser retirados de los lugares a limpiar todos los días de la semana </w:t>
      </w:r>
    </w:p>
    <w:p w:rsidR="00C700A2" w:rsidRDefault="00C700A2" w:rsidP="00C700A2">
      <w:pPr>
        <w:pStyle w:val="Textoindependiente"/>
        <w:spacing w:line="240" w:lineRule="auto"/>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para</w:t>
      </w:r>
      <w:proofErr w:type="gramEnd"/>
      <w:r w:rsidRPr="00F54775">
        <w:rPr>
          <w:rFonts w:ascii="Arial" w:hAnsi="Arial" w:cs="Arial"/>
          <w:sz w:val="20"/>
        </w:rPr>
        <w:t xml:space="preserve"> evitar la acumulación de bolsas con basura. </w:t>
      </w:r>
    </w:p>
    <w:p w:rsidR="00C700A2" w:rsidRDefault="00C700A2" w:rsidP="00C700A2">
      <w:pPr>
        <w:pStyle w:val="Textoindependiente"/>
        <w:rPr>
          <w:rFonts w:ascii="Arial" w:hAnsi="Arial" w:cs="Arial"/>
          <w:sz w:val="20"/>
        </w:rPr>
      </w:pPr>
    </w:p>
    <w:p w:rsidR="00C700A2" w:rsidRPr="00F54775" w:rsidRDefault="00C700A2" w:rsidP="00C700A2">
      <w:pPr>
        <w:pStyle w:val="Textoindependiente"/>
        <w:rPr>
          <w:rFonts w:ascii="Arial" w:hAnsi="Arial" w:cs="Arial"/>
          <w:sz w:val="20"/>
        </w:rPr>
      </w:pPr>
    </w:p>
    <w:p w:rsidR="00C700A2" w:rsidRPr="00F54775" w:rsidRDefault="00C700A2" w:rsidP="00C700A2">
      <w:pPr>
        <w:pStyle w:val="Textoindependiente"/>
        <w:rPr>
          <w:rFonts w:ascii="Arial" w:hAnsi="Arial" w:cs="Arial"/>
          <w:b/>
          <w:sz w:val="20"/>
        </w:rPr>
      </w:pPr>
      <w:r w:rsidRPr="0031331E">
        <w:rPr>
          <w:rFonts w:ascii="Arial" w:hAnsi="Arial" w:cs="Arial"/>
          <w:b/>
          <w:sz w:val="20"/>
        </w:rPr>
        <w:t xml:space="preserve">4.7.- </w:t>
      </w:r>
      <w:r w:rsidRPr="00F54775">
        <w:rPr>
          <w:rFonts w:ascii="Arial" w:hAnsi="Arial" w:cs="Arial"/>
          <w:b/>
          <w:sz w:val="20"/>
          <w:u w:val="single"/>
        </w:rPr>
        <w:t>Gestión de residuos:</w:t>
      </w:r>
      <w:r w:rsidRPr="00F54775">
        <w:rPr>
          <w:rFonts w:ascii="Arial" w:hAnsi="Arial" w:cs="Arial"/>
          <w:b/>
          <w:sz w:val="20"/>
        </w:rPr>
        <w:t xml:space="preserve"> </w:t>
      </w:r>
    </w:p>
    <w:p w:rsidR="00C700A2" w:rsidRDefault="00C700A2" w:rsidP="00C700A2">
      <w:pPr>
        <w:pStyle w:val="Textoindependiente"/>
        <w:spacing w:line="240" w:lineRule="auto"/>
        <w:rPr>
          <w:rFonts w:ascii="Arial" w:hAnsi="Arial" w:cs="Arial"/>
          <w:sz w:val="20"/>
        </w:rPr>
      </w:pPr>
      <w:r>
        <w:rPr>
          <w:rFonts w:ascii="Arial" w:hAnsi="Arial" w:cs="Arial"/>
          <w:sz w:val="20"/>
        </w:rPr>
        <w:tab/>
        <w:t xml:space="preserve">4.7.1.- </w:t>
      </w:r>
      <w:r w:rsidRPr="00F54775">
        <w:rPr>
          <w:rFonts w:ascii="Arial" w:hAnsi="Arial" w:cs="Arial"/>
          <w:sz w:val="20"/>
        </w:rPr>
        <w:t xml:space="preserve">Los contenedores de los productos de limpieza deberán ser reutilizados, reciclados o </w:t>
      </w:r>
      <w:r>
        <w:rPr>
          <w:rFonts w:ascii="Arial" w:hAnsi="Arial" w:cs="Arial"/>
          <w:sz w:val="20"/>
        </w:rPr>
        <w:tab/>
      </w:r>
      <w:r w:rsidRPr="00F54775">
        <w:rPr>
          <w:rFonts w:ascii="Arial" w:hAnsi="Arial" w:cs="Arial"/>
          <w:sz w:val="20"/>
        </w:rPr>
        <w:t xml:space="preserve">gestionados de acuerdo a las disposiciones legales. </w:t>
      </w:r>
    </w:p>
    <w:p w:rsidR="00C700A2" w:rsidRPr="00F54775" w:rsidRDefault="00C700A2" w:rsidP="00C700A2">
      <w:pPr>
        <w:pStyle w:val="Textoindependiente"/>
        <w:spacing w:line="240" w:lineRule="auto"/>
        <w:rPr>
          <w:rFonts w:ascii="Arial" w:hAnsi="Arial" w:cs="Arial"/>
          <w:b/>
          <w:sz w:val="20"/>
        </w:rPr>
      </w:pPr>
    </w:p>
    <w:p w:rsidR="00C700A2" w:rsidRPr="0017564D" w:rsidRDefault="00C700A2" w:rsidP="00C700A2">
      <w:pPr>
        <w:pStyle w:val="Default"/>
        <w:jc w:val="both"/>
        <w:rPr>
          <w:b/>
          <w:color w:val="auto"/>
          <w:sz w:val="20"/>
          <w:szCs w:val="20"/>
          <w:u w:val="single"/>
        </w:rPr>
      </w:pPr>
      <w:r w:rsidRPr="00AE6415">
        <w:rPr>
          <w:b/>
          <w:color w:val="auto"/>
          <w:sz w:val="20"/>
          <w:szCs w:val="20"/>
        </w:rPr>
        <w:t xml:space="preserve">4.8.- </w:t>
      </w:r>
      <w:r w:rsidRPr="0017564D">
        <w:rPr>
          <w:b/>
          <w:color w:val="auto"/>
          <w:sz w:val="20"/>
          <w:szCs w:val="20"/>
          <w:u w:val="single"/>
        </w:rPr>
        <w:t>Supervisor designado por el adjudicatario</w:t>
      </w:r>
    </w:p>
    <w:p w:rsidR="00C700A2" w:rsidRDefault="00C700A2" w:rsidP="00C700A2">
      <w:pPr>
        <w:pStyle w:val="Default"/>
        <w:jc w:val="both"/>
        <w:rPr>
          <w:color w:val="auto"/>
          <w:sz w:val="20"/>
          <w:szCs w:val="20"/>
        </w:rPr>
      </w:pPr>
      <w:r>
        <w:rPr>
          <w:color w:val="auto"/>
          <w:sz w:val="20"/>
          <w:szCs w:val="20"/>
        </w:rPr>
        <w:tab/>
        <w:t xml:space="preserve">4.8.1.- </w:t>
      </w:r>
      <w:r w:rsidRPr="00F54775">
        <w:rPr>
          <w:color w:val="auto"/>
          <w:sz w:val="20"/>
          <w:szCs w:val="20"/>
        </w:rPr>
        <w:t xml:space="preserve">Se deberá designar un (1)  supervisor/a para organizar y controlar el servicio de limpieza. </w:t>
      </w:r>
      <w:r>
        <w:rPr>
          <w:color w:val="auto"/>
          <w:sz w:val="20"/>
          <w:szCs w:val="20"/>
        </w:rPr>
        <w:tab/>
      </w:r>
      <w:r w:rsidRPr="00F54775">
        <w:rPr>
          <w:color w:val="auto"/>
          <w:sz w:val="20"/>
          <w:szCs w:val="20"/>
        </w:rPr>
        <w:t xml:space="preserve">Esta persona deberá estar en contacto directo con la autoridad responsable del  organismo </w:t>
      </w:r>
      <w:r>
        <w:rPr>
          <w:color w:val="auto"/>
          <w:sz w:val="20"/>
          <w:szCs w:val="20"/>
        </w:rPr>
        <w:tab/>
      </w:r>
      <w:r w:rsidRPr="00F54775">
        <w:rPr>
          <w:color w:val="auto"/>
          <w:sz w:val="20"/>
          <w:szCs w:val="20"/>
        </w:rPr>
        <w:t xml:space="preserve">contratante y disponible durante las horas del servicio, a fin de colaborar en la revisión de los </w:t>
      </w:r>
      <w:r>
        <w:rPr>
          <w:color w:val="auto"/>
          <w:sz w:val="20"/>
          <w:szCs w:val="20"/>
        </w:rPr>
        <w:tab/>
      </w:r>
      <w:r w:rsidRPr="00F54775">
        <w:rPr>
          <w:color w:val="auto"/>
          <w:sz w:val="20"/>
          <w:szCs w:val="20"/>
        </w:rPr>
        <w:t xml:space="preserve">procedimientos de trabajo, resolución de problemas y/o la implementación de mejoras. </w:t>
      </w:r>
    </w:p>
    <w:p w:rsidR="00C700A2" w:rsidRDefault="00C700A2" w:rsidP="00C700A2">
      <w:pPr>
        <w:pStyle w:val="Default"/>
        <w:jc w:val="both"/>
        <w:rPr>
          <w:color w:val="auto"/>
          <w:sz w:val="20"/>
          <w:szCs w:val="20"/>
        </w:rPr>
      </w:pPr>
    </w:p>
    <w:p w:rsidR="00C700A2" w:rsidRDefault="00C700A2" w:rsidP="00C700A2">
      <w:pPr>
        <w:pStyle w:val="Default"/>
        <w:jc w:val="both"/>
        <w:rPr>
          <w:sz w:val="20"/>
          <w:szCs w:val="20"/>
        </w:rPr>
      </w:pPr>
      <w:r w:rsidRPr="0031331E">
        <w:rPr>
          <w:b/>
          <w:sz w:val="20"/>
          <w:szCs w:val="20"/>
        </w:rPr>
        <w:lastRenderedPageBreak/>
        <w:t>4.9.-</w:t>
      </w:r>
      <w:r>
        <w:rPr>
          <w:sz w:val="20"/>
          <w:szCs w:val="20"/>
        </w:rPr>
        <w:t xml:space="preserve"> </w:t>
      </w:r>
      <w:r w:rsidRPr="0017564D">
        <w:rPr>
          <w:b/>
          <w:sz w:val="20"/>
          <w:szCs w:val="20"/>
          <w:u w:val="single"/>
        </w:rPr>
        <w:t>Personal</w:t>
      </w:r>
      <w:r w:rsidRPr="0017564D">
        <w:rPr>
          <w:sz w:val="20"/>
          <w:szCs w:val="20"/>
          <w:u w:val="single"/>
        </w:rPr>
        <w:t xml:space="preserve"> </w:t>
      </w:r>
      <w:r w:rsidRPr="0017564D">
        <w:rPr>
          <w:b/>
          <w:sz w:val="20"/>
          <w:szCs w:val="20"/>
          <w:u w:val="single"/>
        </w:rPr>
        <w:t>empleado por el adjudicatario</w:t>
      </w:r>
      <w:r w:rsidRPr="007E012C">
        <w:rPr>
          <w:sz w:val="20"/>
          <w:szCs w:val="20"/>
        </w:rPr>
        <w:t xml:space="preserve"> </w:t>
      </w:r>
    </w:p>
    <w:p w:rsidR="00C700A2" w:rsidRDefault="00C700A2" w:rsidP="001B3038">
      <w:pPr>
        <w:pStyle w:val="Default"/>
        <w:tabs>
          <w:tab w:val="left" w:pos="709"/>
        </w:tabs>
        <w:jc w:val="both"/>
        <w:rPr>
          <w:sz w:val="20"/>
          <w:szCs w:val="20"/>
        </w:rPr>
      </w:pPr>
      <w:r>
        <w:rPr>
          <w:sz w:val="20"/>
          <w:szCs w:val="20"/>
        </w:rPr>
        <w:tab/>
        <w:t>4.9.1.</w:t>
      </w:r>
      <w:r w:rsidRPr="007E012C">
        <w:rPr>
          <w:sz w:val="20"/>
          <w:szCs w:val="20"/>
        </w:rPr>
        <w:t xml:space="preserve">- </w:t>
      </w:r>
      <w:r>
        <w:rPr>
          <w:sz w:val="20"/>
          <w:szCs w:val="20"/>
        </w:rPr>
        <w:t>D</w:t>
      </w:r>
      <w:r w:rsidRPr="007E012C">
        <w:rPr>
          <w:sz w:val="20"/>
          <w:szCs w:val="20"/>
        </w:rPr>
        <w:t xml:space="preserve">ebe ser idóneo (deberá acompañar listado de personas consignando las capacitaciones </w:t>
      </w:r>
      <w:r>
        <w:rPr>
          <w:sz w:val="20"/>
          <w:szCs w:val="20"/>
        </w:rPr>
        <w:tab/>
      </w:r>
      <w:r w:rsidRPr="007E012C">
        <w:rPr>
          <w:sz w:val="20"/>
          <w:szCs w:val="20"/>
        </w:rPr>
        <w:t xml:space="preserve">realizadas cada seis meses) y contar con buenos antecedentes, presencia, conducta y </w:t>
      </w:r>
    </w:p>
    <w:p w:rsidR="00C700A2" w:rsidRDefault="00C700A2" w:rsidP="00C700A2">
      <w:pPr>
        <w:pStyle w:val="Default"/>
        <w:jc w:val="both"/>
        <w:rPr>
          <w:sz w:val="20"/>
          <w:szCs w:val="20"/>
        </w:rPr>
      </w:pPr>
      <w:r>
        <w:rPr>
          <w:sz w:val="20"/>
          <w:szCs w:val="20"/>
        </w:rPr>
        <w:t xml:space="preserve">           </w:t>
      </w:r>
      <w:r w:rsidR="001B3038">
        <w:rPr>
          <w:sz w:val="20"/>
          <w:szCs w:val="20"/>
        </w:rPr>
        <w:t xml:space="preserve"> </w:t>
      </w:r>
      <w:r>
        <w:rPr>
          <w:sz w:val="20"/>
          <w:szCs w:val="20"/>
        </w:rPr>
        <w:t xml:space="preserve"> </w:t>
      </w:r>
      <w:proofErr w:type="gramStart"/>
      <w:r>
        <w:rPr>
          <w:sz w:val="20"/>
          <w:szCs w:val="20"/>
        </w:rPr>
        <w:t>educación</w:t>
      </w:r>
      <w:proofErr w:type="gramEnd"/>
      <w:r>
        <w:rPr>
          <w:sz w:val="20"/>
          <w:szCs w:val="20"/>
        </w:rPr>
        <w:t xml:space="preserve">, </w:t>
      </w:r>
      <w:r w:rsidRPr="007E012C">
        <w:rPr>
          <w:sz w:val="20"/>
          <w:szCs w:val="20"/>
        </w:rPr>
        <w:t xml:space="preserve">actuando con la mayor discreción posible en el desempeño de las tareas, </w:t>
      </w:r>
    </w:p>
    <w:p w:rsidR="00C700A2" w:rsidRDefault="00C700A2" w:rsidP="00C700A2">
      <w:pPr>
        <w:pStyle w:val="Default"/>
        <w:jc w:val="both"/>
        <w:rPr>
          <w:sz w:val="20"/>
          <w:szCs w:val="20"/>
        </w:rPr>
      </w:pPr>
      <w:r>
        <w:rPr>
          <w:sz w:val="20"/>
          <w:szCs w:val="20"/>
        </w:rPr>
        <w:t xml:space="preserve">            </w:t>
      </w:r>
      <w:r w:rsidR="001B3038">
        <w:rPr>
          <w:sz w:val="20"/>
          <w:szCs w:val="20"/>
        </w:rPr>
        <w:t xml:space="preserve"> </w:t>
      </w:r>
      <w:proofErr w:type="gramStart"/>
      <w:r w:rsidRPr="007E012C">
        <w:rPr>
          <w:sz w:val="20"/>
          <w:szCs w:val="20"/>
        </w:rPr>
        <w:t>observando</w:t>
      </w:r>
      <w:proofErr w:type="gramEnd"/>
      <w:r w:rsidRPr="007E012C">
        <w:rPr>
          <w:sz w:val="20"/>
          <w:szCs w:val="20"/>
        </w:rPr>
        <w:t xml:space="preserve"> e</w:t>
      </w:r>
      <w:r w:rsidRPr="00F54775">
        <w:rPr>
          <w:sz w:val="20"/>
          <w:szCs w:val="20"/>
        </w:rPr>
        <w:t xml:space="preserve">xpresamente el trato con agentes, funcionarios y/o visitantes de la ANAC; </w:t>
      </w:r>
    </w:p>
    <w:p w:rsidR="00C700A2" w:rsidRDefault="00C700A2" w:rsidP="00C700A2">
      <w:pPr>
        <w:pStyle w:val="Default"/>
        <w:jc w:val="both"/>
        <w:rPr>
          <w:sz w:val="20"/>
          <w:szCs w:val="20"/>
        </w:rPr>
      </w:pPr>
      <w:r>
        <w:rPr>
          <w:sz w:val="20"/>
          <w:szCs w:val="20"/>
        </w:rPr>
        <w:tab/>
        <w:t>4.9.</w:t>
      </w:r>
      <w:r w:rsidRPr="00F54775">
        <w:rPr>
          <w:sz w:val="20"/>
          <w:szCs w:val="20"/>
        </w:rPr>
        <w:t>2</w:t>
      </w:r>
      <w:r>
        <w:rPr>
          <w:sz w:val="20"/>
          <w:szCs w:val="20"/>
        </w:rPr>
        <w:t>.- D</w:t>
      </w:r>
      <w:r w:rsidRPr="00F54775">
        <w:rPr>
          <w:sz w:val="20"/>
          <w:szCs w:val="20"/>
        </w:rPr>
        <w:t xml:space="preserve">eben utilizar el uniforme, con la inscripción de la empresa adjudicataria en lugar legible; </w:t>
      </w:r>
    </w:p>
    <w:p w:rsidR="00C700A2" w:rsidRDefault="00C700A2" w:rsidP="00C700A2">
      <w:pPr>
        <w:pStyle w:val="Default"/>
        <w:jc w:val="both"/>
        <w:rPr>
          <w:sz w:val="20"/>
          <w:szCs w:val="20"/>
        </w:rPr>
      </w:pPr>
      <w:r>
        <w:rPr>
          <w:sz w:val="20"/>
          <w:szCs w:val="20"/>
        </w:rPr>
        <w:tab/>
        <w:t>4.9.</w:t>
      </w:r>
      <w:r w:rsidRPr="00F54775">
        <w:rPr>
          <w:sz w:val="20"/>
          <w:szCs w:val="20"/>
        </w:rPr>
        <w:t>3</w:t>
      </w:r>
      <w:r>
        <w:rPr>
          <w:sz w:val="20"/>
          <w:szCs w:val="20"/>
        </w:rPr>
        <w:t>.</w:t>
      </w:r>
      <w:r w:rsidRPr="00F54775">
        <w:rPr>
          <w:sz w:val="20"/>
          <w:szCs w:val="20"/>
        </w:rPr>
        <w:t>-</w:t>
      </w:r>
      <w:r>
        <w:rPr>
          <w:sz w:val="20"/>
          <w:szCs w:val="20"/>
        </w:rPr>
        <w:t xml:space="preserve"> T</w:t>
      </w:r>
      <w:r w:rsidRPr="00F54775">
        <w:rPr>
          <w:sz w:val="20"/>
          <w:szCs w:val="20"/>
        </w:rPr>
        <w:t xml:space="preserve">odo el personal que desarrolle las tareas de limpieza deberá ser capacitado para las </w:t>
      </w:r>
      <w:r>
        <w:rPr>
          <w:sz w:val="20"/>
          <w:szCs w:val="20"/>
        </w:rPr>
        <w:tab/>
      </w:r>
      <w:r w:rsidRPr="00F54775">
        <w:rPr>
          <w:sz w:val="20"/>
          <w:szCs w:val="20"/>
        </w:rPr>
        <w:t>mismas, incluyendo en la misma</w:t>
      </w:r>
      <w:r>
        <w:rPr>
          <w:sz w:val="20"/>
          <w:szCs w:val="20"/>
        </w:rPr>
        <w:t>,</w:t>
      </w:r>
      <w:r w:rsidRPr="00F54775">
        <w:rPr>
          <w:sz w:val="20"/>
          <w:szCs w:val="20"/>
        </w:rPr>
        <w:t xml:space="preserve"> prácticas ambientales, políticas de seguridad e higiene laboral </w:t>
      </w:r>
    </w:p>
    <w:p w:rsidR="00C700A2" w:rsidRDefault="00C700A2" w:rsidP="00C700A2">
      <w:pPr>
        <w:pStyle w:val="Default"/>
        <w:jc w:val="both"/>
        <w:rPr>
          <w:sz w:val="20"/>
          <w:szCs w:val="20"/>
        </w:rPr>
      </w:pPr>
      <w:r>
        <w:rPr>
          <w:sz w:val="20"/>
          <w:szCs w:val="20"/>
        </w:rPr>
        <w:t xml:space="preserve">           </w:t>
      </w:r>
      <w:r w:rsidR="001B3038">
        <w:rPr>
          <w:sz w:val="20"/>
          <w:szCs w:val="20"/>
        </w:rPr>
        <w:t xml:space="preserve"> </w:t>
      </w:r>
      <w:r>
        <w:rPr>
          <w:sz w:val="20"/>
          <w:szCs w:val="20"/>
        </w:rPr>
        <w:t xml:space="preserve"> </w:t>
      </w:r>
      <w:proofErr w:type="gramStart"/>
      <w:r w:rsidRPr="00F54775">
        <w:rPr>
          <w:sz w:val="20"/>
          <w:szCs w:val="20"/>
        </w:rPr>
        <w:t>y</w:t>
      </w:r>
      <w:proofErr w:type="gramEnd"/>
      <w:r w:rsidRPr="00F54775">
        <w:rPr>
          <w:sz w:val="20"/>
          <w:szCs w:val="20"/>
        </w:rPr>
        <w:t xml:space="preserve"> la implementación de procedimientos de trabajo.</w:t>
      </w:r>
    </w:p>
    <w:p w:rsidR="00C700A2" w:rsidRDefault="00C700A2" w:rsidP="00C700A2">
      <w:pPr>
        <w:jc w:val="both"/>
        <w:rPr>
          <w:rFonts w:ascii="Arial" w:hAnsi="Arial" w:cs="Arial"/>
          <w:sz w:val="20"/>
        </w:rPr>
      </w:pPr>
      <w:r>
        <w:rPr>
          <w:rFonts w:ascii="Arial" w:hAnsi="Arial" w:cs="Arial"/>
          <w:sz w:val="20"/>
        </w:rPr>
        <w:tab/>
        <w:t>4.9.4.- D</w:t>
      </w:r>
      <w:r w:rsidRPr="00F54775">
        <w:rPr>
          <w:rFonts w:ascii="Arial" w:hAnsi="Arial" w:cs="Arial"/>
          <w:sz w:val="20"/>
        </w:rPr>
        <w:t xml:space="preserve">eberá asegurar que la dotación de personal esté completa diariamente y en caso de </w:t>
      </w:r>
      <w:r>
        <w:rPr>
          <w:rFonts w:ascii="Arial" w:hAnsi="Arial" w:cs="Arial"/>
          <w:sz w:val="20"/>
        </w:rPr>
        <w:tab/>
      </w:r>
      <w:r w:rsidRPr="00F54775">
        <w:rPr>
          <w:rFonts w:ascii="Arial" w:hAnsi="Arial" w:cs="Arial"/>
          <w:sz w:val="20"/>
        </w:rPr>
        <w:t xml:space="preserve">producirse ausencias (licencias, partes de enfermo, etc.) Deberán ser reemplazados con </w:t>
      </w:r>
    </w:p>
    <w:p w:rsidR="00C700A2" w:rsidRPr="0031331E" w:rsidRDefault="00C700A2" w:rsidP="00C700A2">
      <w:pPr>
        <w:jc w:val="both"/>
        <w:rPr>
          <w:rFonts w:ascii="Arial" w:hAnsi="Arial" w:cs="Arial"/>
          <w:sz w:val="20"/>
        </w:rPr>
      </w:pPr>
      <w:r>
        <w:rPr>
          <w:rFonts w:ascii="Arial" w:hAnsi="Arial" w:cs="Arial"/>
          <w:sz w:val="20"/>
        </w:rPr>
        <w:t xml:space="preserve">           </w:t>
      </w:r>
      <w:r w:rsidR="001B3038">
        <w:rPr>
          <w:rFonts w:ascii="Arial" w:hAnsi="Arial" w:cs="Arial"/>
          <w:sz w:val="20"/>
        </w:rPr>
        <w:t xml:space="preserve"> </w:t>
      </w:r>
      <w:r>
        <w:rPr>
          <w:rFonts w:ascii="Arial" w:hAnsi="Arial" w:cs="Arial"/>
          <w:sz w:val="20"/>
        </w:rPr>
        <w:t xml:space="preserve"> </w:t>
      </w:r>
      <w:proofErr w:type="gramStart"/>
      <w:r w:rsidRPr="00F54775">
        <w:rPr>
          <w:rFonts w:ascii="Arial" w:hAnsi="Arial" w:cs="Arial"/>
          <w:sz w:val="20"/>
        </w:rPr>
        <w:t>personal</w:t>
      </w:r>
      <w:proofErr w:type="gramEnd"/>
      <w:r w:rsidRPr="00F54775">
        <w:rPr>
          <w:rFonts w:ascii="Arial" w:hAnsi="Arial" w:cs="Arial"/>
          <w:sz w:val="20"/>
        </w:rPr>
        <w:t xml:space="preserve"> (igualmente idóneo) durante ese lapso, a fines de que el servicio se cumpla oportuna y </w:t>
      </w:r>
      <w:r>
        <w:rPr>
          <w:rFonts w:ascii="Arial" w:hAnsi="Arial" w:cs="Arial"/>
          <w:sz w:val="20"/>
        </w:rPr>
        <w:tab/>
      </w:r>
      <w:r w:rsidRPr="00F54775">
        <w:rPr>
          <w:rFonts w:ascii="Arial" w:hAnsi="Arial" w:cs="Arial"/>
          <w:sz w:val="20"/>
        </w:rPr>
        <w:t>correctamente.</w:t>
      </w:r>
      <w:r w:rsidRPr="0031331E">
        <w:rPr>
          <w:rFonts w:ascii="Arial" w:hAnsi="Arial" w:cs="Arial"/>
          <w:sz w:val="20"/>
        </w:rPr>
        <w:tab/>
        <w:t xml:space="preserve"> </w:t>
      </w:r>
    </w:p>
    <w:p w:rsidR="00C700A2" w:rsidRPr="00F54775" w:rsidRDefault="00C700A2" w:rsidP="00C700A2">
      <w:pPr>
        <w:pStyle w:val="Default"/>
        <w:jc w:val="both"/>
        <w:rPr>
          <w:color w:val="auto"/>
          <w:sz w:val="20"/>
          <w:szCs w:val="20"/>
        </w:rPr>
      </w:pPr>
      <w:r>
        <w:rPr>
          <w:sz w:val="20"/>
          <w:szCs w:val="20"/>
        </w:rPr>
        <w:tab/>
      </w:r>
      <w:r w:rsidRPr="00F54775">
        <w:rPr>
          <w:sz w:val="20"/>
          <w:szCs w:val="20"/>
        </w:rPr>
        <w:t xml:space="preserve">Se notificarán oportunamente </w:t>
      </w:r>
      <w:r>
        <w:rPr>
          <w:sz w:val="20"/>
          <w:szCs w:val="20"/>
        </w:rPr>
        <w:t>al encargado designado conforme al punto 4.10.1</w:t>
      </w:r>
      <w:r w:rsidRPr="00F54775">
        <w:rPr>
          <w:sz w:val="20"/>
          <w:szCs w:val="20"/>
        </w:rPr>
        <w:t>.</w:t>
      </w:r>
    </w:p>
    <w:p w:rsidR="00C700A2" w:rsidRPr="00F54775" w:rsidRDefault="00C700A2" w:rsidP="00C700A2">
      <w:pPr>
        <w:pStyle w:val="Default"/>
        <w:jc w:val="both"/>
        <w:rPr>
          <w:sz w:val="20"/>
          <w:szCs w:val="20"/>
          <w:u w:val="single"/>
        </w:rPr>
      </w:pPr>
    </w:p>
    <w:p w:rsidR="00C700A2" w:rsidRPr="00F54775" w:rsidRDefault="00C700A2" w:rsidP="00C700A2">
      <w:pPr>
        <w:pStyle w:val="Ttulo2"/>
        <w:tabs>
          <w:tab w:val="left" w:pos="10065"/>
        </w:tabs>
        <w:jc w:val="both"/>
        <w:rPr>
          <w:rFonts w:ascii="Arial" w:hAnsi="Arial" w:cs="Arial"/>
          <w:u w:val="single"/>
        </w:rPr>
      </w:pPr>
      <w:r w:rsidRPr="0031331E">
        <w:rPr>
          <w:rFonts w:ascii="Arial" w:hAnsi="Arial" w:cs="Arial"/>
        </w:rPr>
        <w:t xml:space="preserve">4.10.- </w:t>
      </w:r>
      <w:r>
        <w:rPr>
          <w:rFonts w:ascii="Arial" w:hAnsi="Arial" w:cs="Arial"/>
          <w:u w:val="single"/>
        </w:rPr>
        <w:t>Encargado designado</w:t>
      </w:r>
      <w:r w:rsidRPr="00F54775">
        <w:rPr>
          <w:rFonts w:ascii="Arial" w:hAnsi="Arial" w:cs="Arial"/>
          <w:u w:val="single"/>
        </w:rPr>
        <w:t xml:space="preserve"> </w:t>
      </w:r>
      <w:r>
        <w:rPr>
          <w:rFonts w:ascii="Arial" w:hAnsi="Arial" w:cs="Arial"/>
          <w:u w:val="single"/>
        </w:rPr>
        <w:t>por parte de</w:t>
      </w:r>
      <w:r w:rsidRPr="00F54775">
        <w:rPr>
          <w:rFonts w:ascii="Arial" w:hAnsi="Arial" w:cs="Arial"/>
          <w:u w:val="single"/>
        </w:rPr>
        <w:t xml:space="preserve"> </w:t>
      </w:r>
      <w:r>
        <w:rPr>
          <w:rFonts w:ascii="Arial" w:hAnsi="Arial" w:cs="Arial"/>
          <w:u w:val="single"/>
        </w:rPr>
        <w:t>la ANAC.</w:t>
      </w:r>
    </w:p>
    <w:p w:rsidR="001B3038" w:rsidRDefault="00C700A2" w:rsidP="00C700A2">
      <w:pPr>
        <w:pStyle w:val="p1"/>
        <w:tabs>
          <w:tab w:val="clear" w:pos="720"/>
        </w:tabs>
        <w:spacing w:line="240" w:lineRule="auto"/>
        <w:ind w:hanging="709"/>
        <w:rPr>
          <w:rFonts w:ascii="Arial" w:hAnsi="Arial" w:cs="Arial"/>
          <w:sz w:val="20"/>
          <w:szCs w:val="20"/>
          <w:lang w:val="es-AR"/>
        </w:rPr>
      </w:pPr>
      <w:r>
        <w:rPr>
          <w:rFonts w:ascii="Arial" w:hAnsi="Arial" w:cs="Arial"/>
          <w:sz w:val="20"/>
          <w:szCs w:val="20"/>
        </w:rPr>
        <w:tab/>
      </w:r>
      <w:r w:rsidR="001B3038">
        <w:rPr>
          <w:rFonts w:ascii="Arial" w:hAnsi="Arial" w:cs="Arial"/>
          <w:sz w:val="20"/>
          <w:szCs w:val="20"/>
        </w:rPr>
        <w:t xml:space="preserve">             </w:t>
      </w:r>
      <w:r>
        <w:rPr>
          <w:rFonts w:ascii="Arial" w:hAnsi="Arial" w:cs="Arial"/>
          <w:sz w:val="20"/>
          <w:szCs w:val="20"/>
        </w:rPr>
        <w:t xml:space="preserve">4.10.1.- </w:t>
      </w:r>
      <w:r w:rsidRPr="00F54775">
        <w:rPr>
          <w:rFonts w:ascii="Arial" w:hAnsi="Arial" w:cs="Arial"/>
          <w:sz w:val="20"/>
          <w:szCs w:val="20"/>
          <w:lang w:val="es-AR"/>
        </w:rPr>
        <w:t xml:space="preserve">El responsable del área de </w:t>
      </w:r>
      <w:r>
        <w:rPr>
          <w:rFonts w:ascii="Arial" w:hAnsi="Arial" w:cs="Arial"/>
          <w:sz w:val="20"/>
          <w:szCs w:val="20"/>
          <w:lang w:val="es-AR"/>
        </w:rPr>
        <w:t>I</w:t>
      </w:r>
      <w:r w:rsidRPr="00F54775">
        <w:rPr>
          <w:rFonts w:ascii="Arial" w:hAnsi="Arial" w:cs="Arial"/>
          <w:sz w:val="20"/>
          <w:szCs w:val="20"/>
          <w:lang w:val="es-AR"/>
        </w:rPr>
        <w:t xml:space="preserve">nfraestructura </w:t>
      </w:r>
      <w:r>
        <w:rPr>
          <w:rFonts w:ascii="Arial" w:hAnsi="Arial" w:cs="Arial"/>
          <w:sz w:val="20"/>
          <w:szCs w:val="20"/>
          <w:lang w:val="es-AR"/>
        </w:rPr>
        <w:t>A</w:t>
      </w:r>
      <w:r w:rsidRPr="00F54775">
        <w:rPr>
          <w:rFonts w:ascii="Arial" w:hAnsi="Arial" w:cs="Arial"/>
          <w:sz w:val="20"/>
          <w:szCs w:val="20"/>
          <w:lang w:val="es-AR"/>
        </w:rPr>
        <w:t xml:space="preserve">eroportuaria y </w:t>
      </w:r>
      <w:r>
        <w:rPr>
          <w:rFonts w:ascii="Arial" w:hAnsi="Arial" w:cs="Arial"/>
          <w:sz w:val="20"/>
          <w:szCs w:val="20"/>
          <w:lang w:val="es-AR"/>
        </w:rPr>
        <w:t>S</w:t>
      </w:r>
      <w:r w:rsidRPr="00F54775">
        <w:rPr>
          <w:rFonts w:ascii="Arial" w:hAnsi="Arial" w:cs="Arial"/>
          <w:sz w:val="20"/>
          <w:szCs w:val="20"/>
          <w:lang w:val="es-AR"/>
        </w:rPr>
        <w:t xml:space="preserve">ervicios </w:t>
      </w:r>
      <w:r>
        <w:rPr>
          <w:rFonts w:ascii="Arial" w:hAnsi="Arial" w:cs="Arial"/>
          <w:sz w:val="20"/>
          <w:szCs w:val="20"/>
          <w:lang w:val="es-AR"/>
        </w:rPr>
        <w:t>A</w:t>
      </w:r>
      <w:r w:rsidRPr="00F54775">
        <w:rPr>
          <w:rFonts w:ascii="Arial" w:hAnsi="Arial" w:cs="Arial"/>
          <w:sz w:val="20"/>
          <w:szCs w:val="20"/>
          <w:lang w:val="es-AR"/>
        </w:rPr>
        <w:t xml:space="preserve">eronáuticos de la </w:t>
      </w:r>
      <w:r w:rsidR="001B3038">
        <w:rPr>
          <w:rFonts w:ascii="Arial" w:hAnsi="Arial" w:cs="Arial"/>
          <w:sz w:val="20"/>
          <w:szCs w:val="20"/>
          <w:lang w:val="es-AR"/>
        </w:rPr>
        <w:t xml:space="preserve">    </w:t>
      </w:r>
    </w:p>
    <w:p w:rsidR="001B3038" w:rsidRDefault="001B3038" w:rsidP="00C700A2">
      <w:pPr>
        <w:pStyle w:val="p1"/>
        <w:tabs>
          <w:tab w:val="clear" w:pos="720"/>
        </w:tabs>
        <w:spacing w:line="240" w:lineRule="auto"/>
        <w:ind w:hanging="709"/>
        <w:rPr>
          <w:rFonts w:ascii="Arial" w:hAnsi="Arial" w:cs="Arial"/>
          <w:sz w:val="20"/>
          <w:szCs w:val="20"/>
          <w:lang w:val="es-AR"/>
        </w:rPr>
      </w:pPr>
      <w:r>
        <w:rPr>
          <w:rFonts w:ascii="Arial" w:hAnsi="Arial" w:cs="Arial"/>
          <w:sz w:val="20"/>
          <w:szCs w:val="20"/>
          <w:lang w:val="es-AR"/>
        </w:rPr>
        <w:t xml:space="preserve">                          </w:t>
      </w:r>
      <w:r w:rsidR="00C700A2">
        <w:rPr>
          <w:rFonts w:ascii="Arial" w:hAnsi="Arial" w:cs="Arial"/>
          <w:sz w:val="20"/>
          <w:szCs w:val="20"/>
          <w:lang w:val="es-AR"/>
        </w:rPr>
        <w:t xml:space="preserve">DRNO </w:t>
      </w:r>
      <w:r w:rsidR="00C700A2" w:rsidRPr="00F54775">
        <w:rPr>
          <w:rFonts w:ascii="Arial" w:hAnsi="Arial" w:cs="Arial"/>
          <w:sz w:val="20"/>
          <w:szCs w:val="20"/>
          <w:lang w:val="es-AR"/>
        </w:rPr>
        <w:t xml:space="preserve">(ANAC) será el encargado de efectuar las coordinaciones del contrato que se establezca </w:t>
      </w:r>
      <w:r>
        <w:rPr>
          <w:rFonts w:ascii="Arial" w:hAnsi="Arial" w:cs="Arial"/>
          <w:sz w:val="20"/>
          <w:szCs w:val="20"/>
          <w:lang w:val="es-AR"/>
        </w:rPr>
        <w:t xml:space="preserve"> </w:t>
      </w:r>
    </w:p>
    <w:p w:rsidR="001B3038" w:rsidRDefault="001B3038" w:rsidP="00C700A2">
      <w:pPr>
        <w:pStyle w:val="p1"/>
        <w:tabs>
          <w:tab w:val="clear" w:pos="720"/>
        </w:tabs>
        <w:spacing w:line="240" w:lineRule="auto"/>
        <w:ind w:hanging="709"/>
        <w:rPr>
          <w:rFonts w:ascii="Arial" w:hAnsi="Arial" w:cs="Arial"/>
          <w:b/>
          <w:sz w:val="20"/>
          <w:szCs w:val="20"/>
        </w:rPr>
      </w:pPr>
      <w:r>
        <w:rPr>
          <w:rFonts w:ascii="Arial" w:hAnsi="Arial" w:cs="Arial"/>
          <w:sz w:val="20"/>
          <w:szCs w:val="20"/>
          <w:lang w:val="es-AR"/>
        </w:rPr>
        <w:t xml:space="preserve">                          </w:t>
      </w:r>
      <w:proofErr w:type="gramStart"/>
      <w:r w:rsidR="00C700A2" w:rsidRPr="00F54775">
        <w:rPr>
          <w:rFonts w:ascii="Arial" w:hAnsi="Arial" w:cs="Arial"/>
          <w:sz w:val="20"/>
          <w:szCs w:val="20"/>
          <w:lang w:val="es-AR"/>
        </w:rPr>
        <w:t>a</w:t>
      </w:r>
      <w:proofErr w:type="gramEnd"/>
      <w:r w:rsidR="00C700A2" w:rsidRPr="00F54775">
        <w:rPr>
          <w:rFonts w:ascii="Arial" w:hAnsi="Arial" w:cs="Arial"/>
          <w:sz w:val="20"/>
          <w:szCs w:val="20"/>
          <w:lang w:val="es-AR"/>
        </w:rPr>
        <w:t xml:space="preserve"> partir de</w:t>
      </w:r>
      <w:r w:rsidR="00C700A2">
        <w:rPr>
          <w:rFonts w:ascii="Arial" w:hAnsi="Arial" w:cs="Arial"/>
          <w:sz w:val="20"/>
          <w:szCs w:val="20"/>
          <w:lang w:val="es-AR"/>
        </w:rPr>
        <w:t xml:space="preserve"> </w:t>
      </w:r>
      <w:r w:rsidR="00C700A2" w:rsidRPr="00F54775">
        <w:rPr>
          <w:rFonts w:ascii="Arial" w:hAnsi="Arial" w:cs="Arial"/>
          <w:sz w:val="20"/>
          <w:szCs w:val="20"/>
          <w:lang w:val="es-AR"/>
        </w:rPr>
        <w:t xml:space="preserve">las presentes especificaciones técnicas. </w:t>
      </w:r>
      <w:r w:rsidR="00C700A2" w:rsidRPr="00F54775">
        <w:rPr>
          <w:rFonts w:ascii="Arial" w:hAnsi="Arial" w:cs="Arial"/>
          <w:b/>
          <w:sz w:val="20"/>
          <w:szCs w:val="20"/>
          <w:lang w:val="es-AR"/>
        </w:rPr>
        <w:t xml:space="preserve">Contacto: </w:t>
      </w:r>
      <w:r w:rsidR="00C700A2" w:rsidRPr="00F839EC">
        <w:rPr>
          <w:rFonts w:ascii="Arial" w:hAnsi="Arial" w:cs="Arial"/>
          <w:b/>
          <w:sz w:val="20"/>
          <w:lang w:val="es-AR"/>
        </w:rPr>
        <w:t xml:space="preserve">el Sr. José Luis LAUCIERI </w:t>
      </w:r>
      <w:r w:rsidR="00C700A2" w:rsidRPr="00F839EC">
        <w:rPr>
          <w:rFonts w:ascii="Arial" w:hAnsi="Arial" w:cs="Arial"/>
          <w:b/>
          <w:sz w:val="20"/>
          <w:szCs w:val="20"/>
        </w:rPr>
        <w:t xml:space="preserve">(o </w:t>
      </w:r>
      <w:r w:rsidR="00C700A2">
        <w:rPr>
          <w:rFonts w:ascii="Arial" w:hAnsi="Arial" w:cs="Arial"/>
          <w:b/>
          <w:sz w:val="20"/>
          <w:szCs w:val="20"/>
        </w:rPr>
        <w:t xml:space="preserve">    </w:t>
      </w:r>
    </w:p>
    <w:p w:rsidR="001B3038" w:rsidRDefault="001B3038" w:rsidP="00C700A2">
      <w:pPr>
        <w:pStyle w:val="p1"/>
        <w:tabs>
          <w:tab w:val="clear" w:pos="720"/>
        </w:tabs>
        <w:spacing w:line="240" w:lineRule="auto"/>
        <w:ind w:hanging="709"/>
        <w:rPr>
          <w:rFonts w:ascii="Arial" w:hAnsi="Arial" w:cs="Arial"/>
          <w:b/>
          <w:bCs/>
          <w:sz w:val="20"/>
          <w:szCs w:val="20"/>
          <w:lang w:val="es-AR"/>
        </w:rPr>
      </w:pPr>
      <w:r>
        <w:rPr>
          <w:rFonts w:ascii="Arial" w:hAnsi="Arial" w:cs="Arial"/>
          <w:b/>
          <w:sz w:val="20"/>
          <w:szCs w:val="20"/>
        </w:rPr>
        <w:t xml:space="preserve">                          </w:t>
      </w:r>
      <w:proofErr w:type="gramStart"/>
      <w:r w:rsidR="00C700A2" w:rsidRPr="00F839EC">
        <w:rPr>
          <w:rFonts w:ascii="Arial" w:hAnsi="Arial" w:cs="Arial"/>
          <w:b/>
          <w:sz w:val="20"/>
          <w:szCs w:val="20"/>
        </w:rPr>
        <w:t>funcionario</w:t>
      </w:r>
      <w:proofErr w:type="gramEnd"/>
      <w:r w:rsidR="00C700A2" w:rsidRPr="00F839EC">
        <w:rPr>
          <w:rFonts w:ascii="Arial" w:hAnsi="Arial" w:cs="Arial"/>
          <w:b/>
          <w:sz w:val="20"/>
          <w:szCs w:val="20"/>
        </w:rPr>
        <w:t xml:space="preserve"> que lo reemplace)</w:t>
      </w:r>
      <w:r w:rsidR="00C700A2" w:rsidRPr="00F839EC">
        <w:rPr>
          <w:rFonts w:ascii="Arial" w:hAnsi="Arial" w:cs="Arial"/>
          <w:b/>
          <w:sz w:val="20"/>
          <w:lang w:val="es-AR"/>
        </w:rPr>
        <w:t xml:space="preserve"> – TE: 0351-4756400 – interno 36245 – 36248</w:t>
      </w:r>
      <w:r w:rsidR="00C700A2">
        <w:rPr>
          <w:rFonts w:ascii="Arial" w:hAnsi="Arial" w:cs="Arial"/>
          <w:b/>
          <w:sz w:val="20"/>
          <w:lang w:val="es-AR"/>
        </w:rPr>
        <w:t xml:space="preserve"> </w:t>
      </w:r>
      <w:r w:rsidR="00C700A2" w:rsidRPr="00F839EC">
        <w:rPr>
          <w:rFonts w:ascii="Arial" w:hAnsi="Arial" w:cs="Arial"/>
          <w:b/>
          <w:sz w:val="20"/>
          <w:lang w:val="es-AR"/>
        </w:rPr>
        <w:t>para la DRNO</w:t>
      </w:r>
      <w:r w:rsidR="00C700A2" w:rsidRPr="00F839EC">
        <w:rPr>
          <w:rFonts w:ascii="Arial" w:hAnsi="Arial" w:cs="Arial"/>
          <w:b/>
          <w:bCs/>
          <w:sz w:val="20"/>
          <w:szCs w:val="20"/>
          <w:lang w:val="es-AR"/>
        </w:rPr>
        <w:t xml:space="preserve">, </w:t>
      </w:r>
    </w:p>
    <w:p w:rsidR="001B3038" w:rsidRDefault="001B3038" w:rsidP="00C700A2">
      <w:pPr>
        <w:pStyle w:val="p1"/>
        <w:tabs>
          <w:tab w:val="clear" w:pos="720"/>
        </w:tabs>
        <w:spacing w:line="240" w:lineRule="auto"/>
        <w:ind w:hanging="709"/>
        <w:rPr>
          <w:rFonts w:ascii="Arial" w:hAnsi="Arial" w:cs="Arial"/>
          <w:b/>
          <w:sz w:val="20"/>
          <w:lang w:val="es-AR"/>
        </w:rPr>
      </w:pPr>
      <w:r>
        <w:rPr>
          <w:rFonts w:ascii="Arial" w:hAnsi="Arial" w:cs="Arial"/>
          <w:b/>
          <w:bCs/>
          <w:sz w:val="20"/>
          <w:szCs w:val="20"/>
          <w:lang w:val="es-AR"/>
        </w:rPr>
        <w:t xml:space="preserve">                          </w:t>
      </w:r>
      <w:proofErr w:type="gramStart"/>
      <w:r w:rsidR="00C700A2" w:rsidRPr="00F839EC">
        <w:rPr>
          <w:rFonts w:ascii="Arial" w:hAnsi="Arial" w:cs="Arial"/>
          <w:b/>
          <w:spacing w:val="-2"/>
          <w:sz w:val="20"/>
          <w:lang w:val="es-AR"/>
        </w:rPr>
        <w:t>con</w:t>
      </w:r>
      <w:proofErr w:type="gramEnd"/>
      <w:r w:rsidR="00C700A2" w:rsidRPr="00F839EC">
        <w:rPr>
          <w:rFonts w:ascii="Arial" w:hAnsi="Arial" w:cs="Arial"/>
          <w:b/>
          <w:spacing w:val="-2"/>
          <w:sz w:val="20"/>
          <w:lang w:val="es-AR"/>
        </w:rPr>
        <w:t xml:space="preserve"> el Sr.</w:t>
      </w:r>
      <w:r w:rsidR="00C700A2" w:rsidRPr="00F839EC">
        <w:rPr>
          <w:rFonts w:ascii="Arial" w:hAnsi="Arial" w:cs="Arial"/>
          <w:b/>
          <w:sz w:val="20"/>
          <w:lang w:val="es-AR"/>
        </w:rPr>
        <w:t xml:space="preserve"> Juan Francisco COLL </w:t>
      </w:r>
      <w:r w:rsidR="00C700A2" w:rsidRPr="00F839EC">
        <w:rPr>
          <w:rFonts w:ascii="Arial" w:hAnsi="Arial" w:cs="Arial"/>
          <w:b/>
          <w:sz w:val="20"/>
          <w:szCs w:val="20"/>
        </w:rPr>
        <w:t>(o funcionario que lo reemplace)</w:t>
      </w:r>
      <w:r w:rsidR="00C700A2" w:rsidRPr="00F839EC">
        <w:rPr>
          <w:rFonts w:ascii="Arial" w:hAnsi="Arial" w:cs="Arial"/>
          <w:b/>
          <w:sz w:val="20"/>
          <w:lang w:val="es-AR"/>
        </w:rPr>
        <w:t xml:space="preserve"> - TE: 0351-4333955 </w:t>
      </w:r>
      <w:r>
        <w:rPr>
          <w:rFonts w:ascii="Arial" w:hAnsi="Arial" w:cs="Arial"/>
          <w:b/>
          <w:sz w:val="20"/>
          <w:lang w:val="es-AR"/>
        </w:rPr>
        <w:t>–</w:t>
      </w:r>
      <w:r w:rsidR="00C700A2" w:rsidRPr="00F839EC">
        <w:rPr>
          <w:rFonts w:ascii="Arial" w:hAnsi="Arial" w:cs="Arial"/>
          <w:b/>
          <w:sz w:val="20"/>
          <w:lang w:val="es-AR"/>
        </w:rPr>
        <w:t xml:space="preserve"> </w:t>
      </w:r>
    </w:p>
    <w:p w:rsidR="001B3038" w:rsidRDefault="001B3038" w:rsidP="00C700A2">
      <w:pPr>
        <w:pStyle w:val="p1"/>
        <w:tabs>
          <w:tab w:val="clear" w:pos="720"/>
        </w:tabs>
        <w:spacing w:line="240" w:lineRule="auto"/>
        <w:ind w:hanging="709"/>
        <w:rPr>
          <w:rFonts w:ascii="Arial" w:hAnsi="Arial" w:cs="Arial"/>
          <w:bCs/>
          <w:sz w:val="20"/>
          <w:szCs w:val="20"/>
          <w:lang w:val="es-AR"/>
        </w:rPr>
      </w:pPr>
      <w:r>
        <w:rPr>
          <w:rFonts w:ascii="Arial" w:hAnsi="Arial" w:cs="Arial"/>
          <w:b/>
          <w:sz w:val="20"/>
          <w:lang w:val="es-AR"/>
        </w:rPr>
        <w:t xml:space="preserve">                          </w:t>
      </w:r>
      <w:proofErr w:type="gramStart"/>
      <w:r w:rsidR="00C700A2" w:rsidRPr="00F839EC">
        <w:rPr>
          <w:rFonts w:ascii="Arial" w:hAnsi="Arial" w:cs="Arial"/>
          <w:b/>
          <w:sz w:val="20"/>
          <w:lang w:val="es-AR"/>
        </w:rPr>
        <w:t>para</w:t>
      </w:r>
      <w:proofErr w:type="gramEnd"/>
      <w:r w:rsidR="00C700A2" w:rsidRPr="00F839EC">
        <w:rPr>
          <w:rFonts w:ascii="Arial" w:hAnsi="Arial" w:cs="Arial"/>
          <w:b/>
          <w:sz w:val="20"/>
          <w:lang w:val="es-AR"/>
        </w:rPr>
        <w:t xml:space="preserve"> la DCA</w:t>
      </w:r>
      <w:r w:rsidR="00C700A2">
        <w:rPr>
          <w:rFonts w:ascii="Arial" w:hAnsi="Arial" w:cs="Arial"/>
          <w:sz w:val="20"/>
          <w:lang w:val="es-AR"/>
        </w:rPr>
        <w:t xml:space="preserve"> y para </w:t>
      </w:r>
      <w:r w:rsidR="00C700A2" w:rsidRPr="00F54775">
        <w:rPr>
          <w:rFonts w:ascii="Arial" w:hAnsi="Arial" w:cs="Arial"/>
          <w:bCs/>
          <w:sz w:val="20"/>
          <w:szCs w:val="20"/>
          <w:lang w:val="es-AR"/>
        </w:rPr>
        <w:t>el</w:t>
      </w:r>
      <w:r w:rsidR="00C700A2">
        <w:rPr>
          <w:rFonts w:ascii="Arial" w:hAnsi="Arial" w:cs="Arial"/>
          <w:bCs/>
          <w:sz w:val="20"/>
          <w:szCs w:val="20"/>
          <w:lang w:val="es-AR"/>
        </w:rPr>
        <w:t xml:space="preserve"> A</w:t>
      </w:r>
      <w:r w:rsidR="00C700A2" w:rsidRPr="00F54775">
        <w:rPr>
          <w:rFonts w:ascii="Arial" w:hAnsi="Arial" w:cs="Arial"/>
          <w:bCs/>
          <w:sz w:val="20"/>
          <w:szCs w:val="20"/>
          <w:lang w:val="es-AR"/>
        </w:rPr>
        <w:t>eropuerto</w:t>
      </w:r>
      <w:r w:rsidR="00C700A2">
        <w:rPr>
          <w:rFonts w:ascii="Arial" w:hAnsi="Arial" w:cs="Arial"/>
          <w:bCs/>
          <w:sz w:val="20"/>
          <w:szCs w:val="20"/>
          <w:lang w:val="es-AR"/>
        </w:rPr>
        <w:t xml:space="preserve"> I</w:t>
      </w:r>
      <w:r w:rsidR="00C700A2" w:rsidRPr="00F54775">
        <w:rPr>
          <w:rFonts w:ascii="Arial" w:hAnsi="Arial" w:cs="Arial"/>
          <w:bCs/>
          <w:sz w:val="20"/>
          <w:szCs w:val="20"/>
          <w:lang w:val="es-AR"/>
        </w:rPr>
        <w:t xml:space="preserve">nternacional de </w:t>
      </w:r>
      <w:r w:rsidR="00C700A2">
        <w:rPr>
          <w:rFonts w:ascii="Arial" w:hAnsi="Arial" w:cs="Arial"/>
          <w:bCs/>
          <w:sz w:val="20"/>
          <w:szCs w:val="20"/>
          <w:lang w:val="es-AR"/>
        </w:rPr>
        <w:t xml:space="preserve">Córdoba </w:t>
      </w:r>
      <w:r w:rsidR="00C700A2" w:rsidRPr="00F54775">
        <w:rPr>
          <w:rFonts w:ascii="Arial" w:hAnsi="Arial" w:cs="Arial"/>
          <w:bCs/>
          <w:sz w:val="20"/>
          <w:szCs w:val="20"/>
          <w:lang w:val="es-AR"/>
        </w:rPr>
        <w:t xml:space="preserve">el </w:t>
      </w:r>
      <w:r w:rsidR="00C700A2" w:rsidRPr="00AE6415">
        <w:rPr>
          <w:rFonts w:ascii="Arial" w:hAnsi="Arial" w:cs="Arial"/>
          <w:b/>
          <w:bCs/>
          <w:sz w:val="20"/>
          <w:szCs w:val="20"/>
          <w:lang w:val="es-AR"/>
        </w:rPr>
        <w:t>Jefe de Aeropuerto</w:t>
      </w:r>
      <w:r w:rsidR="00C700A2" w:rsidRPr="00F54775">
        <w:rPr>
          <w:rFonts w:ascii="Arial" w:hAnsi="Arial" w:cs="Arial"/>
          <w:bCs/>
          <w:sz w:val="20"/>
          <w:szCs w:val="20"/>
          <w:lang w:val="es-AR"/>
        </w:rPr>
        <w:t xml:space="preserve"> </w:t>
      </w:r>
      <w:r w:rsidR="00C700A2">
        <w:rPr>
          <w:rFonts w:ascii="Arial" w:hAnsi="Arial" w:cs="Arial"/>
          <w:bCs/>
          <w:sz w:val="20"/>
          <w:szCs w:val="20"/>
          <w:lang w:val="es-AR"/>
        </w:rPr>
        <w:t>designará</w:t>
      </w:r>
      <w:r w:rsidR="00C700A2" w:rsidRPr="00F54775">
        <w:rPr>
          <w:rFonts w:ascii="Arial" w:hAnsi="Arial" w:cs="Arial"/>
          <w:bCs/>
          <w:sz w:val="20"/>
          <w:szCs w:val="20"/>
          <w:lang w:val="es-AR"/>
        </w:rPr>
        <w:t xml:space="preserve"> al </w:t>
      </w:r>
    </w:p>
    <w:p w:rsidR="001B3038" w:rsidRDefault="001B3038" w:rsidP="001B3038">
      <w:pPr>
        <w:pStyle w:val="p1"/>
        <w:tabs>
          <w:tab w:val="clear" w:pos="720"/>
        </w:tabs>
        <w:spacing w:line="240" w:lineRule="auto"/>
        <w:ind w:hanging="709"/>
        <w:rPr>
          <w:rFonts w:ascii="Arial" w:hAnsi="Arial" w:cs="Arial"/>
          <w:sz w:val="20"/>
        </w:rPr>
      </w:pPr>
      <w:r>
        <w:rPr>
          <w:rFonts w:ascii="Arial" w:hAnsi="Arial" w:cs="Arial"/>
          <w:bCs/>
          <w:sz w:val="20"/>
          <w:szCs w:val="20"/>
          <w:lang w:val="es-AR"/>
        </w:rPr>
        <w:t xml:space="preserve">                          </w:t>
      </w:r>
      <w:proofErr w:type="gramStart"/>
      <w:r w:rsidR="00C700A2" w:rsidRPr="00F54775">
        <w:rPr>
          <w:rFonts w:ascii="Arial" w:hAnsi="Arial" w:cs="Arial"/>
          <w:bCs/>
          <w:sz w:val="20"/>
          <w:szCs w:val="20"/>
          <w:lang w:val="es-AR"/>
        </w:rPr>
        <w:t>encargado</w:t>
      </w:r>
      <w:proofErr w:type="gramEnd"/>
      <w:r w:rsidR="00C700A2" w:rsidRPr="00F54775">
        <w:rPr>
          <w:rFonts w:ascii="Arial" w:hAnsi="Arial" w:cs="Arial"/>
          <w:bCs/>
          <w:sz w:val="20"/>
          <w:szCs w:val="20"/>
          <w:lang w:val="es-AR"/>
        </w:rPr>
        <w:t xml:space="preserve"> correspondiente.</w:t>
      </w:r>
      <w:r w:rsidR="00C700A2" w:rsidRPr="00F54775">
        <w:rPr>
          <w:rFonts w:ascii="Arial" w:hAnsi="Arial" w:cs="Arial"/>
          <w:b/>
          <w:bCs/>
          <w:sz w:val="20"/>
          <w:szCs w:val="20"/>
          <w:lang w:val="es-AR"/>
        </w:rPr>
        <w:t xml:space="preserve"> </w:t>
      </w:r>
    </w:p>
    <w:p w:rsidR="001B3038" w:rsidRDefault="001B3038" w:rsidP="00C700A2">
      <w:pPr>
        <w:pStyle w:val="Prrafodelista"/>
        <w:ind w:left="0"/>
        <w:jc w:val="both"/>
        <w:rPr>
          <w:rFonts w:ascii="Arial" w:hAnsi="Arial" w:cs="Arial"/>
          <w:sz w:val="20"/>
        </w:rPr>
      </w:pPr>
      <w:r>
        <w:rPr>
          <w:rFonts w:ascii="Arial" w:hAnsi="Arial" w:cs="Arial"/>
          <w:sz w:val="20"/>
        </w:rPr>
        <w:t xml:space="preserve">             </w:t>
      </w:r>
      <w:r w:rsidR="00C700A2">
        <w:rPr>
          <w:rFonts w:ascii="Arial" w:hAnsi="Arial" w:cs="Arial"/>
          <w:sz w:val="20"/>
        </w:rPr>
        <w:t>A</w:t>
      </w:r>
      <w:r w:rsidR="00C700A2" w:rsidRPr="00F54775">
        <w:rPr>
          <w:rFonts w:ascii="Arial" w:hAnsi="Arial" w:cs="Arial"/>
          <w:sz w:val="20"/>
        </w:rPr>
        <w:t>nte la falta de cumplimiento de cualquiera de las cláusulas previstas en el presente pliego,</w:t>
      </w:r>
      <w:r w:rsidR="00C700A2">
        <w:rPr>
          <w:rFonts w:ascii="Arial" w:hAnsi="Arial" w:cs="Arial"/>
          <w:sz w:val="20"/>
        </w:rPr>
        <w:t xml:space="preserve"> </w:t>
      </w:r>
      <w:r w:rsidR="00C700A2" w:rsidRPr="00F54775">
        <w:rPr>
          <w:rFonts w:ascii="Arial" w:hAnsi="Arial" w:cs="Arial"/>
          <w:sz w:val="20"/>
        </w:rPr>
        <w:t xml:space="preserve">la </w:t>
      </w:r>
      <w:r>
        <w:rPr>
          <w:rFonts w:ascii="Arial" w:hAnsi="Arial" w:cs="Arial"/>
          <w:sz w:val="20"/>
        </w:rPr>
        <w:t xml:space="preserve">   </w:t>
      </w:r>
    </w:p>
    <w:p w:rsidR="00C700A2" w:rsidRPr="00F54775" w:rsidRDefault="001B3038" w:rsidP="00C700A2">
      <w:pPr>
        <w:pStyle w:val="Prrafodelista"/>
        <w:ind w:left="0"/>
        <w:jc w:val="both"/>
        <w:rPr>
          <w:rFonts w:ascii="Arial" w:hAnsi="Arial" w:cs="Arial"/>
          <w:caps/>
          <w:sz w:val="20"/>
        </w:rPr>
      </w:pPr>
      <w:r>
        <w:rPr>
          <w:rFonts w:ascii="Arial" w:hAnsi="Arial" w:cs="Arial"/>
          <w:sz w:val="20"/>
        </w:rPr>
        <w:t xml:space="preserve">             </w:t>
      </w:r>
      <w:r w:rsidR="00C700A2">
        <w:rPr>
          <w:rFonts w:ascii="Arial" w:hAnsi="Arial" w:cs="Arial"/>
          <w:sz w:val="20"/>
        </w:rPr>
        <w:t>C</w:t>
      </w:r>
      <w:r w:rsidR="00C700A2" w:rsidRPr="00F54775">
        <w:rPr>
          <w:rFonts w:ascii="Arial" w:hAnsi="Arial" w:cs="Arial"/>
          <w:sz w:val="20"/>
        </w:rPr>
        <w:t xml:space="preserve">omisión de </w:t>
      </w:r>
      <w:r w:rsidR="00C700A2">
        <w:rPr>
          <w:rFonts w:ascii="Arial" w:hAnsi="Arial" w:cs="Arial"/>
          <w:sz w:val="20"/>
        </w:rPr>
        <w:t>R</w:t>
      </w:r>
      <w:r w:rsidR="00C700A2" w:rsidRPr="00F54775">
        <w:rPr>
          <w:rFonts w:ascii="Arial" w:hAnsi="Arial" w:cs="Arial"/>
          <w:sz w:val="20"/>
        </w:rPr>
        <w:t xml:space="preserve">ecepción, procederá a labrar acta de intimación por incumplimiento de servicio. </w:t>
      </w:r>
    </w:p>
    <w:p w:rsidR="00C700A2" w:rsidRPr="00F54775" w:rsidRDefault="00C700A2" w:rsidP="00C700A2">
      <w:pPr>
        <w:jc w:val="both"/>
        <w:rPr>
          <w:rFonts w:ascii="Arial" w:hAnsi="Arial" w:cs="Arial"/>
          <w:b/>
          <w:sz w:val="20"/>
          <w:u w:val="single"/>
        </w:rPr>
      </w:pPr>
    </w:p>
    <w:p w:rsidR="00C700A2" w:rsidRPr="00F54775" w:rsidRDefault="00C700A2" w:rsidP="00C700A2">
      <w:pPr>
        <w:pStyle w:val="BodyText21"/>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rPr>
          <w:b/>
          <w:sz w:val="20"/>
          <w:lang w:eastAsia="en-US"/>
        </w:rPr>
      </w:pPr>
      <w:r w:rsidRPr="00F54775">
        <w:rPr>
          <w:b/>
          <w:sz w:val="20"/>
          <w:lang w:eastAsia="en-US"/>
        </w:rPr>
        <w:t>5</w:t>
      </w:r>
      <w:r w:rsidRPr="00F54775">
        <w:rPr>
          <w:b/>
          <w:sz w:val="20"/>
          <w:lang w:eastAsia="en-US"/>
        </w:rPr>
        <w:tab/>
      </w:r>
      <w:r>
        <w:rPr>
          <w:b/>
          <w:sz w:val="20"/>
          <w:lang w:eastAsia="en-US"/>
        </w:rPr>
        <w:t>R</w:t>
      </w:r>
      <w:r w:rsidRPr="00F54775">
        <w:rPr>
          <w:b/>
          <w:sz w:val="20"/>
          <w:lang w:eastAsia="en-US"/>
        </w:rPr>
        <w:t>equisitos especiales del oferente:</w:t>
      </w:r>
    </w:p>
    <w:p w:rsidR="00C700A2"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r w:rsidR="00C700A2">
        <w:rPr>
          <w:rFonts w:ascii="Arial" w:hAnsi="Arial" w:cs="Arial"/>
          <w:color w:val="000000"/>
          <w:sz w:val="20"/>
        </w:rPr>
        <w:t xml:space="preserve">5.1.- </w:t>
      </w:r>
      <w:r w:rsidR="00C700A2" w:rsidRPr="00F54775">
        <w:rPr>
          <w:rFonts w:ascii="Arial" w:hAnsi="Arial" w:cs="Arial"/>
          <w:color w:val="000000"/>
          <w:sz w:val="20"/>
        </w:rPr>
        <w:t>Habilitación municipal en el rubro.</w:t>
      </w:r>
    </w:p>
    <w:p w:rsidR="001B3038" w:rsidRDefault="001B3038" w:rsidP="00C700A2">
      <w:pPr>
        <w:pStyle w:val="Prrafodelista"/>
        <w:shd w:val="clear" w:color="auto" w:fill="FFFFFF"/>
        <w:ind w:left="0"/>
        <w:jc w:val="both"/>
        <w:rPr>
          <w:rFonts w:ascii="Arial" w:hAnsi="Arial" w:cs="Arial"/>
          <w:spacing w:val="-2"/>
          <w:sz w:val="20"/>
        </w:rPr>
      </w:pPr>
      <w:r>
        <w:rPr>
          <w:rFonts w:ascii="Arial" w:hAnsi="Arial" w:cs="Arial"/>
          <w:spacing w:val="-2"/>
          <w:sz w:val="20"/>
        </w:rPr>
        <w:t xml:space="preserve">             </w:t>
      </w:r>
      <w:r w:rsidR="00C700A2">
        <w:rPr>
          <w:rFonts w:ascii="Arial" w:hAnsi="Arial" w:cs="Arial"/>
          <w:spacing w:val="-2"/>
          <w:sz w:val="20"/>
        </w:rPr>
        <w:t xml:space="preserve">5.2.- </w:t>
      </w:r>
      <w:r w:rsidR="00C700A2" w:rsidRPr="00DC4616">
        <w:rPr>
          <w:rFonts w:ascii="Arial" w:hAnsi="Arial" w:cs="Arial"/>
          <w:spacing w:val="-2"/>
          <w:sz w:val="20"/>
        </w:rPr>
        <w:t xml:space="preserve">Cualquier otro certificado o constancia emitida por autoridad competente requerido para </w:t>
      </w:r>
      <w:r>
        <w:rPr>
          <w:rFonts w:ascii="Arial" w:hAnsi="Arial" w:cs="Arial"/>
          <w:spacing w:val="-2"/>
          <w:sz w:val="20"/>
        </w:rPr>
        <w:t xml:space="preserve">    </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spacing w:val="-2"/>
          <w:sz w:val="20"/>
        </w:rPr>
        <w:t xml:space="preserve">             </w:t>
      </w:r>
      <w:proofErr w:type="gramStart"/>
      <w:r w:rsidR="00C700A2" w:rsidRPr="00DC4616">
        <w:rPr>
          <w:rFonts w:ascii="Arial" w:hAnsi="Arial" w:cs="Arial"/>
          <w:spacing w:val="-2"/>
          <w:sz w:val="20"/>
        </w:rPr>
        <w:t>realizar</w:t>
      </w:r>
      <w:proofErr w:type="gramEnd"/>
      <w:r w:rsidR="00C700A2" w:rsidRPr="00DC4616">
        <w:rPr>
          <w:rFonts w:ascii="Arial" w:hAnsi="Arial" w:cs="Arial"/>
          <w:spacing w:val="-2"/>
          <w:sz w:val="20"/>
        </w:rPr>
        <w:t xml:space="preserve"> la actividad.</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r w:rsidR="00C700A2">
        <w:rPr>
          <w:rFonts w:ascii="Arial" w:hAnsi="Arial" w:cs="Arial"/>
          <w:color w:val="000000"/>
          <w:sz w:val="20"/>
        </w:rPr>
        <w:t>5.3.- Presentar c</w:t>
      </w:r>
      <w:r w:rsidR="00C700A2" w:rsidRPr="00770E20">
        <w:rPr>
          <w:rFonts w:ascii="Arial" w:hAnsi="Arial" w:cs="Arial"/>
          <w:color w:val="000000"/>
          <w:sz w:val="20"/>
        </w:rPr>
        <w:t>onstancias</w:t>
      </w:r>
      <w:r w:rsidR="00C700A2">
        <w:rPr>
          <w:rFonts w:ascii="Arial" w:hAnsi="Arial" w:cs="Arial"/>
          <w:color w:val="000000"/>
          <w:sz w:val="20"/>
        </w:rPr>
        <w:t xml:space="preserve"> y/o declaración jurada</w:t>
      </w:r>
      <w:r w:rsidR="00C700A2" w:rsidRPr="00770E20">
        <w:rPr>
          <w:rFonts w:ascii="Arial" w:hAnsi="Arial" w:cs="Arial"/>
          <w:color w:val="000000"/>
          <w:sz w:val="20"/>
        </w:rPr>
        <w:t xml:space="preserve"> de prestaciones de servicios similares donde </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proofErr w:type="gramStart"/>
      <w:r w:rsidR="00C700A2" w:rsidRPr="00770E20">
        <w:rPr>
          <w:rFonts w:ascii="Arial" w:hAnsi="Arial" w:cs="Arial"/>
          <w:color w:val="000000"/>
          <w:sz w:val="20"/>
        </w:rPr>
        <w:t>conste</w:t>
      </w:r>
      <w:proofErr w:type="gramEnd"/>
      <w:r w:rsidR="00C700A2" w:rsidRPr="00770E20">
        <w:rPr>
          <w:rFonts w:ascii="Arial" w:hAnsi="Arial" w:cs="Arial"/>
          <w:color w:val="000000"/>
          <w:sz w:val="20"/>
        </w:rPr>
        <w:t xml:space="preserve"> la opinión del servicio po</w:t>
      </w:r>
      <w:r w:rsidR="00C700A2" w:rsidRPr="00F54775">
        <w:rPr>
          <w:rFonts w:ascii="Arial" w:hAnsi="Arial" w:cs="Arial"/>
          <w:color w:val="000000"/>
          <w:sz w:val="20"/>
        </w:rPr>
        <w:t>r</w:t>
      </w:r>
      <w:r w:rsidR="00C700A2" w:rsidRPr="00770E20">
        <w:rPr>
          <w:rFonts w:ascii="Arial" w:hAnsi="Arial" w:cs="Arial"/>
          <w:color w:val="333333"/>
          <w:sz w:val="20"/>
        </w:rPr>
        <w:t xml:space="preserve"> </w:t>
      </w:r>
      <w:r w:rsidR="00C700A2" w:rsidRPr="00F54775">
        <w:rPr>
          <w:rFonts w:ascii="Arial" w:hAnsi="Arial" w:cs="Arial"/>
          <w:color w:val="000000"/>
          <w:sz w:val="20"/>
        </w:rPr>
        <w:t>parte de la persona, físico y/o jurídica contratante</w:t>
      </w:r>
      <w:r w:rsidR="00C700A2">
        <w:rPr>
          <w:rFonts w:ascii="Arial" w:hAnsi="Arial" w:cs="Arial"/>
          <w:color w:val="000000"/>
          <w:sz w:val="20"/>
        </w:rPr>
        <w:t xml:space="preserve"> con nombre, </w:t>
      </w:r>
      <w:r>
        <w:rPr>
          <w:rFonts w:ascii="Arial" w:hAnsi="Arial" w:cs="Arial"/>
          <w:color w:val="000000"/>
          <w:sz w:val="20"/>
        </w:rPr>
        <w:t xml:space="preserve"> </w:t>
      </w:r>
    </w:p>
    <w:p w:rsidR="00C700A2" w:rsidRPr="00F54775" w:rsidRDefault="001B3038" w:rsidP="00C700A2">
      <w:pPr>
        <w:pStyle w:val="Prrafodelista"/>
        <w:shd w:val="clear" w:color="auto" w:fill="FFFFFF"/>
        <w:ind w:left="0"/>
        <w:jc w:val="both"/>
        <w:rPr>
          <w:rFonts w:ascii="Arial" w:hAnsi="Arial" w:cs="Arial"/>
          <w:color w:val="333333"/>
          <w:sz w:val="20"/>
        </w:rPr>
      </w:pPr>
      <w:r>
        <w:rPr>
          <w:rFonts w:ascii="Arial" w:hAnsi="Arial" w:cs="Arial"/>
          <w:color w:val="000000"/>
          <w:sz w:val="20"/>
        </w:rPr>
        <w:t xml:space="preserve">             </w:t>
      </w:r>
      <w:proofErr w:type="gramStart"/>
      <w:r w:rsidR="00C700A2">
        <w:rPr>
          <w:rFonts w:ascii="Arial" w:hAnsi="Arial" w:cs="Arial"/>
          <w:color w:val="000000"/>
          <w:sz w:val="20"/>
        </w:rPr>
        <w:t>apellido</w:t>
      </w:r>
      <w:proofErr w:type="gramEnd"/>
      <w:r w:rsidR="00C700A2">
        <w:rPr>
          <w:rFonts w:ascii="Arial" w:hAnsi="Arial" w:cs="Arial"/>
          <w:color w:val="000000"/>
          <w:sz w:val="20"/>
        </w:rPr>
        <w:t>, teléfono o correo electrónico de contacto del referente de la Firma.</w:t>
      </w:r>
      <w:r w:rsidR="00C700A2" w:rsidRPr="00F54775">
        <w:rPr>
          <w:rFonts w:ascii="Arial" w:hAnsi="Arial" w:cs="Arial"/>
          <w:color w:val="000000"/>
          <w:sz w:val="20"/>
        </w:rPr>
        <w:t> </w:t>
      </w:r>
    </w:p>
    <w:p w:rsidR="001B3038" w:rsidRDefault="001B3038" w:rsidP="00C700A2">
      <w:pPr>
        <w:pStyle w:val="Prrafodelista"/>
        <w:shd w:val="clear" w:color="auto" w:fill="FFFFFF"/>
        <w:ind w:left="0"/>
        <w:jc w:val="both"/>
        <w:rPr>
          <w:rFonts w:ascii="Arial" w:hAnsi="Arial" w:cs="Arial"/>
          <w:b/>
          <w:bCs/>
          <w:color w:val="000000"/>
          <w:sz w:val="20"/>
          <w:u w:val="single"/>
        </w:rPr>
      </w:pPr>
      <w:r>
        <w:rPr>
          <w:rFonts w:ascii="Arial" w:hAnsi="Arial" w:cs="Arial"/>
          <w:color w:val="000000"/>
          <w:sz w:val="20"/>
        </w:rPr>
        <w:t xml:space="preserve">             </w:t>
      </w:r>
      <w:r w:rsidR="00C700A2">
        <w:rPr>
          <w:rFonts w:ascii="Arial" w:hAnsi="Arial" w:cs="Arial"/>
          <w:color w:val="000000"/>
          <w:sz w:val="20"/>
        </w:rPr>
        <w:t xml:space="preserve">5.4.- </w:t>
      </w:r>
      <w:r w:rsidR="00C700A2" w:rsidRPr="00F54775">
        <w:rPr>
          <w:rFonts w:ascii="Arial" w:hAnsi="Arial" w:cs="Arial"/>
          <w:color w:val="000000"/>
          <w:sz w:val="20"/>
        </w:rPr>
        <w:t xml:space="preserve">Presentar anexo al </w:t>
      </w:r>
      <w:r w:rsidR="00C700A2">
        <w:rPr>
          <w:rFonts w:ascii="Arial" w:hAnsi="Arial" w:cs="Arial"/>
          <w:color w:val="000000"/>
          <w:sz w:val="20"/>
        </w:rPr>
        <w:t>“</w:t>
      </w:r>
      <w:r w:rsidR="00C700A2" w:rsidRPr="00F54775">
        <w:rPr>
          <w:rFonts w:ascii="Arial" w:hAnsi="Arial" w:cs="Arial"/>
          <w:color w:val="000000"/>
          <w:sz w:val="20"/>
        </w:rPr>
        <w:t>formulario de oferta</w:t>
      </w:r>
      <w:r w:rsidR="00C700A2">
        <w:rPr>
          <w:rFonts w:ascii="Arial" w:hAnsi="Arial" w:cs="Arial"/>
          <w:color w:val="000000"/>
          <w:sz w:val="20"/>
        </w:rPr>
        <w:t>”</w:t>
      </w:r>
      <w:r w:rsidR="00C700A2" w:rsidRPr="00F54775">
        <w:rPr>
          <w:rFonts w:ascii="Arial" w:hAnsi="Arial" w:cs="Arial"/>
          <w:color w:val="000000"/>
          <w:sz w:val="20"/>
        </w:rPr>
        <w:t>, donde se especifique </w:t>
      </w:r>
      <w:r w:rsidR="00C700A2" w:rsidRPr="00F54775">
        <w:rPr>
          <w:rFonts w:ascii="Arial" w:hAnsi="Arial" w:cs="Arial"/>
          <w:b/>
          <w:bCs/>
          <w:color w:val="000000"/>
          <w:sz w:val="20"/>
          <w:u w:val="single"/>
        </w:rPr>
        <w:t xml:space="preserve">convenio con el cual se </w:t>
      </w:r>
      <w:r>
        <w:rPr>
          <w:rFonts w:ascii="Arial" w:hAnsi="Arial" w:cs="Arial"/>
          <w:b/>
          <w:bCs/>
          <w:color w:val="000000"/>
          <w:sz w:val="20"/>
          <w:u w:val="single"/>
        </w:rPr>
        <w:t xml:space="preserve"> </w:t>
      </w:r>
    </w:p>
    <w:p w:rsidR="00C700A2" w:rsidRPr="001B3038" w:rsidRDefault="001B3038" w:rsidP="00C700A2">
      <w:pPr>
        <w:pStyle w:val="Prrafodelista"/>
        <w:shd w:val="clear" w:color="auto" w:fill="FFFFFF"/>
        <w:ind w:left="0"/>
        <w:jc w:val="both"/>
        <w:rPr>
          <w:rFonts w:ascii="Arial" w:hAnsi="Arial" w:cs="Arial"/>
          <w:color w:val="333333"/>
          <w:sz w:val="20"/>
          <w:u w:val="single"/>
        </w:rPr>
      </w:pPr>
      <w:r w:rsidRPr="001B3038">
        <w:rPr>
          <w:rFonts w:ascii="Arial" w:hAnsi="Arial" w:cs="Arial"/>
          <w:b/>
          <w:bCs/>
          <w:color w:val="000000"/>
          <w:sz w:val="20"/>
        </w:rPr>
        <w:t xml:space="preserve">       </w:t>
      </w:r>
      <w:r>
        <w:rPr>
          <w:rFonts w:ascii="Arial" w:hAnsi="Arial" w:cs="Arial"/>
          <w:b/>
          <w:bCs/>
          <w:color w:val="000000"/>
          <w:sz w:val="20"/>
        </w:rPr>
        <w:t xml:space="preserve">     </w:t>
      </w:r>
      <w:r w:rsidRPr="001B3038">
        <w:rPr>
          <w:rFonts w:ascii="Arial" w:hAnsi="Arial" w:cs="Arial"/>
          <w:b/>
          <w:bCs/>
          <w:color w:val="000000"/>
          <w:sz w:val="20"/>
        </w:rPr>
        <w:t xml:space="preserve"> </w:t>
      </w:r>
      <w:proofErr w:type="gramStart"/>
      <w:r w:rsidR="00C700A2" w:rsidRPr="001B3038">
        <w:rPr>
          <w:rFonts w:ascii="Arial" w:hAnsi="Arial" w:cs="Arial"/>
          <w:b/>
          <w:bCs/>
          <w:color w:val="000000"/>
          <w:sz w:val="20"/>
          <w:u w:val="single"/>
        </w:rPr>
        <w:t>liquida</w:t>
      </w:r>
      <w:proofErr w:type="gramEnd"/>
      <w:r w:rsidR="00C700A2" w:rsidRPr="001B3038">
        <w:rPr>
          <w:rFonts w:ascii="Arial" w:hAnsi="Arial" w:cs="Arial"/>
          <w:b/>
          <w:bCs/>
          <w:color w:val="000000"/>
          <w:sz w:val="20"/>
          <w:u w:val="single"/>
        </w:rPr>
        <w:t xml:space="preserve"> el sueldo del operario.</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r w:rsidR="00C700A2">
        <w:rPr>
          <w:rFonts w:ascii="Arial" w:hAnsi="Arial" w:cs="Arial"/>
          <w:color w:val="000000"/>
          <w:sz w:val="20"/>
        </w:rPr>
        <w:t xml:space="preserve">5.5.- </w:t>
      </w:r>
      <w:r w:rsidR="00C700A2" w:rsidRPr="00F54775">
        <w:rPr>
          <w:rFonts w:ascii="Arial" w:hAnsi="Arial" w:cs="Arial"/>
          <w:color w:val="000000"/>
          <w:sz w:val="20"/>
        </w:rPr>
        <w:t xml:space="preserve">Presentar planilla con detalle de productos  a utilizar en el servicio, indicando calidad y </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proofErr w:type="gramStart"/>
      <w:r w:rsidR="00C700A2" w:rsidRPr="00F54775">
        <w:rPr>
          <w:rFonts w:ascii="Arial" w:hAnsi="Arial" w:cs="Arial"/>
          <w:color w:val="000000"/>
          <w:sz w:val="20"/>
        </w:rPr>
        <w:t>marcas</w:t>
      </w:r>
      <w:proofErr w:type="gramEnd"/>
      <w:r w:rsidR="00C700A2" w:rsidRPr="00F54775">
        <w:rPr>
          <w:rFonts w:ascii="Arial" w:hAnsi="Arial" w:cs="Arial"/>
          <w:color w:val="000000"/>
          <w:sz w:val="20"/>
        </w:rPr>
        <w:t xml:space="preserve"> declaración jurada  de no inclusión de productos nocivos para la salud ni ingredientes </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proofErr w:type="gramStart"/>
      <w:r w:rsidR="00C700A2" w:rsidRPr="00F54775">
        <w:rPr>
          <w:rFonts w:ascii="Arial" w:hAnsi="Arial" w:cs="Arial"/>
          <w:color w:val="000000"/>
          <w:sz w:val="20"/>
        </w:rPr>
        <w:t>prohibidos</w:t>
      </w:r>
      <w:proofErr w:type="gramEnd"/>
      <w:r w:rsidR="00C700A2" w:rsidRPr="00F54775">
        <w:rPr>
          <w:rFonts w:ascii="Arial" w:hAnsi="Arial" w:cs="Arial"/>
          <w:color w:val="000000"/>
          <w:sz w:val="20"/>
        </w:rPr>
        <w:t xml:space="preserve"> o restringidos, conforme todo a la normativa vigente de la autoridad sanitaria </w:t>
      </w:r>
    </w:p>
    <w:p w:rsidR="001B3038"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proofErr w:type="gramStart"/>
      <w:r w:rsidR="00C700A2" w:rsidRPr="00F54775">
        <w:rPr>
          <w:rFonts w:ascii="Arial" w:hAnsi="Arial" w:cs="Arial"/>
          <w:color w:val="000000"/>
          <w:sz w:val="20"/>
        </w:rPr>
        <w:t>nacional</w:t>
      </w:r>
      <w:proofErr w:type="gramEnd"/>
      <w:r w:rsidR="00C700A2" w:rsidRPr="00F54775">
        <w:rPr>
          <w:rFonts w:ascii="Arial" w:hAnsi="Arial" w:cs="Arial"/>
          <w:color w:val="000000"/>
          <w:sz w:val="20"/>
        </w:rPr>
        <w:t xml:space="preserve">; asimismo deberá informarse que los productos formulados principalmente a base de </w:t>
      </w:r>
    </w:p>
    <w:p w:rsidR="00C700A2" w:rsidRDefault="001B3038" w:rsidP="00C700A2">
      <w:pPr>
        <w:pStyle w:val="Prrafodelista"/>
        <w:shd w:val="clear" w:color="auto" w:fill="FFFFFF"/>
        <w:ind w:left="0"/>
        <w:jc w:val="both"/>
        <w:rPr>
          <w:rFonts w:ascii="Arial" w:hAnsi="Arial" w:cs="Arial"/>
          <w:color w:val="000000"/>
          <w:sz w:val="20"/>
        </w:rPr>
      </w:pPr>
      <w:r>
        <w:rPr>
          <w:rFonts w:ascii="Arial" w:hAnsi="Arial" w:cs="Arial"/>
          <w:color w:val="000000"/>
          <w:sz w:val="20"/>
        </w:rPr>
        <w:t xml:space="preserve">             </w:t>
      </w:r>
      <w:proofErr w:type="spellStart"/>
      <w:proofErr w:type="gramStart"/>
      <w:r w:rsidR="00C700A2" w:rsidRPr="00F54775">
        <w:rPr>
          <w:rFonts w:ascii="Arial" w:hAnsi="Arial" w:cs="Arial"/>
          <w:color w:val="000000"/>
          <w:sz w:val="20"/>
        </w:rPr>
        <w:t>tensioactivos</w:t>
      </w:r>
      <w:proofErr w:type="spellEnd"/>
      <w:proofErr w:type="gramEnd"/>
      <w:r w:rsidR="00C700A2" w:rsidRPr="00F54775">
        <w:rPr>
          <w:rFonts w:ascii="Arial" w:hAnsi="Arial" w:cs="Arial"/>
          <w:color w:val="000000"/>
          <w:sz w:val="20"/>
        </w:rPr>
        <w:t xml:space="preserve"> (en caso de utilizarlos) deberán ser biodegradables. </w:t>
      </w:r>
    </w:p>
    <w:p w:rsidR="00A763DF" w:rsidRDefault="00A763DF" w:rsidP="00C700A2">
      <w:pPr>
        <w:pStyle w:val="Prrafodelista"/>
        <w:shd w:val="clear" w:color="auto" w:fill="FFFFFF"/>
        <w:ind w:left="0"/>
        <w:jc w:val="both"/>
        <w:rPr>
          <w:rFonts w:ascii="Arial" w:hAnsi="Arial" w:cs="Arial"/>
          <w:color w:val="000000"/>
          <w:sz w:val="20"/>
        </w:rPr>
      </w:pPr>
    </w:p>
    <w:p w:rsidR="00A763DF" w:rsidRPr="00F54775" w:rsidRDefault="00A763DF" w:rsidP="00C700A2">
      <w:pPr>
        <w:pStyle w:val="Prrafodelista"/>
        <w:shd w:val="clear" w:color="auto" w:fill="FFFFFF"/>
        <w:ind w:left="0"/>
        <w:jc w:val="both"/>
        <w:rPr>
          <w:rFonts w:ascii="Arial" w:hAnsi="Arial" w:cs="Arial"/>
          <w:color w:val="333333"/>
          <w:sz w:val="20"/>
        </w:rPr>
      </w:pPr>
    </w:p>
    <w:p w:rsidR="00C700A2" w:rsidRPr="00F54775" w:rsidRDefault="00C700A2" w:rsidP="00C700A2">
      <w:pPr>
        <w:pStyle w:val="Prrafodelista"/>
        <w:shd w:val="clear" w:color="auto" w:fill="FFFFFF"/>
        <w:ind w:left="0"/>
        <w:jc w:val="both"/>
        <w:rPr>
          <w:rFonts w:ascii="Arial" w:hAnsi="Arial" w:cs="Arial"/>
          <w:color w:val="333333"/>
          <w:sz w:val="20"/>
        </w:rPr>
      </w:pPr>
    </w:p>
    <w:p w:rsidR="00C700A2" w:rsidRPr="00F54775" w:rsidRDefault="00C700A2" w:rsidP="00C700A2">
      <w:pPr>
        <w:pStyle w:val="BodyText21"/>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rPr>
          <w:b/>
          <w:sz w:val="20"/>
          <w:lang w:eastAsia="en-US"/>
        </w:rPr>
      </w:pPr>
      <w:r w:rsidRPr="00F54775">
        <w:rPr>
          <w:b/>
          <w:sz w:val="20"/>
          <w:lang w:eastAsia="en-US"/>
        </w:rPr>
        <w:t>6</w:t>
      </w:r>
      <w:r w:rsidRPr="00F54775">
        <w:rPr>
          <w:b/>
          <w:sz w:val="20"/>
          <w:lang w:eastAsia="en-US"/>
        </w:rPr>
        <w:tab/>
      </w:r>
      <w:r>
        <w:rPr>
          <w:b/>
          <w:sz w:val="20"/>
          <w:lang w:eastAsia="en-US"/>
        </w:rPr>
        <w:t>R</w:t>
      </w:r>
      <w:r w:rsidRPr="00F54775">
        <w:rPr>
          <w:b/>
          <w:sz w:val="20"/>
          <w:lang w:eastAsia="en-US"/>
        </w:rPr>
        <w:t>equisitos especiales del adjudicatario:</w:t>
      </w:r>
    </w:p>
    <w:p w:rsidR="00A763DF" w:rsidRDefault="00A763DF" w:rsidP="00C700A2">
      <w:pPr>
        <w:jc w:val="both"/>
        <w:rPr>
          <w:rFonts w:ascii="Arial" w:hAnsi="Arial" w:cs="Arial"/>
          <w:sz w:val="20"/>
        </w:rPr>
      </w:pPr>
      <w:r>
        <w:rPr>
          <w:rFonts w:ascii="Arial" w:hAnsi="Arial" w:cs="Arial"/>
          <w:sz w:val="20"/>
        </w:rPr>
        <w:t xml:space="preserve">             </w:t>
      </w:r>
      <w:r w:rsidR="00C700A2">
        <w:rPr>
          <w:rFonts w:ascii="Arial" w:hAnsi="Arial" w:cs="Arial"/>
          <w:sz w:val="20"/>
        </w:rPr>
        <w:t>6.1.- U</w:t>
      </w:r>
      <w:r w:rsidR="00C700A2" w:rsidRPr="00F54775">
        <w:rPr>
          <w:rFonts w:ascii="Arial" w:hAnsi="Arial" w:cs="Arial"/>
          <w:sz w:val="20"/>
        </w:rPr>
        <w:t xml:space="preserve">na vez adjudicada y </w:t>
      </w:r>
      <w:r w:rsidR="00C700A2">
        <w:rPr>
          <w:rFonts w:ascii="Arial" w:hAnsi="Arial" w:cs="Arial"/>
          <w:sz w:val="20"/>
        </w:rPr>
        <w:t>dentro de las cuarenta y ocho (48) horas antes de iniciar</w:t>
      </w:r>
      <w:r w:rsidR="00C700A2" w:rsidRPr="00F54775">
        <w:rPr>
          <w:rFonts w:ascii="Arial" w:hAnsi="Arial" w:cs="Arial"/>
          <w:sz w:val="20"/>
        </w:rPr>
        <w:t xml:space="preserve"> la </w:t>
      </w:r>
    </w:p>
    <w:p w:rsidR="00A763DF" w:rsidRDefault="00A763DF" w:rsidP="00C700A2">
      <w:pPr>
        <w:jc w:val="both"/>
        <w:rPr>
          <w:rFonts w:ascii="Arial" w:hAnsi="Arial" w:cs="Arial"/>
          <w:sz w:val="20"/>
        </w:rPr>
      </w:pPr>
      <w:r>
        <w:rPr>
          <w:rFonts w:ascii="Arial" w:hAnsi="Arial" w:cs="Arial"/>
          <w:sz w:val="20"/>
        </w:rPr>
        <w:t xml:space="preserve">             </w:t>
      </w:r>
      <w:proofErr w:type="gramStart"/>
      <w:r w:rsidR="00C700A2" w:rsidRPr="00F54775">
        <w:rPr>
          <w:rFonts w:ascii="Arial" w:hAnsi="Arial" w:cs="Arial"/>
          <w:sz w:val="20"/>
        </w:rPr>
        <w:t>prestación</w:t>
      </w:r>
      <w:proofErr w:type="gramEnd"/>
      <w:r w:rsidR="00C700A2" w:rsidRPr="00F54775">
        <w:rPr>
          <w:rFonts w:ascii="Arial" w:hAnsi="Arial" w:cs="Arial"/>
          <w:sz w:val="20"/>
        </w:rPr>
        <w:t xml:space="preserve"> del servicio, deberá tomar contacto con el responsable del organismo licitante</w:t>
      </w:r>
      <w:r w:rsidR="00C700A2">
        <w:rPr>
          <w:rFonts w:ascii="Arial" w:hAnsi="Arial" w:cs="Arial"/>
          <w:sz w:val="20"/>
        </w:rPr>
        <w:t xml:space="preserve"> </w:t>
      </w:r>
    </w:p>
    <w:p w:rsidR="00C700A2" w:rsidRPr="00F54775" w:rsidRDefault="00A763DF" w:rsidP="00C700A2">
      <w:pPr>
        <w:jc w:val="both"/>
        <w:rPr>
          <w:rFonts w:ascii="Arial" w:hAnsi="Arial" w:cs="Arial"/>
          <w:sz w:val="20"/>
        </w:rPr>
      </w:pPr>
      <w:r>
        <w:rPr>
          <w:rFonts w:ascii="Arial" w:hAnsi="Arial" w:cs="Arial"/>
          <w:sz w:val="20"/>
        </w:rPr>
        <w:t xml:space="preserve">             </w:t>
      </w:r>
      <w:proofErr w:type="gramStart"/>
      <w:r w:rsidR="00C700A2">
        <w:rPr>
          <w:rFonts w:ascii="Arial" w:hAnsi="Arial" w:cs="Arial"/>
          <w:sz w:val="20"/>
        </w:rPr>
        <w:t>estipulado</w:t>
      </w:r>
      <w:proofErr w:type="gramEnd"/>
      <w:r w:rsidR="00C700A2">
        <w:rPr>
          <w:rFonts w:ascii="Arial" w:hAnsi="Arial" w:cs="Arial"/>
          <w:sz w:val="20"/>
        </w:rPr>
        <w:t xml:space="preserve"> en el punto 4.10.1</w:t>
      </w:r>
      <w:r w:rsidR="00C700A2" w:rsidRPr="00F54775">
        <w:rPr>
          <w:rFonts w:ascii="Arial" w:hAnsi="Arial" w:cs="Arial"/>
          <w:sz w:val="20"/>
        </w:rPr>
        <w:t>, a efecto de entregar la siguiente información:</w:t>
      </w:r>
    </w:p>
    <w:p w:rsidR="00A763DF" w:rsidRDefault="00A763DF" w:rsidP="00C700A2">
      <w:pPr>
        <w:pStyle w:val="Textoindependiente"/>
        <w:spacing w:line="240" w:lineRule="auto"/>
        <w:ind w:left="540"/>
        <w:rPr>
          <w:rFonts w:ascii="Arial" w:hAnsi="Arial" w:cs="Arial"/>
          <w:sz w:val="20"/>
        </w:rPr>
      </w:pPr>
      <w:r>
        <w:rPr>
          <w:rFonts w:ascii="Arial" w:hAnsi="Arial" w:cs="Arial"/>
          <w:sz w:val="20"/>
          <w:lang w:val="es-ES"/>
        </w:rPr>
        <w:t xml:space="preserve">   </w:t>
      </w:r>
      <w:r w:rsidR="00C700A2">
        <w:rPr>
          <w:rFonts w:ascii="Arial" w:hAnsi="Arial" w:cs="Arial"/>
          <w:sz w:val="20"/>
        </w:rPr>
        <w:t xml:space="preserve">6.1.1.- </w:t>
      </w:r>
      <w:r w:rsidR="00C700A2" w:rsidRPr="00F54775">
        <w:rPr>
          <w:rFonts w:ascii="Arial" w:hAnsi="Arial" w:cs="Arial"/>
          <w:sz w:val="20"/>
        </w:rPr>
        <w:t>En relación al personal de limpieza y del supervisor</w:t>
      </w:r>
      <w:r w:rsidR="00C700A2">
        <w:rPr>
          <w:rFonts w:ascii="Arial" w:hAnsi="Arial" w:cs="Arial"/>
          <w:sz w:val="20"/>
        </w:rPr>
        <w:t xml:space="preserve"> designado por parte</w:t>
      </w:r>
      <w:r w:rsidR="00C700A2" w:rsidRPr="00F54775">
        <w:rPr>
          <w:rFonts w:ascii="Arial" w:hAnsi="Arial" w:cs="Arial"/>
          <w:sz w:val="20"/>
        </w:rPr>
        <w:t xml:space="preserve"> de la empresa</w:t>
      </w:r>
      <w:r w:rsidR="00C700A2">
        <w:rPr>
          <w:rFonts w:ascii="Arial" w:hAnsi="Arial" w:cs="Arial"/>
          <w:sz w:val="20"/>
        </w:rPr>
        <w:t xml:space="preserve"> </w:t>
      </w:r>
      <w:r>
        <w:rPr>
          <w:rFonts w:ascii="Arial" w:hAnsi="Arial" w:cs="Arial"/>
          <w:sz w:val="20"/>
        </w:rPr>
        <w:t xml:space="preserve"> </w:t>
      </w:r>
    </w:p>
    <w:p w:rsidR="00C700A2" w:rsidRPr="00F54775" w:rsidRDefault="00A763DF" w:rsidP="00C700A2">
      <w:pPr>
        <w:pStyle w:val="Textoindependiente"/>
        <w:spacing w:line="240" w:lineRule="auto"/>
        <w:ind w:left="540"/>
        <w:rPr>
          <w:rFonts w:ascii="Arial" w:eastAsia="Calibri" w:hAnsi="Arial" w:cs="Arial"/>
          <w:b/>
          <w:sz w:val="20"/>
          <w:u w:val="single"/>
        </w:rPr>
      </w:pPr>
      <w:r>
        <w:rPr>
          <w:rFonts w:ascii="Arial" w:hAnsi="Arial" w:cs="Arial"/>
          <w:sz w:val="20"/>
        </w:rPr>
        <w:t xml:space="preserve">   </w:t>
      </w:r>
      <w:r w:rsidR="00C700A2">
        <w:rPr>
          <w:rFonts w:ascii="Arial" w:hAnsi="Arial" w:cs="Arial"/>
          <w:sz w:val="20"/>
        </w:rPr>
        <w:t>(</w:t>
      </w:r>
      <w:proofErr w:type="gramStart"/>
      <w:r w:rsidR="00C700A2">
        <w:rPr>
          <w:rFonts w:ascii="Arial" w:hAnsi="Arial" w:cs="Arial"/>
          <w:sz w:val="20"/>
        </w:rPr>
        <w:t>conforme</w:t>
      </w:r>
      <w:proofErr w:type="gramEnd"/>
      <w:r w:rsidR="00C700A2">
        <w:rPr>
          <w:rFonts w:ascii="Arial" w:hAnsi="Arial" w:cs="Arial"/>
          <w:sz w:val="20"/>
        </w:rPr>
        <w:t xml:space="preserve"> puntos 4.8. y 4.9):</w:t>
      </w:r>
    </w:p>
    <w:p w:rsidR="00C700A2" w:rsidRPr="00F54775" w:rsidRDefault="00C700A2" w:rsidP="00C700A2">
      <w:pPr>
        <w:ind w:left="360"/>
        <w:jc w:val="both"/>
        <w:rPr>
          <w:rFonts w:ascii="Arial" w:eastAsia="Calibri" w:hAnsi="Arial" w:cs="Arial"/>
          <w:sz w:val="20"/>
        </w:rPr>
      </w:pPr>
      <w:r>
        <w:rPr>
          <w:rFonts w:ascii="Arial" w:eastAsia="Calibri" w:hAnsi="Arial" w:cs="Arial"/>
          <w:sz w:val="20"/>
        </w:rPr>
        <w:tab/>
        <w:t xml:space="preserve">6.1.1.1.- </w:t>
      </w:r>
      <w:r w:rsidRPr="00F54775">
        <w:rPr>
          <w:rFonts w:ascii="Arial" w:eastAsia="Calibri" w:hAnsi="Arial" w:cs="Arial"/>
          <w:sz w:val="20"/>
        </w:rPr>
        <w:t>Apellidos y nombres</w:t>
      </w:r>
      <w:r>
        <w:rPr>
          <w:rFonts w:ascii="Arial" w:eastAsia="Calibri" w:hAnsi="Arial" w:cs="Arial"/>
          <w:sz w:val="20"/>
        </w:rPr>
        <w:t>.</w:t>
      </w:r>
    </w:p>
    <w:p w:rsidR="00C700A2" w:rsidRPr="00F54775" w:rsidRDefault="00C700A2" w:rsidP="00C700A2">
      <w:pPr>
        <w:ind w:left="360"/>
        <w:jc w:val="both"/>
        <w:rPr>
          <w:rFonts w:ascii="Arial" w:eastAsia="Calibri" w:hAnsi="Arial" w:cs="Arial"/>
          <w:sz w:val="20"/>
        </w:rPr>
      </w:pPr>
      <w:r w:rsidRPr="00F54775">
        <w:rPr>
          <w:rFonts w:ascii="Arial" w:eastAsia="Calibri" w:hAnsi="Arial" w:cs="Arial"/>
          <w:sz w:val="20"/>
        </w:rPr>
        <w:t xml:space="preserve"> </w:t>
      </w:r>
      <w:r>
        <w:rPr>
          <w:rFonts w:ascii="Arial" w:eastAsia="Calibri" w:hAnsi="Arial" w:cs="Arial"/>
          <w:sz w:val="20"/>
        </w:rPr>
        <w:tab/>
        <w:t xml:space="preserve">6.1.1.2.- </w:t>
      </w:r>
      <w:r w:rsidRPr="00F54775">
        <w:rPr>
          <w:rFonts w:ascii="Arial" w:eastAsia="Calibri" w:hAnsi="Arial" w:cs="Arial"/>
          <w:sz w:val="20"/>
        </w:rPr>
        <w:t>D.N.I</w:t>
      </w:r>
    </w:p>
    <w:p w:rsidR="00C700A2" w:rsidRPr="00F54775" w:rsidRDefault="00C700A2" w:rsidP="00C700A2">
      <w:pPr>
        <w:ind w:left="360"/>
        <w:jc w:val="both"/>
        <w:rPr>
          <w:rFonts w:ascii="Arial" w:eastAsia="Calibri" w:hAnsi="Arial" w:cs="Arial"/>
          <w:sz w:val="20"/>
        </w:rPr>
      </w:pPr>
      <w:r>
        <w:rPr>
          <w:rFonts w:ascii="Arial" w:eastAsia="Calibri" w:hAnsi="Arial" w:cs="Arial"/>
          <w:sz w:val="20"/>
        </w:rPr>
        <w:tab/>
        <w:t xml:space="preserve">6.1.1.3.- </w:t>
      </w:r>
      <w:r w:rsidRPr="00F54775">
        <w:rPr>
          <w:rFonts w:ascii="Arial" w:eastAsia="Calibri" w:hAnsi="Arial" w:cs="Arial"/>
          <w:sz w:val="20"/>
        </w:rPr>
        <w:t>Libreta sanitaria</w:t>
      </w:r>
      <w:r>
        <w:rPr>
          <w:rFonts w:ascii="Arial" w:eastAsia="Calibri" w:hAnsi="Arial" w:cs="Arial"/>
          <w:sz w:val="20"/>
        </w:rPr>
        <w:t>.</w:t>
      </w:r>
    </w:p>
    <w:p w:rsidR="00C700A2" w:rsidRPr="00F54775" w:rsidRDefault="00C700A2" w:rsidP="00C700A2">
      <w:pPr>
        <w:ind w:left="360"/>
        <w:jc w:val="both"/>
        <w:rPr>
          <w:rFonts w:ascii="Arial" w:eastAsia="Calibri" w:hAnsi="Arial" w:cs="Arial"/>
          <w:sz w:val="20"/>
        </w:rPr>
      </w:pPr>
      <w:r>
        <w:rPr>
          <w:rFonts w:ascii="Arial" w:eastAsia="Calibri" w:hAnsi="Arial" w:cs="Arial"/>
          <w:sz w:val="20"/>
        </w:rPr>
        <w:tab/>
        <w:t xml:space="preserve">6.1.1.4.- </w:t>
      </w:r>
      <w:r w:rsidRPr="00F277DB">
        <w:rPr>
          <w:rFonts w:ascii="Arial" w:eastAsia="Calibri" w:hAnsi="Arial" w:cs="Arial"/>
          <w:sz w:val="20"/>
        </w:rPr>
        <w:t>Afiliación a la Aseguradora de Riesgos de Trabajo (ART)</w:t>
      </w:r>
      <w:r>
        <w:rPr>
          <w:rFonts w:ascii="Arial" w:eastAsia="Calibri" w:hAnsi="Arial" w:cs="Arial"/>
          <w:sz w:val="20"/>
        </w:rPr>
        <w:t>.</w:t>
      </w:r>
      <w:r w:rsidRPr="00F54775">
        <w:rPr>
          <w:rFonts w:ascii="Arial" w:hAnsi="Arial" w:cs="Arial"/>
          <w:sz w:val="20"/>
        </w:rPr>
        <w:t xml:space="preserve"> </w:t>
      </w:r>
    </w:p>
    <w:p w:rsidR="00C700A2" w:rsidRDefault="00C700A2" w:rsidP="00C700A2">
      <w:pPr>
        <w:ind w:left="360"/>
        <w:jc w:val="both"/>
        <w:rPr>
          <w:rFonts w:ascii="Arial" w:eastAsia="Calibri" w:hAnsi="Arial" w:cs="Arial"/>
          <w:sz w:val="20"/>
        </w:rPr>
      </w:pPr>
      <w:r>
        <w:rPr>
          <w:rFonts w:ascii="Arial" w:hAnsi="Arial" w:cs="Arial"/>
          <w:sz w:val="20"/>
        </w:rPr>
        <w:tab/>
        <w:t xml:space="preserve">6.1.1.5.- </w:t>
      </w:r>
      <w:r w:rsidRPr="00F54775">
        <w:rPr>
          <w:rFonts w:ascii="Arial" w:hAnsi="Arial" w:cs="Arial"/>
          <w:sz w:val="20"/>
        </w:rPr>
        <w:t>Copia del contrato de seguro de accidente de trabajo (</w:t>
      </w:r>
      <w:r>
        <w:rPr>
          <w:rFonts w:ascii="Arial" w:hAnsi="Arial" w:cs="Arial"/>
          <w:sz w:val="20"/>
        </w:rPr>
        <w:t>L</w:t>
      </w:r>
      <w:r w:rsidRPr="00F54775">
        <w:rPr>
          <w:rFonts w:ascii="Arial" w:hAnsi="Arial" w:cs="Arial"/>
          <w:sz w:val="20"/>
        </w:rPr>
        <w:t>ey 24</w:t>
      </w:r>
      <w:r>
        <w:rPr>
          <w:rFonts w:ascii="Arial" w:hAnsi="Arial" w:cs="Arial"/>
          <w:sz w:val="20"/>
        </w:rPr>
        <w:t>.</w:t>
      </w:r>
      <w:r w:rsidRPr="00F54775">
        <w:rPr>
          <w:rFonts w:ascii="Arial" w:hAnsi="Arial" w:cs="Arial"/>
          <w:sz w:val="20"/>
        </w:rPr>
        <w:t xml:space="preserve">557 </w:t>
      </w:r>
      <w:r>
        <w:rPr>
          <w:rFonts w:ascii="Arial" w:hAnsi="Arial" w:cs="Arial"/>
          <w:sz w:val="20"/>
        </w:rPr>
        <w:t>ART</w:t>
      </w:r>
      <w:r w:rsidRPr="00F54775">
        <w:rPr>
          <w:rFonts w:ascii="Arial" w:hAnsi="Arial" w:cs="Arial"/>
          <w:sz w:val="20"/>
        </w:rPr>
        <w:t xml:space="preserve">) y constancia de </w:t>
      </w:r>
      <w:r>
        <w:rPr>
          <w:rFonts w:ascii="Arial" w:hAnsi="Arial" w:cs="Arial"/>
          <w:sz w:val="20"/>
        </w:rPr>
        <w:tab/>
      </w:r>
      <w:r w:rsidRPr="00F54775">
        <w:rPr>
          <w:rFonts w:ascii="Arial" w:hAnsi="Arial" w:cs="Arial"/>
          <w:sz w:val="20"/>
        </w:rPr>
        <w:t>pago</w:t>
      </w:r>
      <w:r>
        <w:rPr>
          <w:rFonts w:ascii="Arial" w:hAnsi="Arial" w:cs="Arial"/>
          <w:sz w:val="20"/>
        </w:rPr>
        <w:t>.</w:t>
      </w:r>
      <w:r w:rsidRPr="00F54775">
        <w:rPr>
          <w:rFonts w:ascii="Arial" w:eastAsia="Calibri" w:hAnsi="Arial" w:cs="Arial"/>
          <w:sz w:val="20"/>
        </w:rPr>
        <w:t xml:space="preserve"> </w:t>
      </w:r>
      <w:r>
        <w:rPr>
          <w:rFonts w:ascii="Arial" w:eastAsia="Calibri" w:hAnsi="Arial" w:cs="Arial"/>
          <w:sz w:val="20"/>
        </w:rPr>
        <w:tab/>
      </w:r>
    </w:p>
    <w:p w:rsidR="00C700A2" w:rsidRDefault="00C700A2" w:rsidP="00C700A2">
      <w:pPr>
        <w:ind w:left="360"/>
        <w:jc w:val="both"/>
        <w:rPr>
          <w:rFonts w:ascii="Arial" w:hAnsi="Arial" w:cs="Arial"/>
          <w:iCs/>
          <w:sz w:val="20"/>
        </w:rPr>
      </w:pPr>
      <w:r>
        <w:rPr>
          <w:rFonts w:ascii="Arial" w:eastAsia="Calibri" w:hAnsi="Arial" w:cs="Arial"/>
          <w:sz w:val="20"/>
        </w:rPr>
        <w:tab/>
        <w:t xml:space="preserve">6.1.1.6.- </w:t>
      </w:r>
      <w:r w:rsidRPr="00F54775">
        <w:rPr>
          <w:rFonts w:ascii="Arial" w:eastAsia="Calibri" w:hAnsi="Arial" w:cs="Arial"/>
          <w:sz w:val="20"/>
        </w:rPr>
        <w:t>Contrato</w:t>
      </w:r>
      <w:r w:rsidRPr="00F54775">
        <w:rPr>
          <w:rFonts w:ascii="Arial" w:hAnsi="Arial" w:cs="Arial"/>
          <w:iCs/>
          <w:sz w:val="20"/>
        </w:rPr>
        <w:t xml:space="preserve"> de cobertura o póliza del seguro de vida obligatorio con el comprobante de </w:t>
      </w:r>
      <w:r>
        <w:rPr>
          <w:rFonts w:ascii="Arial" w:hAnsi="Arial" w:cs="Arial"/>
          <w:iCs/>
          <w:sz w:val="20"/>
        </w:rPr>
        <w:t xml:space="preserve"> </w:t>
      </w:r>
    </w:p>
    <w:p w:rsidR="00C700A2" w:rsidRPr="00F54775" w:rsidRDefault="00C700A2" w:rsidP="00A763DF">
      <w:pPr>
        <w:ind w:left="360"/>
        <w:jc w:val="both"/>
        <w:rPr>
          <w:rFonts w:ascii="Arial" w:hAnsi="Arial" w:cs="Arial"/>
          <w:sz w:val="20"/>
        </w:rPr>
      </w:pPr>
      <w:r>
        <w:rPr>
          <w:rFonts w:ascii="Arial" w:hAnsi="Arial" w:cs="Arial"/>
          <w:iCs/>
          <w:sz w:val="20"/>
        </w:rPr>
        <w:lastRenderedPageBreak/>
        <w:t xml:space="preserve">    </w:t>
      </w:r>
      <w:r w:rsidR="00A763DF">
        <w:rPr>
          <w:rFonts w:ascii="Arial" w:hAnsi="Arial" w:cs="Arial"/>
          <w:iCs/>
          <w:sz w:val="20"/>
        </w:rPr>
        <w:t xml:space="preserve"> </w:t>
      </w:r>
      <w:r>
        <w:rPr>
          <w:rFonts w:ascii="Arial" w:hAnsi="Arial" w:cs="Arial"/>
          <w:iCs/>
          <w:sz w:val="20"/>
        </w:rPr>
        <w:t xml:space="preserve">  </w:t>
      </w:r>
      <w:proofErr w:type="gramStart"/>
      <w:r w:rsidRPr="00F54775">
        <w:rPr>
          <w:rFonts w:ascii="Arial" w:hAnsi="Arial" w:cs="Arial"/>
          <w:iCs/>
          <w:sz w:val="20"/>
        </w:rPr>
        <w:t>pago</w:t>
      </w:r>
      <w:proofErr w:type="gramEnd"/>
      <w:r w:rsidRPr="00F54775">
        <w:rPr>
          <w:rFonts w:ascii="Arial" w:hAnsi="Arial" w:cs="Arial"/>
          <w:iCs/>
          <w:sz w:val="20"/>
        </w:rPr>
        <w:t xml:space="preserve"> al día</w:t>
      </w:r>
      <w:r w:rsidRPr="00F54775">
        <w:rPr>
          <w:rFonts w:ascii="Arial" w:eastAsia="Calibri" w:hAnsi="Arial" w:cs="Arial"/>
          <w:sz w:val="20"/>
        </w:rPr>
        <w:t>.</w:t>
      </w:r>
    </w:p>
    <w:p w:rsidR="00A763DF" w:rsidRDefault="00A763DF" w:rsidP="00C700A2">
      <w:pPr>
        <w:pStyle w:val="Sangradetextonormal"/>
        <w:tabs>
          <w:tab w:val="left" w:pos="360"/>
          <w:tab w:val="left" w:pos="720"/>
        </w:tabs>
        <w:ind w:left="0"/>
        <w:rPr>
          <w:rFonts w:cs="Arial"/>
          <w:sz w:val="20"/>
        </w:rPr>
      </w:pPr>
      <w:r>
        <w:rPr>
          <w:rFonts w:cs="Arial"/>
          <w:sz w:val="20"/>
        </w:rPr>
        <w:t xml:space="preserve">             </w:t>
      </w:r>
      <w:r w:rsidR="00C700A2">
        <w:rPr>
          <w:rFonts w:cs="Arial"/>
          <w:sz w:val="20"/>
        </w:rPr>
        <w:t xml:space="preserve">6.2.- </w:t>
      </w:r>
      <w:r w:rsidR="00C700A2" w:rsidRPr="00F277DB">
        <w:rPr>
          <w:rFonts w:cs="Arial"/>
          <w:sz w:val="20"/>
        </w:rPr>
        <w:t>Deberá proveer en forma oportuna</w:t>
      </w:r>
      <w:r w:rsidR="00C700A2" w:rsidRPr="00F54775">
        <w:rPr>
          <w:rFonts w:cs="Arial"/>
          <w:sz w:val="20"/>
        </w:rPr>
        <w:t xml:space="preserve"> los elementos de limpieza, maquinarias, productos de </w:t>
      </w:r>
      <w:r>
        <w:rPr>
          <w:rFonts w:cs="Arial"/>
          <w:sz w:val="20"/>
        </w:rPr>
        <w:t xml:space="preserve"> </w:t>
      </w:r>
    </w:p>
    <w:p w:rsidR="00A763DF" w:rsidRDefault="00A763DF" w:rsidP="00C700A2">
      <w:pPr>
        <w:pStyle w:val="Sangradetextonormal"/>
        <w:tabs>
          <w:tab w:val="left" w:pos="360"/>
          <w:tab w:val="left" w:pos="720"/>
        </w:tabs>
        <w:ind w:left="0"/>
        <w:rPr>
          <w:rFonts w:cs="Arial"/>
          <w:sz w:val="20"/>
        </w:rPr>
      </w:pPr>
      <w:r>
        <w:rPr>
          <w:rFonts w:cs="Arial"/>
          <w:sz w:val="20"/>
        </w:rPr>
        <w:t xml:space="preserve">             </w:t>
      </w:r>
      <w:proofErr w:type="gramStart"/>
      <w:r w:rsidR="00C700A2" w:rsidRPr="00F54775">
        <w:rPr>
          <w:rFonts w:cs="Arial"/>
          <w:sz w:val="20"/>
        </w:rPr>
        <w:t>higiene</w:t>
      </w:r>
      <w:proofErr w:type="gramEnd"/>
      <w:r w:rsidR="00C700A2" w:rsidRPr="00F54775">
        <w:rPr>
          <w:rFonts w:cs="Arial"/>
          <w:sz w:val="20"/>
        </w:rPr>
        <w:t xml:space="preserve"> y personal indicados en el punto 4 de las especificaciones técnicas; asimismo deberá </w:t>
      </w:r>
    </w:p>
    <w:p w:rsidR="00A763DF" w:rsidRDefault="00A763DF" w:rsidP="00C700A2">
      <w:pPr>
        <w:pStyle w:val="Sangradetextonormal"/>
        <w:tabs>
          <w:tab w:val="left" w:pos="360"/>
          <w:tab w:val="left" w:pos="720"/>
        </w:tabs>
        <w:ind w:left="0"/>
        <w:rPr>
          <w:rFonts w:cs="Arial"/>
          <w:sz w:val="20"/>
        </w:rPr>
      </w:pPr>
      <w:r>
        <w:rPr>
          <w:rFonts w:cs="Arial"/>
          <w:sz w:val="20"/>
        </w:rPr>
        <w:t xml:space="preserve">             </w:t>
      </w:r>
      <w:proofErr w:type="gramStart"/>
      <w:r w:rsidR="00C700A2" w:rsidRPr="00F54775">
        <w:rPr>
          <w:rFonts w:cs="Arial"/>
          <w:sz w:val="20"/>
        </w:rPr>
        <w:t>suministrar</w:t>
      </w:r>
      <w:proofErr w:type="gramEnd"/>
      <w:r w:rsidR="00C700A2" w:rsidRPr="00F54775">
        <w:rPr>
          <w:rFonts w:cs="Arial"/>
          <w:sz w:val="20"/>
        </w:rPr>
        <w:t xml:space="preserve"> los elementos de seguridad higiene de trabajo de acuerdo a la legislación y </w:t>
      </w:r>
    </w:p>
    <w:p w:rsidR="00A763DF" w:rsidRDefault="00A763DF" w:rsidP="00C700A2">
      <w:pPr>
        <w:pStyle w:val="Sangradetextonormal"/>
        <w:tabs>
          <w:tab w:val="left" w:pos="360"/>
          <w:tab w:val="left" w:pos="720"/>
        </w:tabs>
        <w:ind w:left="0"/>
        <w:rPr>
          <w:rFonts w:cs="Arial"/>
          <w:sz w:val="20"/>
        </w:rPr>
      </w:pPr>
      <w:r>
        <w:rPr>
          <w:rFonts w:cs="Arial"/>
          <w:sz w:val="20"/>
        </w:rPr>
        <w:t xml:space="preserve">             </w:t>
      </w:r>
      <w:proofErr w:type="gramStart"/>
      <w:r w:rsidR="00C700A2" w:rsidRPr="00F54775">
        <w:rPr>
          <w:rFonts w:cs="Arial"/>
          <w:sz w:val="20"/>
        </w:rPr>
        <w:t>normativas</w:t>
      </w:r>
      <w:proofErr w:type="gramEnd"/>
      <w:r w:rsidR="00C700A2" w:rsidRPr="00F54775">
        <w:rPr>
          <w:rFonts w:cs="Arial"/>
          <w:sz w:val="20"/>
        </w:rPr>
        <w:t xml:space="preserve"> vigentes en la materia, como ser guantes de goma, barbijos, bota de goma, arneses </w:t>
      </w:r>
    </w:p>
    <w:p w:rsidR="00A763DF" w:rsidRDefault="00A763DF" w:rsidP="00A763DF">
      <w:pPr>
        <w:pStyle w:val="Sangradetextonormal"/>
        <w:tabs>
          <w:tab w:val="left" w:pos="360"/>
          <w:tab w:val="left" w:pos="720"/>
        </w:tabs>
        <w:ind w:left="0"/>
        <w:rPr>
          <w:rFonts w:cs="Arial"/>
          <w:sz w:val="20"/>
        </w:rPr>
      </w:pPr>
      <w:r>
        <w:rPr>
          <w:rFonts w:cs="Arial"/>
          <w:sz w:val="20"/>
        </w:rPr>
        <w:t xml:space="preserve">             </w:t>
      </w:r>
      <w:proofErr w:type="gramStart"/>
      <w:r w:rsidR="00C700A2" w:rsidRPr="00F54775">
        <w:rPr>
          <w:rFonts w:cs="Arial"/>
          <w:sz w:val="20"/>
        </w:rPr>
        <w:t>de</w:t>
      </w:r>
      <w:proofErr w:type="gramEnd"/>
      <w:r w:rsidR="00C700A2" w:rsidRPr="00F54775">
        <w:rPr>
          <w:rFonts w:cs="Arial"/>
          <w:sz w:val="20"/>
        </w:rPr>
        <w:t xml:space="preserve"> esfuerzo, etc.</w:t>
      </w:r>
    </w:p>
    <w:p w:rsidR="00A763DF" w:rsidRDefault="00A763DF" w:rsidP="00C700A2">
      <w:pPr>
        <w:numPr>
          <w:ilvl w:val="12"/>
          <w:numId w:val="0"/>
        </w:numPr>
        <w:tabs>
          <w:tab w:val="left" w:pos="10065"/>
        </w:tabs>
        <w:jc w:val="both"/>
        <w:rPr>
          <w:rFonts w:ascii="Arial" w:hAnsi="Arial" w:cs="Arial"/>
          <w:sz w:val="20"/>
        </w:rPr>
      </w:pPr>
      <w:r>
        <w:rPr>
          <w:rFonts w:ascii="Arial" w:hAnsi="Arial" w:cs="Arial"/>
          <w:sz w:val="20"/>
        </w:rPr>
        <w:t xml:space="preserve">             </w:t>
      </w:r>
      <w:r w:rsidR="00C700A2">
        <w:rPr>
          <w:rFonts w:ascii="Arial" w:hAnsi="Arial" w:cs="Arial"/>
          <w:sz w:val="20"/>
        </w:rPr>
        <w:t>6.3.- D</w:t>
      </w:r>
      <w:r w:rsidR="00C700A2" w:rsidRPr="00F54775">
        <w:rPr>
          <w:rFonts w:ascii="Arial" w:hAnsi="Arial" w:cs="Arial"/>
          <w:sz w:val="20"/>
        </w:rPr>
        <w:t xml:space="preserve">eberá firmar las actas de incumplimiento (por intermedio de su supervisor) que se le </w:t>
      </w:r>
      <w:r>
        <w:rPr>
          <w:rFonts w:ascii="Arial" w:hAnsi="Arial" w:cs="Arial"/>
          <w:sz w:val="20"/>
        </w:rPr>
        <w:t xml:space="preserve">   </w:t>
      </w:r>
    </w:p>
    <w:p w:rsidR="00A763DF" w:rsidRDefault="00A763DF" w:rsidP="00C700A2">
      <w:pPr>
        <w:numPr>
          <w:ilvl w:val="12"/>
          <w:numId w:val="0"/>
        </w:numPr>
        <w:tabs>
          <w:tab w:val="left" w:pos="10065"/>
        </w:tabs>
        <w:jc w:val="both"/>
        <w:rPr>
          <w:rFonts w:ascii="Arial" w:hAnsi="Arial" w:cs="Arial"/>
          <w:sz w:val="20"/>
        </w:rPr>
      </w:pPr>
      <w:r>
        <w:rPr>
          <w:rFonts w:ascii="Arial" w:hAnsi="Arial" w:cs="Arial"/>
          <w:sz w:val="20"/>
        </w:rPr>
        <w:t xml:space="preserve">             </w:t>
      </w:r>
      <w:proofErr w:type="gramStart"/>
      <w:r w:rsidR="00C700A2" w:rsidRPr="00F54775">
        <w:rPr>
          <w:rFonts w:ascii="Arial" w:hAnsi="Arial" w:cs="Arial"/>
          <w:sz w:val="20"/>
        </w:rPr>
        <w:t>labren</w:t>
      </w:r>
      <w:proofErr w:type="gramEnd"/>
      <w:r w:rsidR="00C700A2" w:rsidRPr="00F54775">
        <w:rPr>
          <w:rFonts w:ascii="Arial" w:hAnsi="Arial" w:cs="Arial"/>
          <w:sz w:val="20"/>
        </w:rPr>
        <w:t xml:space="preserve"> independientemente de su  primera apreciación sobre los hechos, salvo dejar constancia </w:t>
      </w:r>
    </w:p>
    <w:p w:rsidR="00A763DF" w:rsidRDefault="00A763DF" w:rsidP="00C700A2">
      <w:pPr>
        <w:numPr>
          <w:ilvl w:val="12"/>
          <w:numId w:val="0"/>
        </w:numPr>
        <w:tabs>
          <w:tab w:val="left" w:pos="10065"/>
        </w:tabs>
        <w:jc w:val="both"/>
        <w:rPr>
          <w:rFonts w:ascii="Arial" w:hAnsi="Arial" w:cs="Arial"/>
          <w:sz w:val="20"/>
        </w:rPr>
      </w:pPr>
      <w:r>
        <w:rPr>
          <w:rFonts w:ascii="Arial" w:hAnsi="Arial" w:cs="Arial"/>
          <w:sz w:val="20"/>
        </w:rPr>
        <w:t xml:space="preserve">             </w:t>
      </w:r>
      <w:proofErr w:type="gramStart"/>
      <w:r w:rsidR="00C700A2" w:rsidRPr="00F54775">
        <w:rPr>
          <w:rFonts w:ascii="Arial" w:hAnsi="Arial" w:cs="Arial"/>
          <w:sz w:val="20"/>
        </w:rPr>
        <w:t>fehaciente</w:t>
      </w:r>
      <w:proofErr w:type="gramEnd"/>
      <w:r w:rsidR="00C700A2" w:rsidRPr="00F54775">
        <w:rPr>
          <w:rFonts w:ascii="Arial" w:hAnsi="Arial" w:cs="Arial"/>
          <w:sz w:val="20"/>
        </w:rPr>
        <w:t xml:space="preserve"> de su desacuerdo, si lo considera necesario. Posteriormente podrá ejercer su </w:t>
      </w:r>
    </w:p>
    <w:p w:rsidR="00C700A2" w:rsidRPr="00F54775" w:rsidRDefault="00A763DF" w:rsidP="00C700A2">
      <w:pPr>
        <w:numPr>
          <w:ilvl w:val="12"/>
          <w:numId w:val="0"/>
        </w:numPr>
        <w:tabs>
          <w:tab w:val="left" w:pos="10065"/>
        </w:tabs>
        <w:jc w:val="both"/>
        <w:rPr>
          <w:rFonts w:ascii="Arial" w:hAnsi="Arial" w:cs="Arial"/>
          <w:sz w:val="20"/>
        </w:rPr>
      </w:pPr>
      <w:r>
        <w:rPr>
          <w:rFonts w:ascii="Arial" w:hAnsi="Arial" w:cs="Arial"/>
          <w:sz w:val="20"/>
        </w:rPr>
        <w:t xml:space="preserve">             </w:t>
      </w:r>
      <w:proofErr w:type="gramStart"/>
      <w:r w:rsidR="00C700A2" w:rsidRPr="00F54775">
        <w:rPr>
          <w:rFonts w:ascii="Arial" w:hAnsi="Arial" w:cs="Arial"/>
          <w:sz w:val="20"/>
        </w:rPr>
        <w:t>derecho</w:t>
      </w:r>
      <w:proofErr w:type="gramEnd"/>
      <w:r w:rsidR="00C700A2" w:rsidRPr="00F54775">
        <w:rPr>
          <w:rFonts w:ascii="Arial" w:hAnsi="Arial" w:cs="Arial"/>
          <w:sz w:val="20"/>
        </w:rPr>
        <w:t xml:space="preserve"> de defensa en la forma, modo y procedimientos que establezca la normativa vigente.</w:t>
      </w:r>
    </w:p>
    <w:p w:rsidR="00C700A2" w:rsidRPr="00F54775" w:rsidRDefault="00A763DF" w:rsidP="00C700A2">
      <w:pPr>
        <w:widowControl w:val="0"/>
        <w:jc w:val="both"/>
        <w:rPr>
          <w:rFonts w:ascii="Arial" w:hAnsi="Arial" w:cs="Arial"/>
          <w:bCs/>
          <w:sz w:val="20"/>
          <w:u w:val="single"/>
        </w:rPr>
      </w:pPr>
      <w:r>
        <w:rPr>
          <w:rFonts w:ascii="Arial" w:hAnsi="Arial" w:cs="Arial"/>
          <w:sz w:val="20"/>
        </w:rPr>
        <w:t xml:space="preserve">             </w:t>
      </w:r>
      <w:r w:rsidR="00C700A2">
        <w:rPr>
          <w:rFonts w:ascii="Arial" w:hAnsi="Arial" w:cs="Arial"/>
          <w:sz w:val="20"/>
        </w:rPr>
        <w:t xml:space="preserve">6.4.- </w:t>
      </w:r>
      <w:r w:rsidR="00C700A2" w:rsidRPr="006E2057">
        <w:rPr>
          <w:rFonts w:ascii="Arial" w:hAnsi="Arial" w:cs="Arial"/>
          <w:sz w:val="20"/>
          <w:u w:val="single"/>
        </w:rPr>
        <w:t>D</w:t>
      </w:r>
      <w:r w:rsidR="00C700A2" w:rsidRPr="00F54775">
        <w:rPr>
          <w:rFonts w:ascii="Arial" w:hAnsi="Arial" w:cs="Arial"/>
          <w:bCs/>
          <w:sz w:val="20"/>
          <w:u w:val="single"/>
        </w:rPr>
        <w:t>ocumentación a presentar mensualmente:</w:t>
      </w:r>
    </w:p>
    <w:p w:rsidR="00C700A2" w:rsidRDefault="00C700A2" w:rsidP="00C700A2">
      <w:pPr>
        <w:ind w:left="708" w:hanging="708"/>
        <w:jc w:val="both"/>
        <w:rPr>
          <w:rFonts w:ascii="Arial" w:hAnsi="Arial" w:cs="Arial"/>
          <w:sz w:val="20"/>
        </w:rPr>
      </w:pPr>
      <w:r>
        <w:rPr>
          <w:rFonts w:ascii="Arial" w:hAnsi="Arial" w:cs="Arial"/>
          <w:sz w:val="20"/>
        </w:rPr>
        <w:tab/>
        <w:t xml:space="preserve">6.4.1.- </w:t>
      </w:r>
      <w:r w:rsidRPr="00F54775">
        <w:rPr>
          <w:rFonts w:ascii="Arial" w:hAnsi="Arial" w:cs="Arial"/>
          <w:sz w:val="20"/>
        </w:rPr>
        <w:t xml:space="preserve">La adjudicataria debe presentar mensualmente, al </w:t>
      </w:r>
      <w:r>
        <w:rPr>
          <w:rFonts w:ascii="Arial" w:hAnsi="Arial" w:cs="Arial"/>
          <w:sz w:val="20"/>
        </w:rPr>
        <w:t xml:space="preserve">encargado designado por parte de la   </w:t>
      </w:r>
    </w:p>
    <w:p w:rsidR="00C700A2" w:rsidRPr="00F54775" w:rsidRDefault="00A763DF" w:rsidP="00C700A2">
      <w:pPr>
        <w:ind w:left="708" w:hanging="708"/>
        <w:jc w:val="both"/>
        <w:rPr>
          <w:rFonts w:ascii="Arial" w:hAnsi="Arial" w:cs="Arial"/>
          <w:sz w:val="20"/>
        </w:rPr>
      </w:pPr>
      <w:r>
        <w:rPr>
          <w:rFonts w:ascii="Arial" w:hAnsi="Arial" w:cs="Arial"/>
          <w:sz w:val="20"/>
        </w:rPr>
        <w:t xml:space="preserve">   </w:t>
      </w:r>
      <w:r w:rsidR="00C700A2">
        <w:rPr>
          <w:rFonts w:ascii="Arial" w:hAnsi="Arial" w:cs="Arial"/>
          <w:sz w:val="20"/>
        </w:rPr>
        <w:t xml:space="preserve">          ANAC</w:t>
      </w:r>
      <w:r w:rsidR="00C700A2" w:rsidRPr="00F54775">
        <w:rPr>
          <w:rFonts w:ascii="Arial" w:hAnsi="Arial" w:cs="Arial"/>
          <w:sz w:val="20"/>
        </w:rPr>
        <w:t xml:space="preserve">: </w:t>
      </w:r>
    </w:p>
    <w:p w:rsidR="00C700A2" w:rsidRPr="00F277DB" w:rsidRDefault="00C700A2" w:rsidP="00C700A2">
      <w:pPr>
        <w:pStyle w:val="Prrafodelista"/>
        <w:ind w:left="1080"/>
        <w:jc w:val="both"/>
        <w:rPr>
          <w:rFonts w:ascii="Arial" w:hAnsi="Arial" w:cs="Arial"/>
          <w:sz w:val="20"/>
        </w:rPr>
      </w:pPr>
      <w:r w:rsidRPr="00F277DB">
        <w:rPr>
          <w:rFonts w:ascii="Arial" w:hAnsi="Arial" w:cs="Arial"/>
          <w:sz w:val="20"/>
        </w:rPr>
        <w:t>6.4.1.1</w:t>
      </w:r>
      <w:r>
        <w:rPr>
          <w:rFonts w:ascii="Arial" w:hAnsi="Arial" w:cs="Arial"/>
          <w:sz w:val="20"/>
        </w:rPr>
        <w:t>.</w:t>
      </w:r>
      <w:r w:rsidRPr="00F277DB">
        <w:rPr>
          <w:rFonts w:ascii="Arial" w:hAnsi="Arial" w:cs="Arial"/>
          <w:sz w:val="20"/>
        </w:rPr>
        <w:t>- Copia del formulario Nº 931.</w:t>
      </w:r>
    </w:p>
    <w:p w:rsidR="00C700A2" w:rsidRPr="00F277DB" w:rsidRDefault="00C700A2" w:rsidP="00C700A2">
      <w:pPr>
        <w:pStyle w:val="Prrafodelista"/>
        <w:ind w:left="1080"/>
        <w:jc w:val="both"/>
        <w:rPr>
          <w:rFonts w:ascii="Arial" w:hAnsi="Arial" w:cs="Arial"/>
          <w:sz w:val="20"/>
        </w:rPr>
      </w:pPr>
      <w:r w:rsidRPr="00F277DB">
        <w:rPr>
          <w:rFonts w:ascii="Arial" w:hAnsi="Arial" w:cs="Arial"/>
          <w:sz w:val="20"/>
        </w:rPr>
        <w:t>6.4.1.2</w:t>
      </w:r>
      <w:r>
        <w:rPr>
          <w:rFonts w:ascii="Arial" w:hAnsi="Arial" w:cs="Arial"/>
          <w:sz w:val="20"/>
        </w:rPr>
        <w:t>.</w:t>
      </w:r>
      <w:r w:rsidRPr="00F277DB">
        <w:rPr>
          <w:rFonts w:ascii="Arial" w:hAnsi="Arial" w:cs="Arial"/>
          <w:sz w:val="20"/>
        </w:rPr>
        <w:t>- Nómina de empleados emitida por el sistema S.I.A.P de la administración federal de ingresos públicos.</w:t>
      </w:r>
    </w:p>
    <w:p w:rsidR="00C700A2" w:rsidRPr="00F277DB" w:rsidRDefault="00C700A2" w:rsidP="00C700A2">
      <w:pPr>
        <w:pStyle w:val="Prrafodelista"/>
        <w:ind w:left="1080"/>
        <w:jc w:val="both"/>
        <w:rPr>
          <w:rFonts w:ascii="Arial" w:hAnsi="Arial" w:cs="Arial"/>
          <w:sz w:val="20"/>
        </w:rPr>
      </w:pPr>
      <w:r w:rsidRPr="00F277DB">
        <w:rPr>
          <w:rFonts w:ascii="Arial" w:hAnsi="Arial" w:cs="Arial"/>
          <w:sz w:val="20"/>
        </w:rPr>
        <w:t>6.4.1.3</w:t>
      </w:r>
      <w:r>
        <w:rPr>
          <w:rFonts w:ascii="Arial" w:hAnsi="Arial" w:cs="Arial"/>
          <w:sz w:val="20"/>
        </w:rPr>
        <w:t>.</w:t>
      </w:r>
      <w:r w:rsidRPr="00F277DB">
        <w:rPr>
          <w:rFonts w:ascii="Arial" w:hAnsi="Arial" w:cs="Arial"/>
          <w:sz w:val="20"/>
        </w:rPr>
        <w:t>- Copia de acuse de recibo (ticket de la AFIP) de dicha declaración jurada.</w:t>
      </w:r>
    </w:p>
    <w:p w:rsidR="00C700A2" w:rsidRPr="00F277DB" w:rsidRDefault="00C700A2" w:rsidP="00C700A2">
      <w:pPr>
        <w:pStyle w:val="Prrafodelista"/>
        <w:ind w:left="1080"/>
        <w:jc w:val="both"/>
        <w:rPr>
          <w:rFonts w:ascii="Arial" w:hAnsi="Arial" w:cs="Arial"/>
          <w:sz w:val="20"/>
        </w:rPr>
      </w:pPr>
      <w:r w:rsidRPr="00F277DB">
        <w:rPr>
          <w:rFonts w:ascii="Arial" w:hAnsi="Arial" w:cs="Arial"/>
          <w:sz w:val="20"/>
        </w:rPr>
        <w:t>6.4.1.4</w:t>
      </w:r>
      <w:r>
        <w:rPr>
          <w:rFonts w:ascii="Arial" w:hAnsi="Arial" w:cs="Arial"/>
          <w:sz w:val="20"/>
        </w:rPr>
        <w:t>.</w:t>
      </w:r>
      <w:r w:rsidRPr="00F277DB">
        <w:rPr>
          <w:rFonts w:ascii="Arial" w:hAnsi="Arial" w:cs="Arial"/>
          <w:sz w:val="20"/>
        </w:rPr>
        <w:t>- Copia de ticket de pago (emitida por el banco) de la declaración jurada del SUSS.</w:t>
      </w:r>
    </w:p>
    <w:p w:rsidR="00C700A2" w:rsidRPr="00F277DB" w:rsidRDefault="00C700A2" w:rsidP="00C700A2">
      <w:pPr>
        <w:pStyle w:val="Prrafodelista"/>
        <w:ind w:left="1080"/>
        <w:jc w:val="both"/>
        <w:rPr>
          <w:rFonts w:ascii="Arial" w:hAnsi="Arial" w:cs="Arial"/>
          <w:sz w:val="20"/>
        </w:rPr>
      </w:pPr>
      <w:r w:rsidRPr="00F277DB">
        <w:rPr>
          <w:rFonts w:ascii="Arial" w:hAnsi="Arial" w:cs="Arial"/>
          <w:sz w:val="20"/>
        </w:rPr>
        <w:t>6.4.1.5</w:t>
      </w:r>
      <w:r>
        <w:rPr>
          <w:rFonts w:ascii="Arial" w:hAnsi="Arial" w:cs="Arial"/>
          <w:sz w:val="20"/>
        </w:rPr>
        <w:t>.</w:t>
      </w:r>
      <w:r w:rsidRPr="00F277DB">
        <w:rPr>
          <w:rFonts w:ascii="Arial" w:hAnsi="Arial" w:cs="Arial"/>
          <w:sz w:val="20"/>
        </w:rPr>
        <w:t>- Copia de los recibos de sueldos del personal vinculado con el servicio, debidamente firmados por estos últimos.</w:t>
      </w:r>
    </w:p>
    <w:p w:rsidR="00A763DF" w:rsidRDefault="00A763DF" w:rsidP="00A763DF">
      <w:pPr>
        <w:pStyle w:val="Prrafodelista"/>
        <w:tabs>
          <w:tab w:val="left" w:pos="709"/>
        </w:tabs>
        <w:ind w:left="0"/>
        <w:rPr>
          <w:rFonts w:ascii="Arial" w:hAnsi="Arial" w:cs="Arial"/>
          <w:sz w:val="20"/>
        </w:rPr>
      </w:pPr>
      <w:r>
        <w:rPr>
          <w:rFonts w:ascii="Arial" w:hAnsi="Arial" w:cs="Arial"/>
          <w:sz w:val="20"/>
        </w:rPr>
        <w:t xml:space="preserve">             </w:t>
      </w:r>
      <w:r w:rsidR="00C700A2" w:rsidRPr="006E2057">
        <w:rPr>
          <w:rFonts w:ascii="Arial" w:hAnsi="Arial" w:cs="Arial"/>
          <w:sz w:val="20"/>
        </w:rPr>
        <w:t xml:space="preserve">6.5.- </w:t>
      </w:r>
      <w:r w:rsidR="00C700A2">
        <w:rPr>
          <w:rFonts w:ascii="Arial" w:hAnsi="Arial" w:cs="Arial"/>
          <w:sz w:val="20"/>
        </w:rPr>
        <w:t xml:space="preserve">En caso de retirar objetos de propiedad de la ANAC tales como cortinas, alfombras u otros </w:t>
      </w:r>
    </w:p>
    <w:p w:rsidR="00A763DF" w:rsidRDefault="00A763DF" w:rsidP="00A763DF">
      <w:pPr>
        <w:pStyle w:val="Prrafodelista"/>
        <w:tabs>
          <w:tab w:val="left" w:pos="709"/>
        </w:tabs>
        <w:ind w:left="0"/>
        <w:rPr>
          <w:rFonts w:ascii="Arial" w:hAnsi="Arial" w:cs="Arial"/>
          <w:sz w:val="20"/>
        </w:rPr>
      </w:pPr>
      <w:r>
        <w:rPr>
          <w:rFonts w:ascii="Arial" w:hAnsi="Arial" w:cs="Arial"/>
          <w:sz w:val="20"/>
        </w:rPr>
        <w:t xml:space="preserve">             </w:t>
      </w:r>
      <w:proofErr w:type="gramStart"/>
      <w:r w:rsidR="00C700A2">
        <w:rPr>
          <w:rFonts w:ascii="Arial" w:hAnsi="Arial" w:cs="Arial"/>
          <w:sz w:val="20"/>
        </w:rPr>
        <w:t>bienes</w:t>
      </w:r>
      <w:proofErr w:type="gramEnd"/>
      <w:r w:rsidR="00C700A2">
        <w:rPr>
          <w:rFonts w:ascii="Arial" w:hAnsi="Arial" w:cs="Arial"/>
          <w:sz w:val="20"/>
        </w:rPr>
        <w:t xml:space="preserve">, para su posterior limpieza o para la realización de otros trabajos fuera del lugar de </w:t>
      </w:r>
    </w:p>
    <w:p w:rsidR="00C700A2" w:rsidRDefault="00A763DF" w:rsidP="00A763DF">
      <w:pPr>
        <w:pStyle w:val="Prrafodelista"/>
        <w:tabs>
          <w:tab w:val="left" w:pos="709"/>
        </w:tabs>
        <w:ind w:left="0"/>
        <w:rPr>
          <w:rFonts w:ascii="Arial" w:hAnsi="Arial" w:cs="Arial"/>
          <w:sz w:val="20"/>
        </w:rPr>
      </w:pPr>
      <w:r>
        <w:rPr>
          <w:rFonts w:ascii="Arial" w:hAnsi="Arial" w:cs="Arial"/>
          <w:sz w:val="20"/>
        </w:rPr>
        <w:t xml:space="preserve">             </w:t>
      </w:r>
      <w:proofErr w:type="gramStart"/>
      <w:r w:rsidR="00C700A2">
        <w:rPr>
          <w:rFonts w:ascii="Arial" w:hAnsi="Arial" w:cs="Arial"/>
          <w:sz w:val="20"/>
        </w:rPr>
        <w:t>prestación</w:t>
      </w:r>
      <w:proofErr w:type="gramEnd"/>
      <w:r w:rsidR="00C700A2">
        <w:rPr>
          <w:rFonts w:ascii="Arial" w:hAnsi="Arial" w:cs="Arial"/>
          <w:sz w:val="20"/>
        </w:rPr>
        <w:t xml:space="preserve"> del servicio, el plazo máximo para su devolución será de 10 días. </w:t>
      </w:r>
    </w:p>
    <w:p w:rsidR="00C700A2" w:rsidRPr="006B1450" w:rsidRDefault="00C700A2" w:rsidP="00C700A2">
      <w:pPr>
        <w:pStyle w:val="Prrafodelista"/>
        <w:ind w:left="0"/>
        <w:rPr>
          <w:rFonts w:ascii="Arial" w:hAnsi="Arial" w:cs="Arial"/>
          <w:sz w:val="20"/>
        </w:rPr>
      </w:pPr>
    </w:p>
    <w:p w:rsidR="00C700A2" w:rsidRPr="00F54775" w:rsidRDefault="00C700A2" w:rsidP="00C700A2">
      <w:pPr>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ind w:left="0" w:hanging="11"/>
        <w:jc w:val="both"/>
        <w:rPr>
          <w:rFonts w:ascii="Arial" w:hAnsi="Arial" w:cs="Arial"/>
          <w:b/>
          <w:sz w:val="20"/>
          <w:lang w:eastAsia="en-US"/>
        </w:rPr>
      </w:pPr>
      <w:r w:rsidRPr="00F54775">
        <w:rPr>
          <w:rFonts w:ascii="Arial" w:hAnsi="Arial" w:cs="Arial"/>
          <w:b/>
          <w:sz w:val="20"/>
          <w:lang w:eastAsia="en-US"/>
        </w:rPr>
        <w:t>Criterio de evaluación:</w:t>
      </w:r>
    </w:p>
    <w:p w:rsidR="00C700A2" w:rsidRPr="00F54775" w:rsidRDefault="00C700A2" w:rsidP="00C700A2">
      <w:pPr>
        <w:pStyle w:val="Prrafodelista1"/>
        <w:widowControl w:val="0"/>
        <w:ind w:left="0"/>
        <w:jc w:val="both"/>
        <w:rPr>
          <w:caps/>
          <w:sz w:val="20"/>
          <w:szCs w:val="20"/>
        </w:rPr>
      </w:pPr>
      <w:r w:rsidRPr="00F54775">
        <w:rPr>
          <w:sz w:val="20"/>
          <w:szCs w:val="20"/>
        </w:rPr>
        <w:t xml:space="preserve">Conforme normativa vigente. </w:t>
      </w:r>
    </w:p>
    <w:p w:rsidR="00C700A2" w:rsidRPr="00F54775" w:rsidRDefault="00C700A2" w:rsidP="00C700A2">
      <w:pPr>
        <w:pStyle w:val="BodyText21"/>
        <w:tabs>
          <w:tab w:val="left" w:pos="547"/>
          <w:tab w:val="left" w:pos="2441"/>
        </w:tabs>
        <w:spacing w:line="240" w:lineRule="auto"/>
        <w:rPr>
          <w:sz w:val="20"/>
        </w:rPr>
      </w:pPr>
    </w:p>
    <w:p w:rsidR="00C700A2" w:rsidRPr="00F54775" w:rsidRDefault="00C700A2" w:rsidP="00C700A2">
      <w:pPr>
        <w:pStyle w:val="BodyText21"/>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ind w:left="0" w:firstLine="0"/>
        <w:rPr>
          <w:b/>
          <w:sz w:val="20"/>
          <w:lang w:eastAsia="en-US"/>
        </w:rPr>
      </w:pPr>
      <w:r w:rsidRPr="00F54775">
        <w:rPr>
          <w:b/>
          <w:sz w:val="20"/>
          <w:lang w:eastAsia="en-US"/>
        </w:rPr>
        <w:t>Garantía de funcionamiento sobre los entregados:</w:t>
      </w:r>
    </w:p>
    <w:p w:rsidR="00C700A2" w:rsidRPr="00F54775" w:rsidRDefault="00C700A2" w:rsidP="00C700A2">
      <w:pPr>
        <w:pStyle w:val="BodyText21"/>
        <w:spacing w:line="240" w:lineRule="auto"/>
        <w:rPr>
          <w:caps/>
          <w:sz w:val="20"/>
          <w:lang w:val="es-AR" w:eastAsia="es-AR"/>
        </w:rPr>
      </w:pPr>
      <w:r w:rsidRPr="00F54775">
        <w:rPr>
          <w:sz w:val="20"/>
          <w:lang w:val="es-AR" w:eastAsia="es-AR"/>
        </w:rPr>
        <w:t>No aplica.</w:t>
      </w:r>
    </w:p>
    <w:p w:rsidR="00C700A2" w:rsidRPr="00F54775" w:rsidRDefault="00C700A2" w:rsidP="00C700A2">
      <w:pPr>
        <w:pStyle w:val="BodyText21"/>
        <w:tabs>
          <w:tab w:val="left" w:pos="547"/>
          <w:tab w:val="left" w:pos="2441"/>
        </w:tabs>
        <w:spacing w:line="240" w:lineRule="auto"/>
        <w:rPr>
          <w:sz w:val="20"/>
        </w:rPr>
      </w:pPr>
    </w:p>
    <w:p w:rsidR="00C700A2" w:rsidRPr="00F54775" w:rsidRDefault="00C700A2" w:rsidP="00C700A2">
      <w:pPr>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ind w:left="0" w:firstLine="0"/>
        <w:jc w:val="both"/>
        <w:rPr>
          <w:rFonts w:ascii="Arial" w:hAnsi="Arial" w:cs="Arial"/>
          <w:b/>
          <w:sz w:val="20"/>
          <w:lang w:eastAsia="en-US"/>
        </w:rPr>
      </w:pPr>
      <w:r w:rsidRPr="00F54775">
        <w:rPr>
          <w:rFonts w:ascii="Arial" w:hAnsi="Arial" w:cs="Arial"/>
          <w:b/>
          <w:sz w:val="20"/>
          <w:lang w:eastAsia="en-US"/>
        </w:rPr>
        <w:t>Plazos y forma de pago:</w:t>
      </w:r>
    </w:p>
    <w:p w:rsidR="00C700A2" w:rsidRPr="00F54775" w:rsidRDefault="00C700A2" w:rsidP="00C700A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Arial" w:hAnsi="Arial" w:cs="Arial"/>
          <w:caps/>
          <w:sz w:val="20"/>
          <w:lang w:val="es-AR" w:eastAsia="es-AR"/>
        </w:rPr>
      </w:pPr>
      <w:r w:rsidRPr="00F54775">
        <w:rPr>
          <w:rFonts w:ascii="Arial" w:hAnsi="Arial" w:cs="Arial"/>
          <w:sz w:val="20"/>
          <w:lang w:val="es-AR" w:eastAsia="es-AR"/>
        </w:rPr>
        <w:t>Mensual, a mes vencido una vez cumplida la prestación  y conformada la factura por la comisión de recepción del servicio. Los pagos se realizarán dentro de los treinta (30) días corridos de presentada y conformada las facturas, sin perjuicio de ello, los pagos se atenderán considerando el programa de caja y las prioridades de gastos contenidas en la normativa vigente.</w:t>
      </w:r>
    </w:p>
    <w:p w:rsidR="00C700A2" w:rsidRPr="00F54775" w:rsidRDefault="00C700A2" w:rsidP="00C700A2">
      <w:pPr>
        <w:pStyle w:val="Ttulo2"/>
        <w:numPr>
          <w:ilvl w:val="0"/>
          <w:numId w:val="0"/>
        </w:numPr>
        <w:tabs>
          <w:tab w:val="left" w:pos="10065"/>
        </w:tabs>
        <w:jc w:val="both"/>
        <w:rPr>
          <w:rFonts w:ascii="Arial" w:hAnsi="Arial" w:cs="Arial"/>
          <w:b w:val="0"/>
          <w:caps/>
          <w:lang w:val="es-AR" w:eastAsia="es-AR"/>
        </w:rPr>
      </w:pPr>
    </w:p>
    <w:p w:rsidR="00C700A2" w:rsidRPr="00F54775" w:rsidRDefault="00C700A2" w:rsidP="00C700A2">
      <w:pPr>
        <w:pStyle w:val="BodyText21"/>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ind w:left="0" w:firstLine="0"/>
        <w:rPr>
          <w:b/>
          <w:sz w:val="20"/>
          <w:lang w:eastAsia="en-US"/>
        </w:rPr>
      </w:pPr>
      <w:r w:rsidRPr="00F54775">
        <w:rPr>
          <w:b/>
          <w:sz w:val="20"/>
          <w:lang w:eastAsia="en-US"/>
        </w:rPr>
        <w:t>Moneda de cotización:</w:t>
      </w:r>
    </w:p>
    <w:p w:rsidR="00C700A2" w:rsidRPr="00F54775" w:rsidRDefault="00C700A2" w:rsidP="00C700A2">
      <w:pPr>
        <w:pStyle w:val="BodyText21"/>
        <w:spacing w:line="240" w:lineRule="auto"/>
        <w:rPr>
          <w:sz w:val="20"/>
        </w:rPr>
      </w:pPr>
      <w:r w:rsidRPr="00F54775">
        <w:rPr>
          <w:sz w:val="20"/>
          <w:lang w:val="es-AR"/>
        </w:rPr>
        <w:t>Conforme a la normativa vigente.</w:t>
      </w:r>
    </w:p>
    <w:p w:rsidR="00C700A2" w:rsidRPr="00F54775" w:rsidRDefault="00C700A2" w:rsidP="00C700A2">
      <w:pPr>
        <w:pStyle w:val="BodyText21"/>
        <w:tabs>
          <w:tab w:val="left" w:pos="547"/>
          <w:tab w:val="left" w:pos="2441"/>
        </w:tabs>
        <w:spacing w:line="240" w:lineRule="auto"/>
        <w:rPr>
          <w:sz w:val="20"/>
          <w:lang w:eastAsia="en-US"/>
        </w:rPr>
      </w:pPr>
    </w:p>
    <w:p w:rsidR="00C700A2" w:rsidRPr="00F54775" w:rsidRDefault="00C700A2" w:rsidP="00C700A2">
      <w:pPr>
        <w:pStyle w:val="BodyText21"/>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ind w:left="0" w:firstLine="0"/>
        <w:rPr>
          <w:b/>
          <w:sz w:val="20"/>
          <w:lang w:eastAsia="en-US"/>
        </w:rPr>
      </w:pPr>
      <w:r w:rsidRPr="00F54775">
        <w:rPr>
          <w:b/>
          <w:sz w:val="20"/>
          <w:lang w:eastAsia="en-US"/>
        </w:rPr>
        <w:t>Cotizaciones parciales:</w:t>
      </w:r>
    </w:p>
    <w:p w:rsidR="00C700A2" w:rsidRPr="00F54775" w:rsidRDefault="00C700A2" w:rsidP="00C700A2">
      <w:pPr>
        <w:pStyle w:val="Prrafodelista"/>
        <w:autoSpaceDE w:val="0"/>
        <w:autoSpaceDN w:val="0"/>
        <w:adjustRightInd w:val="0"/>
        <w:ind w:left="0"/>
        <w:jc w:val="both"/>
        <w:rPr>
          <w:rFonts w:ascii="Arial" w:hAnsi="Arial" w:cs="Arial"/>
          <w:caps/>
          <w:sz w:val="20"/>
        </w:rPr>
      </w:pPr>
      <w:r>
        <w:rPr>
          <w:rFonts w:ascii="Arial" w:hAnsi="Arial" w:cs="Arial"/>
          <w:sz w:val="20"/>
        </w:rPr>
        <w:t>No se aceptará</w:t>
      </w:r>
      <w:r w:rsidRPr="00F54775">
        <w:rPr>
          <w:rFonts w:ascii="Arial" w:hAnsi="Arial" w:cs="Arial"/>
          <w:sz w:val="20"/>
        </w:rPr>
        <w:t xml:space="preserve">n ofertas parciales. </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Style w:val="Prrafodelista"/>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autoSpaceDN w:val="0"/>
        <w:adjustRightInd w:val="0"/>
        <w:ind w:left="0" w:firstLine="0"/>
        <w:jc w:val="both"/>
        <w:rPr>
          <w:rFonts w:ascii="Arial" w:hAnsi="Arial" w:cs="Arial"/>
          <w:b/>
          <w:sz w:val="20"/>
          <w:lang w:eastAsia="en-US"/>
        </w:rPr>
      </w:pPr>
      <w:r w:rsidRPr="00F54775">
        <w:rPr>
          <w:rFonts w:ascii="Arial" w:hAnsi="Arial" w:cs="Arial"/>
          <w:b/>
          <w:sz w:val="20"/>
          <w:lang w:eastAsia="en-US"/>
        </w:rPr>
        <w:t>Ofertas variantes:</w:t>
      </w:r>
    </w:p>
    <w:p w:rsidR="00C700A2" w:rsidRPr="00F54775" w:rsidRDefault="00C700A2" w:rsidP="00C700A2">
      <w:pPr>
        <w:pStyle w:val="Prrafodelista"/>
        <w:autoSpaceDE w:val="0"/>
        <w:autoSpaceDN w:val="0"/>
        <w:adjustRightInd w:val="0"/>
        <w:ind w:left="0"/>
        <w:jc w:val="both"/>
        <w:rPr>
          <w:rFonts w:ascii="Arial" w:hAnsi="Arial" w:cs="Arial"/>
          <w:caps/>
          <w:sz w:val="20"/>
        </w:rPr>
      </w:pPr>
      <w:r w:rsidRPr="00F54775">
        <w:rPr>
          <w:rFonts w:ascii="Arial" w:hAnsi="Arial" w:cs="Arial"/>
          <w:sz w:val="20"/>
        </w:rPr>
        <w:t>No se acepta la presentación de ofertas variantes.</w:t>
      </w:r>
    </w:p>
    <w:p w:rsidR="00C700A2" w:rsidRPr="00F54775" w:rsidRDefault="00C700A2" w:rsidP="00C700A2">
      <w:pPr>
        <w:tabs>
          <w:tab w:val="left" w:pos="547"/>
          <w:tab w:val="left" w:pos="2441"/>
        </w:tabs>
        <w:jc w:val="both"/>
        <w:rPr>
          <w:rFonts w:ascii="Arial" w:hAnsi="Arial" w:cs="Arial"/>
          <w:sz w:val="20"/>
          <w:lang w:eastAsia="en-US"/>
        </w:rPr>
      </w:pPr>
    </w:p>
    <w:p w:rsidR="00C700A2" w:rsidRPr="00F54775" w:rsidRDefault="00C700A2" w:rsidP="00C700A2">
      <w:pPr>
        <w:pStyle w:val="Prrafodelista"/>
        <w:numPr>
          <w:ilvl w:val="0"/>
          <w:numId w:val="12"/>
        </w:num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autoSpaceDN w:val="0"/>
        <w:adjustRightInd w:val="0"/>
        <w:ind w:left="0" w:firstLine="0"/>
        <w:jc w:val="both"/>
        <w:rPr>
          <w:rFonts w:ascii="Arial" w:hAnsi="Arial" w:cs="Arial"/>
          <w:b/>
          <w:sz w:val="20"/>
          <w:lang w:eastAsia="en-US"/>
        </w:rPr>
      </w:pPr>
      <w:r w:rsidRPr="00F54775">
        <w:rPr>
          <w:rFonts w:ascii="Arial" w:hAnsi="Arial" w:cs="Arial"/>
          <w:b/>
          <w:sz w:val="20"/>
          <w:lang w:eastAsia="en-US"/>
        </w:rPr>
        <w:t>Muestras:</w:t>
      </w:r>
    </w:p>
    <w:p w:rsidR="00C700A2" w:rsidRPr="00F54775" w:rsidRDefault="00C700A2" w:rsidP="00C700A2">
      <w:pPr>
        <w:pStyle w:val="Prrafodelista"/>
        <w:autoSpaceDE w:val="0"/>
        <w:autoSpaceDN w:val="0"/>
        <w:adjustRightInd w:val="0"/>
        <w:ind w:left="0"/>
        <w:jc w:val="both"/>
        <w:rPr>
          <w:rFonts w:ascii="Arial" w:hAnsi="Arial" w:cs="Arial"/>
          <w:caps/>
          <w:sz w:val="20"/>
        </w:rPr>
      </w:pPr>
      <w:r w:rsidRPr="00F54775">
        <w:rPr>
          <w:rFonts w:ascii="Arial" w:hAnsi="Arial" w:cs="Arial"/>
          <w:sz w:val="20"/>
        </w:rPr>
        <w:t>No aplica.</w:t>
      </w:r>
    </w:p>
    <w:p w:rsidR="00C700A2" w:rsidRPr="00F54775" w:rsidRDefault="00C700A2" w:rsidP="00C700A2">
      <w:pPr>
        <w:pStyle w:val="Prrafodelista"/>
        <w:autoSpaceDE w:val="0"/>
        <w:autoSpaceDN w:val="0"/>
        <w:adjustRightInd w:val="0"/>
        <w:ind w:left="0"/>
        <w:jc w:val="both"/>
        <w:rPr>
          <w:rFonts w:ascii="Arial" w:hAnsi="Arial" w:cs="Arial"/>
          <w:b/>
          <w:color w:val="FF0000"/>
          <w:sz w:val="20"/>
        </w:rPr>
      </w:pPr>
      <w:r w:rsidRPr="00F54775">
        <w:rPr>
          <w:rFonts w:ascii="Arial" w:hAnsi="Arial" w:cs="Arial"/>
          <w:b/>
          <w:color w:val="FF0000"/>
          <w:sz w:val="20"/>
        </w:rPr>
        <w:t xml:space="preserve">   </w:t>
      </w:r>
    </w:p>
    <w:p w:rsidR="00C700A2" w:rsidRPr="00F54775" w:rsidRDefault="00C700A2" w:rsidP="00C700A2">
      <w:pPr>
        <w:pStyle w:val="Prrafodelista"/>
        <w:pBdr>
          <w:top w:val="single" w:sz="4" w:space="1" w:color="auto"/>
          <w:left w:val="single" w:sz="4" w:space="4" w:color="auto"/>
          <w:bottom w:val="single" w:sz="4" w:space="1" w:color="auto"/>
          <w:right w:val="single" w:sz="4" w:space="4" w:color="auto"/>
        </w:pBdr>
        <w:tabs>
          <w:tab w:val="left" w:pos="547"/>
          <w:tab w:val="left" w:pos="2441"/>
        </w:tabs>
        <w:autoSpaceDE w:val="0"/>
        <w:autoSpaceDN w:val="0"/>
        <w:adjustRightInd w:val="0"/>
        <w:ind w:left="0"/>
        <w:jc w:val="both"/>
        <w:rPr>
          <w:rFonts w:ascii="Arial" w:hAnsi="Arial" w:cs="Arial"/>
          <w:b/>
          <w:sz w:val="20"/>
          <w:lang w:eastAsia="en-US"/>
        </w:rPr>
      </w:pPr>
      <w:r w:rsidRPr="00F54775">
        <w:rPr>
          <w:rFonts w:ascii="Arial" w:hAnsi="Arial" w:cs="Arial"/>
          <w:b/>
          <w:sz w:val="20"/>
          <w:lang w:eastAsia="en-US"/>
        </w:rPr>
        <w:t>15</w:t>
      </w:r>
      <w:r w:rsidRPr="00F54775">
        <w:rPr>
          <w:rFonts w:ascii="Arial" w:hAnsi="Arial" w:cs="Arial"/>
          <w:b/>
          <w:sz w:val="20"/>
          <w:lang w:eastAsia="en-US"/>
        </w:rPr>
        <w:tab/>
      </w:r>
      <w:r>
        <w:rPr>
          <w:rFonts w:ascii="Arial" w:hAnsi="Arial" w:cs="Arial"/>
          <w:b/>
          <w:sz w:val="20"/>
          <w:lang w:eastAsia="en-US"/>
        </w:rPr>
        <w:t>M</w:t>
      </w:r>
      <w:r w:rsidRPr="00F54775">
        <w:rPr>
          <w:rFonts w:ascii="Arial" w:hAnsi="Arial" w:cs="Arial"/>
          <w:b/>
          <w:sz w:val="20"/>
          <w:lang w:eastAsia="en-US"/>
        </w:rPr>
        <w:t>uestras patrón:</w:t>
      </w:r>
    </w:p>
    <w:p w:rsidR="00C700A2" w:rsidRPr="00F54775" w:rsidRDefault="00C700A2" w:rsidP="00C700A2">
      <w:pPr>
        <w:pStyle w:val="Prrafodelista"/>
        <w:autoSpaceDE w:val="0"/>
        <w:autoSpaceDN w:val="0"/>
        <w:adjustRightInd w:val="0"/>
        <w:ind w:left="0"/>
        <w:jc w:val="both"/>
        <w:rPr>
          <w:rFonts w:ascii="Arial" w:hAnsi="Arial" w:cs="Arial"/>
          <w:caps/>
          <w:sz w:val="20"/>
        </w:rPr>
      </w:pPr>
      <w:r w:rsidRPr="00F54775">
        <w:rPr>
          <w:rFonts w:ascii="Arial" w:hAnsi="Arial" w:cs="Arial"/>
          <w:sz w:val="20"/>
        </w:rPr>
        <w:t>No aplica.</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Style w:val="Prrafodelista"/>
        <w:numPr>
          <w:ilvl w:val="0"/>
          <w:numId w:val="14"/>
        </w:num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autoSpaceDN w:val="0"/>
        <w:adjustRightInd w:val="0"/>
        <w:ind w:hanging="720"/>
        <w:jc w:val="both"/>
        <w:rPr>
          <w:rFonts w:ascii="Arial" w:hAnsi="Arial" w:cs="Arial"/>
          <w:b/>
          <w:sz w:val="20"/>
          <w:lang w:eastAsia="en-US"/>
        </w:rPr>
      </w:pPr>
      <w:r w:rsidRPr="00F54775">
        <w:rPr>
          <w:rFonts w:ascii="Arial" w:hAnsi="Arial" w:cs="Arial"/>
          <w:b/>
          <w:sz w:val="20"/>
          <w:lang w:eastAsia="en-US"/>
        </w:rPr>
        <w:t>Visita al lugar:</w:t>
      </w:r>
    </w:p>
    <w:p w:rsidR="00C700A2" w:rsidRPr="00C623C5" w:rsidRDefault="00C700A2" w:rsidP="00C700A2">
      <w:pPr>
        <w:jc w:val="both"/>
        <w:rPr>
          <w:rFonts w:ascii="Arial" w:hAnsi="Arial" w:cs="Arial"/>
          <w:spacing w:val="-2"/>
          <w:sz w:val="20"/>
          <w:lang w:val="es-AR"/>
        </w:rPr>
      </w:pPr>
      <w:r w:rsidRPr="00F54775">
        <w:rPr>
          <w:rFonts w:ascii="Arial" w:hAnsi="Arial" w:cs="Arial"/>
          <w:sz w:val="20"/>
        </w:rPr>
        <w:t>Los interesados en ofertar podrán visitar las instalaciones  coordinando en forma previa, y según corresponda con:</w:t>
      </w:r>
      <w:r>
        <w:rPr>
          <w:rFonts w:ascii="Arial" w:hAnsi="Arial" w:cs="Arial"/>
          <w:sz w:val="20"/>
          <w:lang w:val="es-AR"/>
        </w:rPr>
        <w:t xml:space="preserve"> el Sr. José Luis LAUCIERI </w:t>
      </w:r>
      <w:r w:rsidRPr="00F54775">
        <w:rPr>
          <w:rFonts w:ascii="Arial" w:hAnsi="Arial" w:cs="Arial"/>
          <w:sz w:val="20"/>
        </w:rPr>
        <w:t>(o funcionario que lo reemplace)</w:t>
      </w:r>
      <w:r>
        <w:rPr>
          <w:rFonts w:ascii="Arial" w:hAnsi="Arial" w:cs="Arial"/>
          <w:sz w:val="20"/>
          <w:lang w:val="es-AR"/>
        </w:rPr>
        <w:t xml:space="preserve"> – TE: 0351-4756400 – </w:t>
      </w:r>
      <w:r>
        <w:rPr>
          <w:rFonts w:ascii="Arial" w:hAnsi="Arial" w:cs="Arial"/>
          <w:sz w:val="20"/>
          <w:lang w:val="es-AR"/>
        </w:rPr>
        <w:lastRenderedPageBreak/>
        <w:t xml:space="preserve">interno 36245 – 36248 para </w:t>
      </w:r>
      <w:r>
        <w:rPr>
          <w:rFonts w:ascii="Arial" w:hAnsi="Arial" w:cs="Arial"/>
          <w:spacing w:val="-2"/>
          <w:sz w:val="20"/>
          <w:lang w:val="es-AR"/>
        </w:rPr>
        <w:t>DRANO y AEROPUERTO CORDOBA y con el Sr.</w:t>
      </w:r>
      <w:r>
        <w:rPr>
          <w:rFonts w:ascii="Arial" w:hAnsi="Arial" w:cs="Arial"/>
          <w:sz w:val="20"/>
          <w:lang w:val="es-AR"/>
        </w:rPr>
        <w:t xml:space="preserve"> Juan Francisco COLL </w:t>
      </w:r>
      <w:r w:rsidRPr="00F54775">
        <w:rPr>
          <w:rFonts w:ascii="Arial" w:hAnsi="Arial" w:cs="Arial"/>
          <w:sz w:val="20"/>
        </w:rPr>
        <w:t>(o funcionario que lo reemplace)</w:t>
      </w:r>
      <w:r>
        <w:rPr>
          <w:rFonts w:ascii="Arial" w:hAnsi="Arial" w:cs="Arial"/>
          <w:sz w:val="20"/>
          <w:lang w:val="es-AR"/>
        </w:rPr>
        <w:t xml:space="preserve"> - TE: 0351-4333955 - para la DCA</w:t>
      </w:r>
      <w:r w:rsidRPr="00F54775">
        <w:rPr>
          <w:rFonts w:ascii="Arial" w:hAnsi="Arial" w:cs="Arial"/>
          <w:sz w:val="20"/>
        </w:rPr>
        <w:t xml:space="preserve"> de lunes a viernes en el  horario de 9 a 12 horas  y hasta el día anterior a la fecha máxima fijada para la consultas al pliego/bases del llamado. </w:t>
      </w:r>
    </w:p>
    <w:p w:rsidR="00C700A2" w:rsidRPr="004B2778" w:rsidRDefault="00C700A2" w:rsidP="00C700A2">
      <w:pPr>
        <w:jc w:val="both"/>
        <w:rPr>
          <w:rFonts w:ascii="Arial" w:hAnsi="Arial" w:cs="Arial"/>
          <w:sz w:val="20"/>
        </w:rPr>
      </w:pPr>
      <w:r w:rsidRPr="004B2778">
        <w:rPr>
          <w:rFonts w:ascii="Arial" w:hAnsi="Arial" w:cs="Arial"/>
          <w:sz w:val="20"/>
        </w:rPr>
        <w:t xml:space="preserve">A todo aquél que realice la </w:t>
      </w:r>
      <w:r>
        <w:rPr>
          <w:rFonts w:ascii="Arial" w:hAnsi="Arial" w:cs="Arial"/>
          <w:sz w:val="20"/>
        </w:rPr>
        <w:t>visita a las instalaciones</w:t>
      </w:r>
      <w:r w:rsidRPr="004B2778">
        <w:rPr>
          <w:rFonts w:ascii="Arial" w:hAnsi="Arial" w:cs="Arial"/>
          <w:sz w:val="20"/>
        </w:rPr>
        <w:t xml:space="preserve"> se le extenderá la constancia correspondiente.</w:t>
      </w:r>
    </w:p>
    <w:p w:rsidR="00C700A2" w:rsidRPr="004B2778" w:rsidRDefault="00C700A2" w:rsidP="00C700A2">
      <w:pPr>
        <w:shd w:val="clear" w:color="auto" w:fill="FFFFFF"/>
        <w:jc w:val="both"/>
        <w:rPr>
          <w:rFonts w:ascii="Arial" w:hAnsi="Arial" w:cs="Arial"/>
          <w:sz w:val="20"/>
        </w:rPr>
      </w:pPr>
      <w:r w:rsidRPr="00F54775">
        <w:rPr>
          <w:rFonts w:ascii="Arial" w:hAnsi="Arial" w:cs="Arial"/>
          <w:sz w:val="20"/>
        </w:rPr>
        <w:t>No obstante, y aunque no hubieren visitado las instalaciones, los oferentes deberán considerar todas aquellas tareas que, pese a no estar expresamente indicadas, guarden relación vinculante con los trabajos de reparación objeto de contratación, a los efectos de una correcta realización de éstos últimos.</w:t>
      </w:r>
    </w:p>
    <w:p w:rsidR="00C700A2" w:rsidRPr="00F54775" w:rsidRDefault="00C700A2" w:rsidP="00C700A2">
      <w:pPr>
        <w:pStyle w:val="Prrafodelista"/>
        <w:autoSpaceDE w:val="0"/>
        <w:autoSpaceDN w:val="0"/>
        <w:adjustRightInd w:val="0"/>
        <w:ind w:left="0"/>
        <w:jc w:val="both"/>
        <w:rPr>
          <w:rFonts w:ascii="Arial" w:hAnsi="Arial" w:cs="Arial"/>
          <w:sz w:val="20"/>
          <w:u w:val="single"/>
          <w:lang w:eastAsia="en-US"/>
        </w:rPr>
      </w:pPr>
    </w:p>
    <w:p w:rsidR="00C700A2" w:rsidRPr="00F54775" w:rsidRDefault="00C700A2" w:rsidP="00C700A2">
      <w:pPr>
        <w:pStyle w:val="BodyText21"/>
        <w:numPr>
          <w:ilvl w:val="0"/>
          <w:numId w:val="14"/>
        </w:numPr>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ind w:left="0" w:firstLine="0"/>
        <w:rPr>
          <w:b/>
          <w:bCs/>
          <w:sz w:val="20"/>
          <w:lang w:eastAsia="en-US"/>
        </w:rPr>
      </w:pPr>
      <w:r w:rsidRPr="00F54775">
        <w:rPr>
          <w:b/>
          <w:bCs/>
          <w:sz w:val="20"/>
          <w:lang w:eastAsia="en-US"/>
        </w:rPr>
        <w:t>Lugares de prestación del servicio:</w:t>
      </w:r>
    </w:p>
    <w:p w:rsidR="006279D1" w:rsidRDefault="006279D1" w:rsidP="006279D1">
      <w:pPr>
        <w:tabs>
          <w:tab w:val="left" w:pos="709"/>
        </w:tabs>
        <w:ind w:right="196"/>
        <w:jc w:val="both"/>
        <w:rPr>
          <w:rFonts w:ascii="Arial" w:hAnsi="Arial" w:cs="Arial"/>
          <w:sz w:val="20"/>
          <w:lang w:val="es-AR"/>
        </w:rPr>
      </w:pPr>
      <w:r>
        <w:rPr>
          <w:rFonts w:ascii="Arial" w:hAnsi="Arial" w:cs="Arial"/>
          <w:sz w:val="20"/>
          <w:lang w:val="es-AR"/>
        </w:rPr>
        <w:t xml:space="preserve">             </w:t>
      </w:r>
      <w:r w:rsidR="00C700A2" w:rsidRPr="00D74A75">
        <w:rPr>
          <w:rFonts w:ascii="Arial" w:hAnsi="Arial" w:cs="Arial"/>
          <w:sz w:val="20"/>
          <w:lang w:val="es-AR"/>
        </w:rPr>
        <w:t xml:space="preserve">17.1.  </w:t>
      </w:r>
      <w:r w:rsidR="00C700A2" w:rsidRPr="00D74A75">
        <w:rPr>
          <w:rFonts w:ascii="Arial" w:hAnsi="Arial" w:cs="Arial"/>
          <w:b/>
          <w:sz w:val="20"/>
          <w:lang w:val="es-AR"/>
        </w:rPr>
        <w:t xml:space="preserve">Renglón N°1: </w:t>
      </w:r>
      <w:r w:rsidR="00C700A2" w:rsidRPr="00D74A75">
        <w:rPr>
          <w:rFonts w:ascii="Arial" w:hAnsi="Arial" w:cs="Arial"/>
          <w:sz w:val="20"/>
        </w:rPr>
        <w:t xml:space="preserve">Dirección Regional Noroeste. </w:t>
      </w:r>
      <w:r w:rsidR="00C700A2" w:rsidRPr="00D74A75">
        <w:rPr>
          <w:rFonts w:ascii="Arial" w:hAnsi="Arial" w:cs="Arial"/>
          <w:sz w:val="20"/>
          <w:lang w:val="es-AR"/>
        </w:rPr>
        <w:t xml:space="preserve">Ubicado en el Camino Pajas Blancas Km. </w:t>
      </w:r>
    </w:p>
    <w:p w:rsidR="00C700A2" w:rsidRPr="00D74A75" w:rsidRDefault="006279D1" w:rsidP="00C700A2">
      <w:pPr>
        <w:ind w:right="196"/>
        <w:jc w:val="both"/>
        <w:rPr>
          <w:rFonts w:ascii="Arial" w:hAnsi="Arial" w:cs="Arial"/>
          <w:sz w:val="20"/>
          <w:lang w:val="es-AR"/>
        </w:rPr>
      </w:pPr>
      <w:r>
        <w:rPr>
          <w:rFonts w:ascii="Arial" w:hAnsi="Arial" w:cs="Arial"/>
          <w:sz w:val="20"/>
          <w:lang w:val="es-AR"/>
        </w:rPr>
        <w:t xml:space="preserve">                        </w:t>
      </w:r>
      <w:r w:rsidR="00C700A2" w:rsidRPr="00D74A75">
        <w:rPr>
          <w:rFonts w:ascii="Arial" w:hAnsi="Arial" w:cs="Arial"/>
          <w:sz w:val="20"/>
          <w:lang w:val="es-AR"/>
        </w:rPr>
        <w:t>8 ½ - 5000  Localidad: Córdoba – Provincia de Córdoba.</w:t>
      </w:r>
    </w:p>
    <w:p w:rsidR="00C700A2" w:rsidRPr="00D74A75" w:rsidRDefault="00C700A2" w:rsidP="00C700A2">
      <w:pPr>
        <w:ind w:right="196"/>
        <w:jc w:val="both"/>
        <w:rPr>
          <w:rFonts w:ascii="Arial" w:hAnsi="Arial" w:cs="Arial"/>
          <w:sz w:val="20"/>
          <w:lang w:val="es-AR"/>
        </w:rPr>
      </w:pPr>
    </w:p>
    <w:p w:rsidR="006279D1" w:rsidRDefault="006279D1" w:rsidP="00C700A2">
      <w:pPr>
        <w:ind w:right="196"/>
        <w:jc w:val="both"/>
        <w:rPr>
          <w:rFonts w:ascii="Arial" w:hAnsi="Arial" w:cs="Arial"/>
          <w:sz w:val="20"/>
          <w:lang w:val="es-AR"/>
        </w:rPr>
      </w:pPr>
      <w:r>
        <w:rPr>
          <w:rFonts w:ascii="Arial" w:hAnsi="Arial" w:cs="Arial"/>
          <w:sz w:val="20"/>
          <w:lang w:val="es-AR"/>
        </w:rPr>
        <w:t xml:space="preserve">             </w:t>
      </w:r>
      <w:r w:rsidR="00C700A2" w:rsidRPr="00D74A75">
        <w:rPr>
          <w:rFonts w:ascii="Arial" w:hAnsi="Arial" w:cs="Arial"/>
          <w:sz w:val="20"/>
          <w:lang w:val="es-AR"/>
        </w:rPr>
        <w:t>17.2.</w:t>
      </w:r>
      <w:r w:rsidR="00C700A2" w:rsidRPr="00D74A75">
        <w:rPr>
          <w:rFonts w:ascii="Arial" w:hAnsi="Arial" w:cs="Arial"/>
          <w:b/>
          <w:sz w:val="20"/>
          <w:lang w:val="es-AR"/>
        </w:rPr>
        <w:t xml:space="preserve">   Renglón N°2: </w:t>
      </w:r>
      <w:r w:rsidR="00C700A2" w:rsidRPr="00D74A75">
        <w:rPr>
          <w:rFonts w:ascii="Arial" w:hAnsi="Arial" w:cs="Arial"/>
          <w:sz w:val="20"/>
        </w:rPr>
        <w:t xml:space="preserve">Departamento de Certificación aeronáutica (oficinas ANAC). </w:t>
      </w:r>
      <w:r w:rsidR="00C700A2" w:rsidRPr="00D74A75">
        <w:rPr>
          <w:rFonts w:ascii="Arial" w:hAnsi="Arial" w:cs="Arial"/>
          <w:sz w:val="20"/>
          <w:lang w:val="es-AR"/>
        </w:rPr>
        <w:t xml:space="preserve">Ubicado en </w:t>
      </w:r>
      <w:r>
        <w:rPr>
          <w:rFonts w:ascii="Arial" w:hAnsi="Arial" w:cs="Arial"/>
          <w:sz w:val="20"/>
          <w:lang w:val="es-AR"/>
        </w:rPr>
        <w:t xml:space="preserve">     </w:t>
      </w:r>
    </w:p>
    <w:p w:rsidR="006279D1" w:rsidRDefault="006279D1" w:rsidP="00C700A2">
      <w:pPr>
        <w:ind w:right="196"/>
        <w:jc w:val="both"/>
        <w:rPr>
          <w:rFonts w:ascii="Arial" w:hAnsi="Arial" w:cs="Arial"/>
          <w:sz w:val="20"/>
        </w:rPr>
      </w:pPr>
      <w:r>
        <w:rPr>
          <w:rFonts w:ascii="Arial" w:hAnsi="Arial" w:cs="Arial"/>
          <w:sz w:val="20"/>
          <w:lang w:val="es-AR"/>
        </w:rPr>
        <w:t xml:space="preserve">                        </w:t>
      </w:r>
      <w:proofErr w:type="gramStart"/>
      <w:r w:rsidR="00C700A2" w:rsidRPr="00D74A75">
        <w:rPr>
          <w:rFonts w:ascii="Arial" w:hAnsi="Arial" w:cs="Arial"/>
          <w:sz w:val="20"/>
          <w:lang w:val="es-AR"/>
        </w:rPr>
        <w:t>la</w:t>
      </w:r>
      <w:proofErr w:type="gramEnd"/>
      <w:r w:rsidR="00C700A2" w:rsidRPr="00D74A75">
        <w:rPr>
          <w:rFonts w:ascii="Arial" w:hAnsi="Arial" w:cs="Arial"/>
          <w:sz w:val="20"/>
          <w:lang w:val="es-AR"/>
        </w:rPr>
        <w:t xml:space="preserve"> Av. Fuerza Aérea Argentina Km 5 ½ Pabellón 110 2ºPiso FACEA Córdoba</w:t>
      </w:r>
      <w:r w:rsidR="00C700A2" w:rsidRPr="00D74A75">
        <w:rPr>
          <w:rFonts w:ascii="Arial" w:hAnsi="Arial" w:cs="Arial"/>
          <w:sz w:val="20"/>
        </w:rPr>
        <w:t xml:space="preserve"> - 5000 -  </w:t>
      </w:r>
      <w:r>
        <w:rPr>
          <w:rFonts w:ascii="Arial" w:hAnsi="Arial" w:cs="Arial"/>
          <w:sz w:val="20"/>
        </w:rPr>
        <w:t xml:space="preserve">   </w:t>
      </w:r>
    </w:p>
    <w:p w:rsidR="00C700A2" w:rsidRPr="00D74A75" w:rsidRDefault="006279D1" w:rsidP="00C700A2">
      <w:pPr>
        <w:ind w:right="196"/>
        <w:jc w:val="both"/>
        <w:rPr>
          <w:rFonts w:ascii="Arial" w:hAnsi="Arial" w:cs="Arial"/>
          <w:b/>
          <w:sz w:val="20"/>
          <w:lang w:val="es-AR"/>
        </w:rPr>
      </w:pPr>
      <w:r>
        <w:rPr>
          <w:rFonts w:ascii="Arial" w:hAnsi="Arial" w:cs="Arial"/>
          <w:sz w:val="20"/>
        </w:rPr>
        <w:t xml:space="preserve">                        </w:t>
      </w:r>
      <w:r w:rsidR="00C700A2" w:rsidRPr="00D74A75">
        <w:rPr>
          <w:rFonts w:ascii="Arial" w:hAnsi="Arial" w:cs="Arial"/>
          <w:sz w:val="20"/>
        </w:rPr>
        <w:t>Localidad: Córdoba, Provincia de Córdoba.</w:t>
      </w:r>
    </w:p>
    <w:p w:rsidR="00C700A2" w:rsidRPr="00D74A75" w:rsidRDefault="00C700A2" w:rsidP="00C700A2">
      <w:pPr>
        <w:ind w:right="196"/>
        <w:jc w:val="both"/>
        <w:rPr>
          <w:rFonts w:ascii="Arial" w:hAnsi="Arial" w:cs="Arial"/>
          <w:sz w:val="20"/>
        </w:rPr>
      </w:pPr>
    </w:p>
    <w:p w:rsidR="006279D1" w:rsidRPr="006279D1" w:rsidRDefault="00C700A2" w:rsidP="006279D1">
      <w:pPr>
        <w:pStyle w:val="Prrafodelista"/>
        <w:numPr>
          <w:ilvl w:val="1"/>
          <w:numId w:val="14"/>
        </w:numPr>
        <w:ind w:right="196"/>
        <w:jc w:val="both"/>
        <w:rPr>
          <w:rFonts w:ascii="Arial" w:hAnsi="Arial" w:cs="Arial"/>
          <w:sz w:val="20"/>
          <w:lang w:val="es-AR"/>
        </w:rPr>
      </w:pPr>
      <w:r w:rsidRPr="006279D1">
        <w:rPr>
          <w:rFonts w:ascii="Arial" w:hAnsi="Arial" w:cs="Arial"/>
          <w:b/>
          <w:sz w:val="20"/>
          <w:lang w:val="es-AR"/>
        </w:rPr>
        <w:t xml:space="preserve">Renglón N°3: </w:t>
      </w:r>
      <w:r w:rsidRPr="006279D1">
        <w:rPr>
          <w:rFonts w:ascii="Arial" w:hAnsi="Arial" w:cs="Arial"/>
          <w:sz w:val="20"/>
        </w:rPr>
        <w:t xml:space="preserve">Aeropuerto Internacional Córdoba (oficinas ANAC). </w:t>
      </w:r>
      <w:r w:rsidRPr="006279D1">
        <w:rPr>
          <w:rFonts w:ascii="Arial" w:hAnsi="Arial" w:cs="Arial"/>
          <w:sz w:val="20"/>
          <w:lang w:val="es-AR"/>
        </w:rPr>
        <w:t xml:space="preserve">Ubicado en el </w:t>
      </w:r>
      <w:r w:rsidR="006279D1" w:rsidRPr="006279D1">
        <w:rPr>
          <w:rFonts w:ascii="Arial" w:hAnsi="Arial" w:cs="Arial"/>
          <w:sz w:val="20"/>
          <w:lang w:val="es-AR"/>
        </w:rPr>
        <w:t xml:space="preserve">    </w:t>
      </w:r>
    </w:p>
    <w:p w:rsidR="00C700A2" w:rsidRPr="006279D1" w:rsidRDefault="00C700A2" w:rsidP="006279D1">
      <w:pPr>
        <w:pStyle w:val="Prrafodelista"/>
        <w:ind w:left="1275" w:right="196"/>
        <w:jc w:val="both"/>
        <w:rPr>
          <w:rFonts w:ascii="Arial" w:hAnsi="Arial" w:cs="Arial"/>
          <w:b/>
          <w:sz w:val="20"/>
          <w:lang w:val="es-AR"/>
        </w:rPr>
      </w:pPr>
      <w:r w:rsidRPr="006279D1">
        <w:rPr>
          <w:rFonts w:ascii="Arial" w:hAnsi="Arial" w:cs="Arial"/>
          <w:sz w:val="20"/>
          <w:lang w:val="es-AR"/>
        </w:rPr>
        <w:t>Aeropuerto Internacional de Córdoba</w:t>
      </w:r>
      <w:r w:rsidRPr="006279D1">
        <w:rPr>
          <w:rFonts w:ascii="Arial" w:hAnsi="Arial" w:cs="Arial"/>
          <w:sz w:val="20"/>
        </w:rPr>
        <w:t xml:space="preserve"> -  Camino Pajas Blanca Km. 8 ½ - 5000 -  Localidad: Córdoba, Provincia de Córdoba.</w:t>
      </w:r>
    </w:p>
    <w:p w:rsidR="00C700A2" w:rsidRPr="00D74A75" w:rsidRDefault="00C700A2" w:rsidP="00C700A2">
      <w:pPr>
        <w:pStyle w:val="BodyText21"/>
        <w:spacing w:line="240" w:lineRule="auto"/>
        <w:rPr>
          <w:sz w:val="20"/>
        </w:rPr>
      </w:pPr>
    </w:p>
    <w:p w:rsidR="00C700A2" w:rsidRPr="00F54775" w:rsidRDefault="00C700A2" w:rsidP="00C700A2">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Arial" w:hAnsi="Arial" w:cs="Arial"/>
          <w:b/>
          <w:bCs/>
          <w:sz w:val="20"/>
          <w:lang w:eastAsia="en-US"/>
        </w:rPr>
      </w:pPr>
      <w:r w:rsidRPr="00F54775">
        <w:rPr>
          <w:rFonts w:ascii="Arial" w:hAnsi="Arial" w:cs="Arial"/>
          <w:b/>
          <w:bCs/>
          <w:sz w:val="20"/>
          <w:lang w:eastAsia="en-US"/>
        </w:rPr>
        <w:t xml:space="preserve">18 </w:t>
      </w:r>
      <w:r>
        <w:rPr>
          <w:rFonts w:ascii="Arial" w:hAnsi="Arial" w:cs="Arial"/>
          <w:b/>
          <w:bCs/>
          <w:sz w:val="20"/>
          <w:lang w:eastAsia="en-US"/>
        </w:rPr>
        <w:tab/>
        <w:t>F</w:t>
      </w:r>
      <w:r w:rsidRPr="00F54775">
        <w:rPr>
          <w:rFonts w:ascii="Arial" w:hAnsi="Arial" w:cs="Arial"/>
          <w:b/>
          <w:bCs/>
          <w:sz w:val="20"/>
          <w:lang w:eastAsia="en-US"/>
        </w:rPr>
        <w:t>orma de entrega:</w:t>
      </w:r>
    </w:p>
    <w:p w:rsidR="00C700A2" w:rsidRPr="00F54775" w:rsidRDefault="00C700A2" w:rsidP="00C700A2">
      <w:pPr>
        <w:pStyle w:val="BodyText21"/>
        <w:spacing w:line="240" w:lineRule="auto"/>
        <w:rPr>
          <w:sz w:val="20"/>
        </w:rPr>
      </w:pPr>
      <w:r w:rsidRPr="00F54775">
        <w:rPr>
          <w:sz w:val="20"/>
        </w:rPr>
        <w:t>No aplica.</w:t>
      </w:r>
    </w:p>
    <w:p w:rsidR="00C700A2" w:rsidRPr="00F54775" w:rsidRDefault="00C700A2" w:rsidP="00C700A2">
      <w:pPr>
        <w:tabs>
          <w:tab w:val="left" w:pos="547"/>
          <w:tab w:val="left" w:pos="2441"/>
        </w:tabs>
        <w:jc w:val="both"/>
        <w:rPr>
          <w:rFonts w:ascii="Arial" w:hAnsi="Arial" w:cs="Arial"/>
          <w:sz w:val="20"/>
          <w:lang w:val="es-AR"/>
        </w:rPr>
      </w:pPr>
    </w:p>
    <w:p w:rsidR="00C700A2" w:rsidRPr="00F54775" w:rsidRDefault="00C700A2" w:rsidP="00C700A2">
      <w:pPr>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jc w:val="both"/>
        <w:rPr>
          <w:rFonts w:ascii="Arial" w:hAnsi="Arial" w:cs="Arial"/>
          <w:b/>
          <w:sz w:val="20"/>
          <w:lang w:eastAsia="en-US"/>
        </w:rPr>
      </w:pPr>
      <w:r w:rsidRPr="00F54775">
        <w:rPr>
          <w:rFonts w:ascii="Arial" w:hAnsi="Arial" w:cs="Arial"/>
          <w:b/>
          <w:bCs/>
          <w:sz w:val="20"/>
          <w:lang w:eastAsia="en-US"/>
        </w:rPr>
        <w:t xml:space="preserve">19 </w:t>
      </w:r>
      <w:r>
        <w:rPr>
          <w:rFonts w:ascii="Arial" w:hAnsi="Arial" w:cs="Arial"/>
          <w:b/>
          <w:bCs/>
          <w:sz w:val="20"/>
          <w:lang w:eastAsia="en-US"/>
        </w:rPr>
        <w:tab/>
        <w:t>P</w:t>
      </w:r>
      <w:r w:rsidRPr="00F54775">
        <w:rPr>
          <w:rFonts w:ascii="Arial" w:hAnsi="Arial" w:cs="Arial"/>
          <w:b/>
          <w:bCs/>
          <w:sz w:val="20"/>
          <w:lang w:eastAsia="en-US"/>
        </w:rPr>
        <w:t>lazo de cumplimiento y cronograma estimado</w:t>
      </w:r>
      <w:r w:rsidRPr="00F54775">
        <w:rPr>
          <w:rFonts w:ascii="Arial" w:hAnsi="Arial" w:cs="Arial"/>
          <w:b/>
          <w:sz w:val="20"/>
          <w:lang w:eastAsia="en-US"/>
        </w:rPr>
        <w:t>:</w:t>
      </w:r>
    </w:p>
    <w:p w:rsidR="00C700A2" w:rsidRDefault="00C700A2" w:rsidP="00C700A2">
      <w:pPr>
        <w:jc w:val="both"/>
        <w:rPr>
          <w:rFonts w:ascii="Arial" w:hAnsi="Arial" w:cs="Arial"/>
          <w:sz w:val="20"/>
        </w:rPr>
      </w:pPr>
      <w:r>
        <w:rPr>
          <w:rFonts w:ascii="Arial" w:hAnsi="Arial" w:cs="Arial"/>
          <w:sz w:val="20"/>
        </w:rPr>
        <w:t>El servicio será por el plazo de d</w:t>
      </w:r>
      <w:r w:rsidRPr="00DC4616">
        <w:rPr>
          <w:rFonts w:ascii="Arial" w:hAnsi="Arial" w:cs="Arial"/>
          <w:sz w:val="20"/>
        </w:rPr>
        <w:t xml:space="preserve">oce (12) meses a partir del primer día del mes siguiente de la notificación de la </w:t>
      </w:r>
      <w:r>
        <w:rPr>
          <w:rFonts w:ascii="Arial" w:hAnsi="Arial" w:cs="Arial"/>
          <w:sz w:val="20"/>
        </w:rPr>
        <w:t>O</w:t>
      </w:r>
      <w:r w:rsidRPr="00DC4616">
        <w:rPr>
          <w:rFonts w:ascii="Arial" w:hAnsi="Arial" w:cs="Arial"/>
          <w:sz w:val="20"/>
        </w:rPr>
        <w:t xml:space="preserve">rden de </w:t>
      </w:r>
      <w:r>
        <w:rPr>
          <w:rFonts w:ascii="Arial" w:hAnsi="Arial" w:cs="Arial"/>
          <w:sz w:val="20"/>
        </w:rPr>
        <w:t>C</w:t>
      </w:r>
      <w:r w:rsidRPr="00DC4616">
        <w:rPr>
          <w:rFonts w:ascii="Arial" w:hAnsi="Arial" w:cs="Arial"/>
          <w:sz w:val="20"/>
        </w:rPr>
        <w:t>ompra</w:t>
      </w:r>
      <w:r>
        <w:rPr>
          <w:rFonts w:ascii="Arial" w:hAnsi="Arial" w:cs="Arial"/>
          <w:sz w:val="20"/>
        </w:rPr>
        <w:t>.</w:t>
      </w:r>
    </w:p>
    <w:p w:rsidR="00C700A2" w:rsidRDefault="00C700A2" w:rsidP="00C700A2">
      <w:pPr>
        <w:jc w:val="both"/>
        <w:rPr>
          <w:rFonts w:ascii="Arial" w:hAnsi="Arial" w:cs="Arial"/>
          <w:sz w:val="20"/>
        </w:rPr>
      </w:pPr>
      <w:r w:rsidRPr="00F54775">
        <w:rPr>
          <w:rFonts w:ascii="Arial" w:hAnsi="Arial" w:cs="Arial"/>
          <w:sz w:val="20"/>
        </w:rPr>
        <w:t>El servicio será de cumplimiento diario y se efectuar en los lugares y en las frecuencias detalladas en las planillas de detalles de superficies (</w:t>
      </w:r>
      <w:r>
        <w:rPr>
          <w:rFonts w:ascii="Arial" w:hAnsi="Arial" w:cs="Arial"/>
          <w:sz w:val="20"/>
        </w:rPr>
        <w:t>Anexo</w:t>
      </w:r>
      <w:r w:rsidRPr="00F54775">
        <w:rPr>
          <w:rFonts w:ascii="Arial" w:hAnsi="Arial" w:cs="Arial"/>
          <w:sz w:val="20"/>
        </w:rPr>
        <w:t xml:space="preserve">). </w:t>
      </w:r>
    </w:p>
    <w:p w:rsidR="00C700A2" w:rsidRPr="00F54775" w:rsidRDefault="00C700A2" w:rsidP="00C700A2">
      <w:pPr>
        <w:tabs>
          <w:tab w:val="left" w:pos="547"/>
          <w:tab w:val="left" w:pos="2441"/>
        </w:tabs>
        <w:jc w:val="both"/>
        <w:rPr>
          <w:rFonts w:ascii="Arial" w:hAnsi="Arial" w:cs="Arial"/>
          <w:sz w:val="20"/>
          <w:lang w:eastAsia="en-US"/>
        </w:rPr>
      </w:pPr>
    </w:p>
    <w:p w:rsidR="00C700A2" w:rsidRPr="00F54775" w:rsidRDefault="00C700A2" w:rsidP="00C700A2">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Arial" w:hAnsi="Arial" w:cs="Arial"/>
          <w:b/>
          <w:sz w:val="20"/>
          <w:lang w:val="es-AR"/>
        </w:rPr>
      </w:pPr>
      <w:r w:rsidRPr="00F54775">
        <w:rPr>
          <w:rFonts w:ascii="Arial" w:hAnsi="Arial" w:cs="Arial"/>
          <w:b/>
          <w:sz w:val="20"/>
          <w:lang w:val="es-AR"/>
        </w:rPr>
        <w:t xml:space="preserve">20 </w:t>
      </w:r>
      <w:r>
        <w:rPr>
          <w:rFonts w:ascii="Arial" w:hAnsi="Arial" w:cs="Arial"/>
          <w:b/>
          <w:sz w:val="20"/>
          <w:lang w:val="es-AR"/>
        </w:rPr>
        <w:tab/>
        <w:t>P</w:t>
      </w:r>
      <w:r w:rsidRPr="00F54775">
        <w:rPr>
          <w:rFonts w:ascii="Arial" w:hAnsi="Arial" w:cs="Arial"/>
          <w:b/>
          <w:sz w:val="20"/>
          <w:lang w:val="es-AR"/>
        </w:rPr>
        <w:t>rórroga del servicio:</w:t>
      </w:r>
    </w:p>
    <w:p w:rsidR="00C700A2" w:rsidRDefault="00C700A2" w:rsidP="00C700A2">
      <w:pPr>
        <w:pStyle w:val="Textoindependiente"/>
        <w:spacing w:line="240" w:lineRule="auto"/>
        <w:rPr>
          <w:rFonts w:ascii="Arial" w:hAnsi="Arial" w:cs="Arial"/>
          <w:sz w:val="20"/>
        </w:rPr>
      </w:pPr>
      <w:r w:rsidRPr="00F54775">
        <w:rPr>
          <w:rFonts w:ascii="Arial" w:hAnsi="Arial" w:cs="Arial"/>
          <w:sz w:val="20"/>
          <w:lang w:eastAsia="en-US"/>
        </w:rPr>
        <w:t>La ANAC podrá hacer uso de la opción de prorrogar el contr</w:t>
      </w:r>
      <w:r>
        <w:rPr>
          <w:rFonts w:ascii="Arial" w:hAnsi="Arial" w:cs="Arial"/>
          <w:sz w:val="20"/>
          <w:lang w:eastAsia="en-US"/>
        </w:rPr>
        <w:t>ato en los términos del art. 100</w:t>
      </w:r>
      <w:r w:rsidRPr="00F54775">
        <w:rPr>
          <w:rFonts w:ascii="Arial" w:hAnsi="Arial" w:cs="Arial"/>
          <w:sz w:val="20"/>
          <w:lang w:eastAsia="en-US"/>
        </w:rPr>
        <w:t xml:space="preserve"> del </w:t>
      </w:r>
      <w:r>
        <w:rPr>
          <w:rFonts w:ascii="Arial" w:hAnsi="Arial" w:cs="Arial"/>
          <w:sz w:val="20"/>
          <w:lang w:eastAsia="en-US"/>
        </w:rPr>
        <w:t>Decreto  1030/2016</w:t>
      </w:r>
      <w:r w:rsidRPr="00F54775">
        <w:rPr>
          <w:rFonts w:ascii="Arial" w:hAnsi="Arial" w:cs="Arial"/>
          <w:sz w:val="20"/>
          <w:lang w:eastAsia="en-US"/>
        </w:rPr>
        <w:t>.</w:t>
      </w:r>
      <w:r w:rsidRPr="00F54775">
        <w:rPr>
          <w:rFonts w:ascii="Arial" w:hAnsi="Arial" w:cs="Arial"/>
          <w:sz w:val="20"/>
        </w:rPr>
        <w:t xml:space="preserve"> </w:t>
      </w:r>
    </w:p>
    <w:p w:rsidR="00C700A2" w:rsidRDefault="00C700A2" w:rsidP="00C700A2">
      <w:pPr>
        <w:pStyle w:val="Textoindependiente"/>
        <w:spacing w:line="240" w:lineRule="auto"/>
        <w:rPr>
          <w:rFonts w:ascii="Arial" w:hAnsi="Arial" w:cs="Arial"/>
          <w:sz w:val="20"/>
        </w:rPr>
      </w:pPr>
    </w:p>
    <w:p w:rsidR="00C700A2" w:rsidRPr="00F54775" w:rsidRDefault="00C700A2" w:rsidP="00C700A2">
      <w:pPr>
        <w:pStyle w:val="BodyText21"/>
        <w:pBdr>
          <w:top w:val="single" w:sz="4" w:space="1" w:color="auto"/>
          <w:left w:val="single" w:sz="4" w:space="4" w:color="auto"/>
          <w:bottom w:val="single" w:sz="4" w:space="1" w:color="auto"/>
          <w:right w:val="single" w:sz="4" w:space="4" w:color="auto"/>
          <w:between w:val="single" w:sz="4" w:space="1" w:color="auto"/>
          <w:bar w:val="single" w:sz="4" w:color="auto"/>
        </w:pBdr>
        <w:spacing w:line="240" w:lineRule="auto"/>
        <w:jc w:val="left"/>
        <w:rPr>
          <w:b/>
          <w:sz w:val="20"/>
          <w:lang w:eastAsia="en-US"/>
        </w:rPr>
      </w:pPr>
      <w:r w:rsidRPr="00F54775">
        <w:rPr>
          <w:b/>
          <w:sz w:val="20"/>
          <w:lang w:eastAsia="en-US"/>
        </w:rPr>
        <w:t xml:space="preserve">21 </w:t>
      </w:r>
      <w:r>
        <w:rPr>
          <w:b/>
          <w:sz w:val="20"/>
          <w:lang w:eastAsia="en-US"/>
        </w:rPr>
        <w:tab/>
        <w:t>R</w:t>
      </w:r>
      <w:r w:rsidRPr="00F54775">
        <w:rPr>
          <w:b/>
          <w:sz w:val="20"/>
          <w:lang w:eastAsia="en-US"/>
        </w:rPr>
        <w:t>ecepción definitiva:</w:t>
      </w:r>
    </w:p>
    <w:p w:rsidR="00C700A2" w:rsidRPr="00F54775" w:rsidRDefault="00C700A2" w:rsidP="00C700A2">
      <w:pPr>
        <w:autoSpaceDE w:val="0"/>
        <w:autoSpaceDN w:val="0"/>
        <w:adjustRightInd w:val="0"/>
        <w:jc w:val="both"/>
        <w:rPr>
          <w:rFonts w:ascii="Arial" w:hAnsi="Arial" w:cs="Arial"/>
          <w:sz w:val="20"/>
          <w:u w:val="single"/>
          <w:lang w:eastAsia="en-US"/>
        </w:rPr>
      </w:pPr>
      <w:r w:rsidRPr="00F54775">
        <w:rPr>
          <w:rFonts w:ascii="Arial" w:hAnsi="Arial" w:cs="Arial"/>
          <w:sz w:val="20"/>
          <w:lang w:val="es-AR"/>
        </w:rPr>
        <w:t>Conforme a la normativa vigente.</w:t>
      </w:r>
    </w:p>
    <w:p w:rsidR="00C700A2" w:rsidRPr="00F54775" w:rsidRDefault="00C700A2" w:rsidP="00C700A2">
      <w:pPr>
        <w:tabs>
          <w:tab w:val="left" w:pos="547"/>
          <w:tab w:val="left" w:pos="2441"/>
        </w:tabs>
        <w:jc w:val="both"/>
        <w:rPr>
          <w:rFonts w:ascii="Arial" w:hAnsi="Arial" w:cs="Arial"/>
          <w:sz w:val="20"/>
          <w:lang w:eastAsia="en-US"/>
        </w:rPr>
      </w:pPr>
    </w:p>
    <w:p w:rsidR="00C700A2" w:rsidRPr="00F54775" w:rsidRDefault="00C700A2" w:rsidP="00C700A2">
      <w:pPr>
        <w:pStyle w:val="Prrafodelista"/>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ind w:left="0"/>
        <w:jc w:val="both"/>
        <w:rPr>
          <w:rFonts w:ascii="Arial" w:hAnsi="Arial" w:cs="Arial"/>
          <w:b/>
          <w:sz w:val="20"/>
          <w:lang w:eastAsia="en-US"/>
        </w:rPr>
      </w:pPr>
      <w:r w:rsidRPr="00F54775">
        <w:rPr>
          <w:rFonts w:ascii="Arial" w:hAnsi="Arial" w:cs="Arial"/>
          <w:b/>
          <w:bCs/>
          <w:sz w:val="20"/>
          <w:lang w:eastAsia="en-US"/>
        </w:rPr>
        <w:t>22</w:t>
      </w:r>
      <w:r w:rsidRPr="00F54775">
        <w:rPr>
          <w:rFonts w:ascii="Arial" w:hAnsi="Arial" w:cs="Arial"/>
          <w:b/>
          <w:bCs/>
          <w:sz w:val="20"/>
          <w:lang w:eastAsia="en-US"/>
        </w:rPr>
        <w:tab/>
      </w:r>
      <w:r>
        <w:rPr>
          <w:rFonts w:ascii="Arial" w:hAnsi="Arial" w:cs="Arial"/>
          <w:b/>
          <w:bCs/>
          <w:sz w:val="20"/>
          <w:lang w:eastAsia="en-US"/>
        </w:rPr>
        <w:t>C</w:t>
      </w:r>
      <w:r w:rsidRPr="00F54775">
        <w:rPr>
          <w:rFonts w:ascii="Arial" w:hAnsi="Arial" w:cs="Arial"/>
          <w:b/>
          <w:bCs/>
          <w:sz w:val="20"/>
          <w:lang w:eastAsia="en-US"/>
        </w:rPr>
        <w:t>apacitación</w:t>
      </w:r>
      <w:r w:rsidRPr="00F54775">
        <w:rPr>
          <w:rFonts w:ascii="Arial" w:hAnsi="Arial" w:cs="Arial"/>
          <w:b/>
          <w:sz w:val="20"/>
          <w:lang w:eastAsia="en-US"/>
        </w:rPr>
        <w:t>:</w:t>
      </w:r>
    </w:p>
    <w:p w:rsidR="00C700A2" w:rsidRPr="00F54775" w:rsidRDefault="00C700A2" w:rsidP="00C700A2">
      <w:pPr>
        <w:pStyle w:val="Default"/>
        <w:jc w:val="both"/>
        <w:rPr>
          <w:b/>
          <w:i/>
          <w:color w:val="auto"/>
          <w:sz w:val="20"/>
          <w:szCs w:val="20"/>
        </w:rPr>
      </w:pPr>
      <w:r w:rsidRPr="00F54775">
        <w:rPr>
          <w:sz w:val="20"/>
          <w:szCs w:val="20"/>
        </w:rPr>
        <w:t>No aplica.</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Style w:val="Prrafodelista"/>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ind w:left="0"/>
        <w:jc w:val="both"/>
        <w:rPr>
          <w:rFonts w:ascii="Arial" w:hAnsi="Arial" w:cs="Arial"/>
          <w:b/>
          <w:sz w:val="20"/>
          <w:lang w:eastAsia="en-US"/>
        </w:rPr>
      </w:pPr>
      <w:r w:rsidRPr="00F54775">
        <w:rPr>
          <w:rFonts w:ascii="Arial" w:hAnsi="Arial" w:cs="Arial"/>
          <w:b/>
          <w:bCs/>
          <w:sz w:val="20"/>
          <w:lang w:eastAsia="en-US"/>
        </w:rPr>
        <w:t>23</w:t>
      </w:r>
      <w:r w:rsidRPr="00F54775">
        <w:rPr>
          <w:rFonts w:ascii="Arial" w:hAnsi="Arial" w:cs="Arial"/>
          <w:b/>
          <w:bCs/>
          <w:sz w:val="20"/>
          <w:lang w:eastAsia="en-US"/>
        </w:rPr>
        <w:tab/>
      </w:r>
      <w:r>
        <w:rPr>
          <w:rFonts w:ascii="Arial" w:hAnsi="Arial" w:cs="Arial"/>
          <w:b/>
          <w:bCs/>
          <w:sz w:val="20"/>
          <w:lang w:eastAsia="en-US"/>
        </w:rPr>
        <w:t>T</w:t>
      </w:r>
      <w:r w:rsidRPr="00F54775">
        <w:rPr>
          <w:rFonts w:ascii="Arial" w:hAnsi="Arial" w:cs="Arial"/>
          <w:b/>
          <w:bCs/>
          <w:sz w:val="20"/>
          <w:lang w:eastAsia="en-US"/>
        </w:rPr>
        <w:t>ransferencia tecnológica y de derechos de propiedad intelectual</w:t>
      </w:r>
      <w:r w:rsidRPr="00F54775">
        <w:rPr>
          <w:rFonts w:ascii="Arial" w:hAnsi="Arial" w:cs="Arial"/>
          <w:b/>
          <w:sz w:val="20"/>
          <w:lang w:eastAsia="en-US"/>
        </w:rPr>
        <w:t>:</w:t>
      </w:r>
    </w:p>
    <w:p w:rsidR="00C700A2" w:rsidRPr="00F54775" w:rsidRDefault="00C700A2" w:rsidP="00C700A2">
      <w:pPr>
        <w:pStyle w:val="Prrafodelista"/>
        <w:autoSpaceDE w:val="0"/>
        <w:autoSpaceDN w:val="0"/>
        <w:adjustRightInd w:val="0"/>
        <w:ind w:left="0"/>
        <w:jc w:val="both"/>
        <w:rPr>
          <w:rFonts w:ascii="Arial" w:hAnsi="Arial" w:cs="Arial"/>
          <w:sz w:val="20"/>
        </w:rPr>
      </w:pPr>
      <w:r w:rsidRPr="00F54775">
        <w:rPr>
          <w:rFonts w:ascii="Arial" w:hAnsi="Arial" w:cs="Arial"/>
          <w:sz w:val="20"/>
        </w:rPr>
        <w:t>No aplica.</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Style w:val="Prrafodelista"/>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ind w:left="0"/>
        <w:jc w:val="both"/>
        <w:rPr>
          <w:rFonts w:ascii="Arial" w:hAnsi="Arial" w:cs="Arial"/>
          <w:b/>
          <w:bCs/>
          <w:sz w:val="20"/>
          <w:lang w:eastAsia="en-US"/>
        </w:rPr>
      </w:pPr>
      <w:r w:rsidRPr="00F54775">
        <w:rPr>
          <w:rFonts w:ascii="Arial" w:hAnsi="Arial" w:cs="Arial"/>
          <w:b/>
          <w:bCs/>
          <w:sz w:val="20"/>
          <w:lang w:eastAsia="en-US"/>
        </w:rPr>
        <w:t>24</w:t>
      </w:r>
      <w:r w:rsidRPr="00F54775">
        <w:rPr>
          <w:rFonts w:ascii="Arial" w:hAnsi="Arial" w:cs="Arial"/>
          <w:b/>
          <w:bCs/>
          <w:sz w:val="20"/>
          <w:lang w:eastAsia="en-US"/>
        </w:rPr>
        <w:tab/>
      </w:r>
      <w:r>
        <w:rPr>
          <w:rFonts w:ascii="Arial" w:hAnsi="Arial" w:cs="Arial"/>
          <w:b/>
          <w:bCs/>
          <w:sz w:val="20"/>
          <w:lang w:eastAsia="en-US"/>
        </w:rPr>
        <w:t>C</w:t>
      </w:r>
      <w:r w:rsidRPr="00F54775">
        <w:rPr>
          <w:rFonts w:ascii="Arial" w:hAnsi="Arial" w:cs="Arial"/>
          <w:b/>
          <w:bCs/>
          <w:sz w:val="20"/>
          <w:lang w:eastAsia="en-US"/>
        </w:rPr>
        <w:t>onvenio de confidencialidad:</w:t>
      </w:r>
    </w:p>
    <w:p w:rsidR="00C700A2" w:rsidRPr="00F54775" w:rsidRDefault="00C700A2" w:rsidP="00C700A2">
      <w:pPr>
        <w:pStyle w:val="Prrafodelista"/>
        <w:autoSpaceDE w:val="0"/>
        <w:autoSpaceDN w:val="0"/>
        <w:adjustRightInd w:val="0"/>
        <w:ind w:left="0"/>
        <w:jc w:val="both"/>
        <w:rPr>
          <w:rFonts w:ascii="Arial" w:hAnsi="Arial" w:cs="Arial"/>
          <w:sz w:val="20"/>
          <w:lang w:eastAsia="en-US"/>
        </w:rPr>
      </w:pPr>
      <w:r w:rsidRPr="00F54775">
        <w:rPr>
          <w:rFonts w:ascii="Arial" w:hAnsi="Arial" w:cs="Arial"/>
          <w:sz w:val="20"/>
          <w:lang w:eastAsia="en-US"/>
        </w:rPr>
        <w:t>La adjudicataria y la ANAC (las partes) se comprometen a preservar la confidencialidad de los datos y/o información propiedad de la otra parte que tome conocimiento por el cumplimiento de la presente contratación, como así también se obligan al cumplimiento del deber de confidencialidad por parte de sus empleados o terceros subcontratados. Las partes se obligan a no retener, copiar o de cualquier manera reproducir, en forma total o parcial, la información a la que tuviera acceso o que la otra parte le hubiera entregado. Las partes también se obligan a que cualquier empleado, asociado, agente o tercero contratado para cualquier servicio respete esta cláusula de confidencialidad. Cada parte podrá controlar a la otra permanentemente o en cualquier momento para prevenir la utilización impropia o no autorizada de la información. Las partes se obligan a no transferir o delegar en un tercero las obligaciones que surgen de la siguiente cláusula.</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Style w:val="Prrafodelista"/>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ind w:left="0"/>
        <w:jc w:val="both"/>
        <w:rPr>
          <w:rFonts w:ascii="Arial" w:hAnsi="Arial" w:cs="Arial"/>
          <w:b/>
          <w:sz w:val="20"/>
          <w:lang w:eastAsia="en-US"/>
        </w:rPr>
      </w:pPr>
      <w:r w:rsidRPr="00F54775">
        <w:rPr>
          <w:rFonts w:ascii="Arial" w:hAnsi="Arial" w:cs="Arial"/>
          <w:b/>
          <w:bCs/>
          <w:sz w:val="20"/>
          <w:lang w:eastAsia="en-US"/>
        </w:rPr>
        <w:lastRenderedPageBreak/>
        <w:t>25</w:t>
      </w:r>
      <w:r w:rsidRPr="00F54775">
        <w:rPr>
          <w:rFonts w:ascii="Arial" w:hAnsi="Arial" w:cs="Arial"/>
          <w:b/>
          <w:bCs/>
          <w:sz w:val="20"/>
          <w:lang w:eastAsia="en-US"/>
        </w:rPr>
        <w:tab/>
      </w:r>
      <w:r>
        <w:rPr>
          <w:rFonts w:ascii="Arial" w:hAnsi="Arial" w:cs="Arial"/>
          <w:b/>
          <w:bCs/>
          <w:sz w:val="20"/>
          <w:lang w:eastAsia="en-US"/>
        </w:rPr>
        <w:t>C</w:t>
      </w:r>
      <w:r w:rsidRPr="00F54775">
        <w:rPr>
          <w:rFonts w:ascii="Arial" w:hAnsi="Arial" w:cs="Arial"/>
          <w:b/>
          <w:bCs/>
          <w:sz w:val="20"/>
          <w:lang w:eastAsia="en-US"/>
        </w:rPr>
        <w:t>antidad</w:t>
      </w:r>
      <w:r w:rsidRPr="00F54775">
        <w:rPr>
          <w:rFonts w:ascii="Arial" w:hAnsi="Arial" w:cs="Arial"/>
          <w:b/>
          <w:sz w:val="20"/>
          <w:lang w:eastAsia="en-US"/>
        </w:rPr>
        <w:t xml:space="preserve"> de copias:</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r w:rsidRPr="00F54775">
        <w:rPr>
          <w:rFonts w:ascii="Arial" w:hAnsi="Arial" w:cs="Arial"/>
          <w:sz w:val="20"/>
          <w:lang w:eastAsia="en-US"/>
        </w:rPr>
        <w:t>Solo se debe presentar la oferta original. No es necesario que se adjunten copias de la presentación.</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Style w:val="Prrafodelista"/>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ind w:left="0"/>
        <w:jc w:val="both"/>
        <w:rPr>
          <w:rFonts w:ascii="Arial" w:hAnsi="Arial" w:cs="Arial"/>
          <w:b/>
          <w:bCs/>
          <w:sz w:val="20"/>
          <w:lang w:eastAsia="en-US"/>
        </w:rPr>
      </w:pPr>
      <w:r w:rsidRPr="00F54775">
        <w:rPr>
          <w:rFonts w:ascii="Arial" w:hAnsi="Arial" w:cs="Arial"/>
          <w:b/>
          <w:bCs/>
          <w:sz w:val="20"/>
          <w:lang w:eastAsia="en-US"/>
        </w:rPr>
        <w:t>26</w:t>
      </w:r>
      <w:r w:rsidRPr="00F54775">
        <w:rPr>
          <w:rFonts w:ascii="Arial" w:hAnsi="Arial" w:cs="Arial"/>
          <w:b/>
          <w:bCs/>
          <w:sz w:val="20"/>
          <w:lang w:eastAsia="en-US"/>
        </w:rPr>
        <w:tab/>
      </w:r>
      <w:r>
        <w:rPr>
          <w:rFonts w:ascii="Arial" w:hAnsi="Arial" w:cs="Arial"/>
          <w:b/>
          <w:bCs/>
          <w:sz w:val="20"/>
          <w:lang w:eastAsia="en-US"/>
        </w:rPr>
        <w:t>E</w:t>
      </w:r>
      <w:r w:rsidRPr="00F54775">
        <w:rPr>
          <w:rFonts w:ascii="Arial" w:hAnsi="Arial" w:cs="Arial"/>
          <w:b/>
          <w:bCs/>
          <w:sz w:val="20"/>
          <w:lang w:eastAsia="en-US"/>
        </w:rPr>
        <w:t>structura de costos:</w:t>
      </w:r>
    </w:p>
    <w:p w:rsidR="00C700A2" w:rsidRPr="00F54775" w:rsidRDefault="00C700A2" w:rsidP="00C700A2">
      <w:pPr>
        <w:pStyle w:val="Prrafodelista"/>
        <w:autoSpaceDE w:val="0"/>
        <w:autoSpaceDN w:val="0"/>
        <w:adjustRightInd w:val="0"/>
        <w:ind w:left="0"/>
        <w:jc w:val="both"/>
        <w:rPr>
          <w:rFonts w:ascii="Arial" w:hAnsi="Arial" w:cs="Arial"/>
          <w:sz w:val="20"/>
          <w:lang w:eastAsia="en-US"/>
        </w:rPr>
      </w:pPr>
      <w:r w:rsidRPr="00F54775">
        <w:rPr>
          <w:rFonts w:ascii="Arial" w:hAnsi="Arial" w:cs="Arial"/>
          <w:sz w:val="20"/>
        </w:rPr>
        <w:t>El  oferente deberá presentar junto con la oferta la estructura de costos</w:t>
      </w:r>
      <w:r>
        <w:rPr>
          <w:rFonts w:ascii="Arial" w:hAnsi="Arial" w:cs="Arial"/>
          <w:sz w:val="20"/>
        </w:rPr>
        <w:t>.</w:t>
      </w:r>
    </w:p>
    <w:p w:rsidR="00C700A2" w:rsidRPr="00F54775" w:rsidRDefault="00C700A2" w:rsidP="00C700A2">
      <w:pPr>
        <w:pStyle w:val="Prrafodelista"/>
        <w:tabs>
          <w:tab w:val="left" w:pos="547"/>
          <w:tab w:val="left" w:pos="2441"/>
        </w:tabs>
        <w:autoSpaceDE w:val="0"/>
        <w:autoSpaceDN w:val="0"/>
        <w:adjustRightInd w:val="0"/>
        <w:ind w:left="0"/>
        <w:jc w:val="both"/>
        <w:rPr>
          <w:rFonts w:ascii="Arial" w:hAnsi="Arial" w:cs="Arial"/>
          <w:sz w:val="20"/>
          <w:lang w:eastAsia="en-US"/>
        </w:rPr>
      </w:pPr>
    </w:p>
    <w:p w:rsidR="00C700A2" w:rsidRPr="00F54775" w:rsidRDefault="00C700A2" w:rsidP="00C700A2">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Arial" w:hAnsi="Arial" w:cs="Arial"/>
          <w:b/>
          <w:bCs/>
          <w:sz w:val="20"/>
          <w:lang w:eastAsia="en-US"/>
        </w:rPr>
      </w:pPr>
      <w:r w:rsidRPr="00F54775">
        <w:rPr>
          <w:rFonts w:ascii="Arial" w:hAnsi="Arial" w:cs="Arial"/>
          <w:b/>
          <w:bCs/>
          <w:sz w:val="20"/>
          <w:lang w:eastAsia="en-US"/>
        </w:rPr>
        <w:t>27</w:t>
      </w:r>
      <w:r w:rsidRPr="00F54775">
        <w:rPr>
          <w:rFonts w:ascii="Arial" w:eastAsia="Calibri" w:hAnsi="Arial" w:cs="Arial"/>
          <w:b/>
          <w:bCs/>
          <w:sz w:val="20"/>
          <w:lang w:val="es-AR" w:eastAsia="en-US"/>
        </w:rPr>
        <w:tab/>
      </w:r>
      <w:r>
        <w:rPr>
          <w:rFonts w:ascii="Arial" w:hAnsi="Arial" w:cs="Arial"/>
          <w:b/>
          <w:bCs/>
          <w:sz w:val="20"/>
          <w:lang w:eastAsia="en-US"/>
        </w:rPr>
        <w:t>P</w:t>
      </w:r>
      <w:r w:rsidRPr="00F54775">
        <w:rPr>
          <w:rFonts w:ascii="Arial" w:hAnsi="Arial" w:cs="Arial"/>
          <w:b/>
          <w:bCs/>
          <w:sz w:val="20"/>
          <w:lang w:eastAsia="en-US"/>
        </w:rPr>
        <w:t>enalidades:</w:t>
      </w:r>
    </w:p>
    <w:p w:rsidR="006279D1" w:rsidRDefault="006279D1" w:rsidP="00C700A2">
      <w:pPr>
        <w:pStyle w:val="Estilo"/>
        <w:jc w:val="both"/>
        <w:rPr>
          <w:rFonts w:eastAsia="Calibri"/>
          <w:sz w:val="20"/>
          <w:szCs w:val="20"/>
          <w:lang w:val="es-AR" w:eastAsia="en-US"/>
        </w:rPr>
      </w:pPr>
      <w:r>
        <w:rPr>
          <w:rFonts w:eastAsia="Calibri"/>
          <w:sz w:val="20"/>
          <w:szCs w:val="20"/>
          <w:lang w:val="es-AR" w:eastAsia="en-US"/>
        </w:rPr>
        <w:t xml:space="preserve">             </w:t>
      </w:r>
      <w:r w:rsidR="00C700A2" w:rsidRPr="003A56FA">
        <w:rPr>
          <w:rFonts w:eastAsia="Calibri"/>
          <w:sz w:val="20"/>
          <w:szCs w:val="20"/>
          <w:lang w:val="es-AR" w:eastAsia="en-US"/>
        </w:rPr>
        <w:t>2</w:t>
      </w:r>
      <w:r w:rsidR="00C700A2">
        <w:rPr>
          <w:rFonts w:eastAsia="Calibri"/>
          <w:sz w:val="20"/>
          <w:szCs w:val="20"/>
          <w:lang w:val="es-AR" w:eastAsia="en-US"/>
        </w:rPr>
        <w:t>7</w:t>
      </w:r>
      <w:r w:rsidR="00C700A2" w:rsidRPr="003A56FA">
        <w:rPr>
          <w:rFonts w:eastAsia="Calibri"/>
          <w:sz w:val="20"/>
          <w:szCs w:val="20"/>
          <w:lang w:val="es-AR" w:eastAsia="en-US"/>
        </w:rPr>
        <w:t>.1</w:t>
      </w:r>
      <w:r w:rsidR="00C700A2">
        <w:rPr>
          <w:rFonts w:eastAsia="Calibri"/>
          <w:sz w:val="20"/>
          <w:szCs w:val="20"/>
          <w:lang w:val="es-AR" w:eastAsia="en-US"/>
        </w:rPr>
        <w:t>.-</w:t>
      </w:r>
      <w:r w:rsidR="00C700A2" w:rsidRPr="003A56FA">
        <w:rPr>
          <w:rFonts w:eastAsia="Calibri"/>
          <w:sz w:val="20"/>
          <w:szCs w:val="20"/>
          <w:lang w:val="es-AR" w:eastAsia="en-US"/>
        </w:rPr>
        <w:t xml:space="preserve"> Cuando se constate algún incumplimiento contractual por parte del adjudicatario, se lo </w:t>
      </w:r>
      <w:r>
        <w:rPr>
          <w:rFonts w:eastAsia="Calibri"/>
          <w:sz w:val="20"/>
          <w:szCs w:val="20"/>
          <w:lang w:val="es-AR" w:eastAsia="en-US"/>
        </w:rPr>
        <w:t xml:space="preserve">   </w:t>
      </w:r>
    </w:p>
    <w:p w:rsidR="006279D1" w:rsidRDefault="006279D1" w:rsidP="00C700A2">
      <w:pPr>
        <w:pStyle w:val="Estilo"/>
        <w:jc w:val="both"/>
        <w:rPr>
          <w:rFonts w:eastAsia="Calibri"/>
          <w:sz w:val="20"/>
          <w:szCs w:val="20"/>
          <w:lang w:val="es-AR" w:eastAsia="en-US"/>
        </w:rPr>
      </w:pPr>
      <w:r>
        <w:rPr>
          <w:rFonts w:eastAsia="Calibri"/>
          <w:sz w:val="20"/>
          <w:szCs w:val="20"/>
          <w:lang w:val="es-AR" w:eastAsia="en-US"/>
        </w:rPr>
        <w:t xml:space="preserve">                        </w:t>
      </w:r>
      <w:proofErr w:type="gramStart"/>
      <w:r w:rsidR="00C700A2" w:rsidRPr="003A56FA">
        <w:rPr>
          <w:rFonts w:eastAsia="Calibri"/>
          <w:sz w:val="20"/>
          <w:szCs w:val="20"/>
          <w:lang w:val="es-AR" w:eastAsia="en-US"/>
        </w:rPr>
        <w:t>intimará</w:t>
      </w:r>
      <w:proofErr w:type="gramEnd"/>
      <w:r w:rsidR="00C700A2" w:rsidRPr="003A56FA">
        <w:rPr>
          <w:rFonts w:eastAsia="Calibri"/>
          <w:sz w:val="20"/>
          <w:szCs w:val="20"/>
          <w:lang w:val="es-AR" w:eastAsia="en-US"/>
        </w:rPr>
        <w:t xml:space="preserve"> a que subsane dicha falta. En el caso de las faltas graves, el plazo para </w:t>
      </w:r>
      <w:r>
        <w:rPr>
          <w:rFonts w:eastAsia="Calibri"/>
          <w:sz w:val="20"/>
          <w:szCs w:val="20"/>
          <w:lang w:val="es-AR" w:eastAsia="en-US"/>
        </w:rPr>
        <w:t xml:space="preserve">  </w:t>
      </w:r>
    </w:p>
    <w:p w:rsidR="006279D1" w:rsidRDefault="006279D1" w:rsidP="00C700A2">
      <w:pPr>
        <w:pStyle w:val="Estilo"/>
        <w:jc w:val="both"/>
        <w:rPr>
          <w:rFonts w:eastAsia="Calibri"/>
          <w:sz w:val="20"/>
          <w:szCs w:val="20"/>
          <w:lang w:val="es-AR" w:eastAsia="en-US"/>
        </w:rPr>
      </w:pPr>
      <w:r>
        <w:rPr>
          <w:rFonts w:eastAsia="Calibri"/>
          <w:sz w:val="20"/>
          <w:szCs w:val="20"/>
          <w:lang w:val="es-AR" w:eastAsia="en-US"/>
        </w:rPr>
        <w:t xml:space="preserve">                        </w:t>
      </w:r>
      <w:proofErr w:type="gramStart"/>
      <w:r w:rsidR="00C700A2" w:rsidRPr="003A56FA">
        <w:rPr>
          <w:rFonts w:eastAsia="Calibri"/>
          <w:sz w:val="20"/>
          <w:szCs w:val="20"/>
          <w:lang w:val="es-AR" w:eastAsia="en-US"/>
        </w:rPr>
        <w:t>subsanar</w:t>
      </w:r>
      <w:proofErr w:type="gramEnd"/>
      <w:r w:rsidR="00C700A2" w:rsidRPr="003A56FA">
        <w:rPr>
          <w:rFonts w:eastAsia="Calibri"/>
          <w:sz w:val="20"/>
          <w:szCs w:val="20"/>
          <w:lang w:val="es-AR" w:eastAsia="en-US"/>
        </w:rPr>
        <w:t xml:space="preserve"> es de veinticuatro (24)  horas desde la intimación y en caso de faltas leves el </w:t>
      </w:r>
      <w:r>
        <w:rPr>
          <w:rFonts w:eastAsia="Calibri"/>
          <w:sz w:val="20"/>
          <w:szCs w:val="20"/>
          <w:lang w:val="es-AR" w:eastAsia="en-US"/>
        </w:rPr>
        <w:t xml:space="preserve">  </w:t>
      </w:r>
    </w:p>
    <w:p w:rsidR="006279D1" w:rsidRDefault="006279D1" w:rsidP="00C700A2">
      <w:pPr>
        <w:pStyle w:val="Estilo"/>
        <w:jc w:val="both"/>
        <w:rPr>
          <w:rFonts w:eastAsia="Calibri"/>
          <w:sz w:val="20"/>
          <w:szCs w:val="20"/>
          <w:lang w:val="es-AR" w:eastAsia="en-US"/>
        </w:rPr>
      </w:pPr>
      <w:r>
        <w:rPr>
          <w:rFonts w:eastAsia="Calibri"/>
          <w:sz w:val="20"/>
          <w:szCs w:val="20"/>
          <w:lang w:val="es-AR" w:eastAsia="en-US"/>
        </w:rPr>
        <w:t xml:space="preserve">                        </w:t>
      </w:r>
      <w:proofErr w:type="gramStart"/>
      <w:r w:rsidR="00C700A2" w:rsidRPr="003A56FA">
        <w:rPr>
          <w:rFonts w:eastAsia="Calibri"/>
          <w:sz w:val="20"/>
          <w:szCs w:val="20"/>
          <w:lang w:val="es-AR" w:eastAsia="en-US"/>
        </w:rPr>
        <w:t>plazo</w:t>
      </w:r>
      <w:proofErr w:type="gramEnd"/>
      <w:r w:rsidR="00C700A2" w:rsidRPr="003A56FA">
        <w:rPr>
          <w:rFonts w:eastAsia="Calibri"/>
          <w:sz w:val="20"/>
          <w:szCs w:val="20"/>
          <w:lang w:val="es-AR" w:eastAsia="en-US"/>
        </w:rPr>
        <w:t xml:space="preserve"> para subsanar es de cuarenta y ocho (48) horas desde la intimación. En el caso </w:t>
      </w:r>
    </w:p>
    <w:p w:rsidR="006279D1" w:rsidRDefault="006279D1" w:rsidP="00C700A2">
      <w:pPr>
        <w:pStyle w:val="Estilo"/>
        <w:jc w:val="both"/>
        <w:rPr>
          <w:rFonts w:eastAsia="Calibri"/>
          <w:sz w:val="20"/>
          <w:szCs w:val="20"/>
          <w:lang w:val="es-AR" w:eastAsia="en-US"/>
        </w:rPr>
      </w:pPr>
      <w:r>
        <w:rPr>
          <w:rFonts w:eastAsia="Calibri"/>
          <w:sz w:val="20"/>
          <w:szCs w:val="20"/>
          <w:lang w:val="es-AR" w:eastAsia="en-US"/>
        </w:rPr>
        <w:t xml:space="preserve">                        </w:t>
      </w:r>
      <w:proofErr w:type="gramStart"/>
      <w:r w:rsidR="00C700A2" w:rsidRPr="003A56FA">
        <w:rPr>
          <w:rFonts w:eastAsia="Calibri"/>
          <w:sz w:val="20"/>
          <w:szCs w:val="20"/>
          <w:lang w:val="es-AR" w:eastAsia="en-US"/>
        </w:rPr>
        <w:t>que</w:t>
      </w:r>
      <w:proofErr w:type="gramEnd"/>
      <w:r w:rsidR="00C700A2" w:rsidRPr="003A56FA">
        <w:rPr>
          <w:rFonts w:eastAsia="Calibri"/>
          <w:sz w:val="20"/>
          <w:szCs w:val="20"/>
          <w:lang w:val="es-AR" w:eastAsia="en-US"/>
        </w:rPr>
        <w:t xml:space="preserve"> el incumplimiento persista la ANAC, aplicará las siguientes penalidades de acuerdo a </w:t>
      </w:r>
    </w:p>
    <w:p w:rsidR="00C700A2" w:rsidRPr="003A56FA" w:rsidRDefault="006279D1" w:rsidP="00C700A2">
      <w:pPr>
        <w:pStyle w:val="Estilo"/>
        <w:jc w:val="both"/>
        <w:rPr>
          <w:rFonts w:eastAsia="Calibri"/>
          <w:sz w:val="20"/>
          <w:szCs w:val="20"/>
          <w:lang w:val="es-AR" w:eastAsia="en-US"/>
        </w:rPr>
      </w:pPr>
      <w:r>
        <w:rPr>
          <w:rFonts w:eastAsia="Calibri"/>
          <w:sz w:val="20"/>
          <w:szCs w:val="20"/>
          <w:lang w:val="es-AR" w:eastAsia="en-US"/>
        </w:rPr>
        <w:t xml:space="preserve">                        </w:t>
      </w:r>
      <w:proofErr w:type="gramStart"/>
      <w:r w:rsidR="00C700A2" w:rsidRPr="003A56FA">
        <w:rPr>
          <w:rFonts w:eastAsia="Calibri"/>
          <w:sz w:val="20"/>
          <w:szCs w:val="20"/>
          <w:lang w:val="es-AR" w:eastAsia="en-US"/>
        </w:rPr>
        <w:t>lo</w:t>
      </w:r>
      <w:proofErr w:type="gramEnd"/>
      <w:r w:rsidR="00C700A2" w:rsidRPr="003A56FA">
        <w:rPr>
          <w:rFonts w:eastAsia="Calibri"/>
          <w:sz w:val="20"/>
          <w:szCs w:val="20"/>
          <w:lang w:val="es-AR" w:eastAsia="en-US"/>
        </w:rPr>
        <w:t xml:space="preserve"> detallado en los puntos siguientes.</w:t>
      </w:r>
    </w:p>
    <w:p w:rsidR="00C700A2" w:rsidRPr="003A56FA" w:rsidRDefault="00C700A2" w:rsidP="00C700A2">
      <w:pPr>
        <w:spacing w:line="240" w:lineRule="atLeast"/>
        <w:jc w:val="both"/>
        <w:rPr>
          <w:rFonts w:ascii="Arial" w:eastAsia="Calibri" w:hAnsi="Arial" w:cs="Arial"/>
          <w:sz w:val="20"/>
          <w:lang w:val="es-AR" w:eastAsia="en-US"/>
        </w:rPr>
      </w:pPr>
    </w:p>
    <w:p w:rsidR="006279D1" w:rsidRDefault="006279D1" w:rsidP="006279D1">
      <w:pPr>
        <w:tabs>
          <w:tab w:val="left" w:pos="709"/>
        </w:tabs>
        <w:spacing w:line="240" w:lineRule="atLeast"/>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2</w:t>
      </w:r>
      <w:r w:rsidR="00C700A2">
        <w:rPr>
          <w:rFonts w:ascii="Arial" w:eastAsia="Calibri" w:hAnsi="Arial" w:cs="Arial"/>
          <w:sz w:val="20"/>
          <w:lang w:val="es-AR" w:eastAsia="en-US"/>
        </w:rPr>
        <w:t>7</w:t>
      </w:r>
      <w:r w:rsidR="00C700A2" w:rsidRPr="003A56FA">
        <w:rPr>
          <w:rFonts w:ascii="Arial" w:eastAsia="Calibri" w:hAnsi="Arial" w:cs="Arial"/>
          <w:sz w:val="20"/>
          <w:lang w:val="es-AR" w:eastAsia="en-US"/>
        </w:rPr>
        <w:t>.2</w:t>
      </w:r>
      <w:r w:rsidR="00C700A2">
        <w:rPr>
          <w:rFonts w:ascii="Arial" w:eastAsia="Calibri" w:hAnsi="Arial" w:cs="Arial"/>
          <w:sz w:val="20"/>
          <w:lang w:val="es-AR" w:eastAsia="en-US"/>
        </w:rPr>
        <w:t>.-</w:t>
      </w:r>
      <w:r w:rsidR="00C700A2" w:rsidRPr="003A56FA">
        <w:rPr>
          <w:rFonts w:ascii="Arial" w:eastAsia="Calibri" w:hAnsi="Arial" w:cs="Arial"/>
          <w:sz w:val="20"/>
          <w:lang w:val="es-AR" w:eastAsia="en-US"/>
        </w:rPr>
        <w:t xml:space="preserve"> El cómputo de las penalidades se hará por cada incumplimiento en forma independiente </w:t>
      </w:r>
    </w:p>
    <w:p w:rsidR="00C700A2" w:rsidRPr="003A56FA" w:rsidRDefault="006279D1" w:rsidP="006279D1">
      <w:pPr>
        <w:tabs>
          <w:tab w:val="left" w:pos="709"/>
        </w:tabs>
        <w:spacing w:line="240" w:lineRule="atLeast"/>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sidRPr="003A56FA">
        <w:rPr>
          <w:rFonts w:ascii="Arial" w:eastAsia="Calibri" w:hAnsi="Arial" w:cs="Arial"/>
          <w:sz w:val="20"/>
          <w:lang w:val="es-AR" w:eastAsia="en-US"/>
        </w:rPr>
        <w:t>y</w:t>
      </w:r>
      <w:proofErr w:type="gramEnd"/>
      <w:r w:rsidR="00C700A2" w:rsidRPr="003A56FA">
        <w:rPr>
          <w:rFonts w:ascii="Arial" w:eastAsia="Calibri" w:hAnsi="Arial" w:cs="Arial"/>
          <w:sz w:val="20"/>
          <w:lang w:val="es-AR" w:eastAsia="en-US"/>
        </w:rPr>
        <w:t xml:space="preserve"> acumulativa, pudiendo ser aplicadas en un solo acto. </w:t>
      </w:r>
    </w:p>
    <w:p w:rsidR="00C700A2" w:rsidRPr="003A56FA" w:rsidRDefault="00C700A2" w:rsidP="00C700A2">
      <w:pPr>
        <w:spacing w:line="240" w:lineRule="atLeast"/>
        <w:jc w:val="both"/>
        <w:rPr>
          <w:rFonts w:ascii="Arial" w:eastAsia="Calibri" w:hAnsi="Arial" w:cs="Arial"/>
          <w:sz w:val="20"/>
          <w:lang w:val="es-AR" w:eastAsia="en-US"/>
        </w:rPr>
      </w:pPr>
    </w:p>
    <w:p w:rsidR="006279D1" w:rsidRDefault="006279D1" w:rsidP="00C700A2">
      <w:pPr>
        <w:spacing w:line="240" w:lineRule="atLeast"/>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2</w:t>
      </w:r>
      <w:r w:rsidR="00C700A2">
        <w:rPr>
          <w:rFonts w:ascii="Arial" w:eastAsia="Calibri" w:hAnsi="Arial" w:cs="Arial"/>
          <w:sz w:val="20"/>
          <w:lang w:val="es-AR" w:eastAsia="en-US"/>
        </w:rPr>
        <w:t>7</w:t>
      </w:r>
      <w:r w:rsidR="00C700A2" w:rsidRPr="003A56FA">
        <w:rPr>
          <w:rFonts w:ascii="Arial" w:eastAsia="Calibri" w:hAnsi="Arial" w:cs="Arial"/>
          <w:sz w:val="20"/>
          <w:lang w:val="es-AR" w:eastAsia="en-US"/>
        </w:rPr>
        <w:t>.3</w:t>
      </w:r>
      <w:r w:rsidR="00C700A2">
        <w:rPr>
          <w:rFonts w:ascii="Arial" w:eastAsia="Calibri" w:hAnsi="Arial" w:cs="Arial"/>
          <w:sz w:val="20"/>
          <w:lang w:val="es-AR" w:eastAsia="en-US"/>
        </w:rPr>
        <w:t>.-</w:t>
      </w:r>
      <w:r w:rsidR="00C700A2" w:rsidRPr="003A56FA">
        <w:rPr>
          <w:rFonts w:ascii="Arial" w:eastAsia="Calibri" w:hAnsi="Arial" w:cs="Arial"/>
          <w:sz w:val="20"/>
          <w:lang w:val="es-AR" w:eastAsia="en-US"/>
        </w:rPr>
        <w:t xml:space="preserve"> Cuando se  hubieren aplicado 3 (tres) penalidades por faltas graves  o 6 (seis) por faltas </w:t>
      </w:r>
    </w:p>
    <w:p w:rsidR="00C700A2" w:rsidRPr="003A56FA" w:rsidRDefault="006279D1" w:rsidP="00C700A2">
      <w:pPr>
        <w:spacing w:line="240" w:lineRule="atLeast"/>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sidRPr="003A56FA">
        <w:rPr>
          <w:rFonts w:ascii="Arial" w:eastAsia="Calibri" w:hAnsi="Arial" w:cs="Arial"/>
          <w:sz w:val="20"/>
          <w:lang w:val="es-AR" w:eastAsia="en-US"/>
        </w:rPr>
        <w:t>leves</w:t>
      </w:r>
      <w:proofErr w:type="gramEnd"/>
      <w:r w:rsidR="00C700A2" w:rsidRPr="003A56FA">
        <w:rPr>
          <w:rFonts w:ascii="Arial" w:eastAsia="Calibri" w:hAnsi="Arial" w:cs="Arial"/>
          <w:sz w:val="20"/>
          <w:lang w:val="es-AR" w:eastAsia="en-US"/>
        </w:rPr>
        <w:t xml:space="preserve"> la ANAC podrá rescindir el contrato por culpa del adjudicatario. </w:t>
      </w:r>
    </w:p>
    <w:p w:rsidR="00C700A2" w:rsidRPr="003A56FA" w:rsidRDefault="006279D1" w:rsidP="00C700A2">
      <w:pPr>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 xml:space="preserve">Los días de aplicación de las multas se contarán en días hábiles. </w:t>
      </w:r>
    </w:p>
    <w:p w:rsidR="00C700A2" w:rsidRPr="003A56FA" w:rsidRDefault="00C700A2" w:rsidP="00C700A2">
      <w:pPr>
        <w:spacing w:line="240" w:lineRule="atLeast"/>
        <w:jc w:val="both"/>
        <w:rPr>
          <w:rFonts w:ascii="Arial" w:eastAsia="Calibri" w:hAnsi="Arial" w:cs="Arial"/>
          <w:sz w:val="20"/>
          <w:lang w:val="es-AR" w:eastAsia="en-US"/>
        </w:rPr>
      </w:pPr>
    </w:p>
    <w:p w:rsidR="006279D1" w:rsidRDefault="006279D1" w:rsidP="00C700A2">
      <w:pPr>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2</w:t>
      </w:r>
      <w:r w:rsidR="00C700A2">
        <w:rPr>
          <w:rFonts w:ascii="Arial" w:eastAsia="Calibri" w:hAnsi="Arial" w:cs="Arial"/>
          <w:sz w:val="20"/>
          <w:lang w:val="es-AR" w:eastAsia="en-US"/>
        </w:rPr>
        <w:t>7</w:t>
      </w:r>
      <w:r w:rsidR="00C700A2" w:rsidRPr="003A56FA">
        <w:rPr>
          <w:rFonts w:ascii="Arial" w:eastAsia="Calibri" w:hAnsi="Arial" w:cs="Arial"/>
          <w:sz w:val="20"/>
          <w:lang w:val="es-AR" w:eastAsia="en-US"/>
        </w:rPr>
        <w:t>.4</w:t>
      </w:r>
      <w:r w:rsidR="00C700A2">
        <w:rPr>
          <w:rFonts w:ascii="Arial" w:eastAsia="Calibri" w:hAnsi="Arial" w:cs="Arial"/>
          <w:sz w:val="20"/>
          <w:lang w:val="es-AR" w:eastAsia="en-US"/>
        </w:rPr>
        <w:t>.-</w:t>
      </w:r>
      <w:r w:rsidR="00C700A2" w:rsidRPr="003A56FA">
        <w:rPr>
          <w:rFonts w:ascii="Arial" w:eastAsia="Calibri" w:hAnsi="Arial" w:cs="Arial"/>
          <w:sz w:val="20"/>
          <w:lang w:val="es-AR" w:eastAsia="en-US"/>
        </w:rPr>
        <w:t xml:space="preserve"> Los pedidos se efectuarán por escrito y se notificarán por los siguientes medios: correo </w:t>
      </w:r>
    </w:p>
    <w:p w:rsidR="006279D1" w:rsidRDefault="006279D1" w:rsidP="00C700A2">
      <w:pPr>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sidRPr="003A56FA">
        <w:rPr>
          <w:rFonts w:ascii="Arial" w:eastAsia="Calibri" w:hAnsi="Arial" w:cs="Arial"/>
          <w:sz w:val="20"/>
          <w:lang w:val="es-AR" w:eastAsia="en-US"/>
        </w:rPr>
        <w:t>electrónico</w:t>
      </w:r>
      <w:proofErr w:type="gramEnd"/>
      <w:r w:rsidR="00C700A2" w:rsidRPr="003A56FA">
        <w:rPr>
          <w:rFonts w:ascii="Arial" w:eastAsia="Calibri" w:hAnsi="Arial" w:cs="Arial"/>
          <w:sz w:val="20"/>
          <w:lang w:val="es-AR" w:eastAsia="en-US"/>
        </w:rPr>
        <w:t xml:space="preserve">, fax, notificación personal, cédula, carta documento a la dirección constituida </w:t>
      </w:r>
    </w:p>
    <w:p w:rsidR="006279D1" w:rsidRDefault="006279D1" w:rsidP="00C700A2">
      <w:pPr>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sidRPr="003A56FA">
        <w:rPr>
          <w:rFonts w:ascii="Arial" w:eastAsia="Calibri" w:hAnsi="Arial" w:cs="Arial"/>
          <w:sz w:val="20"/>
          <w:lang w:val="es-AR" w:eastAsia="en-US"/>
        </w:rPr>
        <w:t>en</w:t>
      </w:r>
      <w:proofErr w:type="gramEnd"/>
      <w:r w:rsidR="00C700A2" w:rsidRPr="003A56FA">
        <w:rPr>
          <w:rFonts w:ascii="Arial" w:eastAsia="Calibri" w:hAnsi="Arial" w:cs="Arial"/>
          <w:sz w:val="20"/>
          <w:lang w:val="es-AR" w:eastAsia="en-US"/>
        </w:rPr>
        <w:t xml:space="preserve"> la oferta o a la proporcionada en el Sistema de Información de Proveedores del </w:t>
      </w:r>
    </w:p>
    <w:p w:rsidR="00C700A2" w:rsidRPr="003A56FA" w:rsidRDefault="006279D1" w:rsidP="00C700A2">
      <w:pPr>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 xml:space="preserve">Estado (SIPRO). </w:t>
      </w:r>
    </w:p>
    <w:p w:rsidR="00C700A2" w:rsidRPr="003A56FA" w:rsidRDefault="00C700A2" w:rsidP="00C700A2">
      <w:pPr>
        <w:spacing w:line="240" w:lineRule="atLeast"/>
        <w:jc w:val="both"/>
        <w:rPr>
          <w:rFonts w:ascii="Arial" w:eastAsia="Calibri" w:hAnsi="Arial" w:cs="Arial"/>
          <w:sz w:val="20"/>
          <w:lang w:val="es-AR" w:eastAsia="en-US"/>
        </w:rPr>
      </w:pPr>
    </w:p>
    <w:p w:rsidR="006279D1" w:rsidRDefault="006279D1" w:rsidP="006279D1">
      <w:pPr>
        <w:tabs>
          <w:tab w:val="left" w:pos="709"/>
        </w:tabs>
        <w:spacing w:line="240" w:lineRule="atLeast"/>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2</w:t>
      </w:r>
      <w:r w:rsidR="00C700A2">
        <w:rPr>
          <w:rFonts w:ascii="Arial" w:eastAsia="Calibri" w:hAnsi="Arial" w:cs="Arial"/>
          <w:sz w:val="20"/>
          <w:lang w:val="es-AR" w:eastAsia="en-US"/>
        </w:rPr>
        <w:t>7</w:t>
      </w:r>
      <w:r w:rsidR="00C700A2" w:rsidRPr="003A56FA">
        <w:rPr>
          <w:rFonts w:ascii="Arial" w:eastAsia="Calibri" w:hAnsi="Arial" w:cs="Arial"/>
          <w:sz w:val="20"/>
          <w:lang w:val="es-AR" w:eastAsia="en-US"/>
        </w:rPr>
        <w:t>.5</w:t>
      </w:r>
      <w:r w:rsidR="00C700A2">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 xml:space="preserve">Sin perjuicio de las obligaciones establecidas en los pliegos, serán pasibles de las </w:t>
      </w:r>
      <w:r>
        <w:rPr>
          <w:rFonts w:ascii="Arial" w:eastAsia="Calibri" w:hAnsi="Arial" w:cs="Arial"/>
          <w:sz w:val="20"/>
          <w:lang w:val="es-AR" w:eastAsia="en-US"/>
        </w:rPr>
        <w:t xml:space="preserve">    </w:t>
      </w:r>
    </w:p>
    <w:p w:rsidR="00C700A2" w:rsidRPr="003A56FA" w:rsidRDefault="006279D1" w:rsidP="00C700A2">
      <w:pPr>
        <w:spacing w:line="240" w:lineRule="atLeast"/>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sidRPr="003A56FA">
        <w:rPr>
          <w:rFonts w:ascii="Arial" w:eastAsia="Calibri" w:hAnsi="Arial" w:cs="Arial"/>
          <w:sz w:val="20"/>
          <w:lang w:val="es-AR" w:eastAsia="en-US"/>
        </w:rPr>
        <w:t>siguientes</w:t>
      </w:r>
      <w:proofErr w:type="gramEnd"/>
      <w:r w:rsidR="00C700A2" w:rsidRPr="003A56FA">
        <w:rPr>
          <w:rFonts w:ascii="Arial" w:eastAsia="Calibri" w:hAnsi="Arial" w:cs="Arial"/>
          <w:sz w:val="20"/>
          <w:lang w:val="es-AR" w:eastAsia="en-US"/>
        </w:rPr>
        <w:t xml:space="preserve"> penalidades sobre cualquiera de los siguientes casos:</w:t>
      </w:r>
    </w:p>
    <w:p w:rsidR="00C700A2" w:rsidRPr="007432D3" w:rsidRDefault="00C700A2" w:rsidP="00C700A2">
      <w:pPr>
        <w:jc w:val="both"/>
        <w:rPr>
          <w:rFonts w:ascii="Arial" w:eastAsia="Calibri" w:hAnsi="Arial" w:cs="Arial"/>
          <w:sz w:val="20"/>
          <w:lang w:val="es-AR" w:eastAsia="en-US"/>
        </w:rPr>
      </w:pPr>
    </w:p>
    <w:p w:rsidR="00C700A2" w:rsidRPr="003A56FA" w:rsidRDefault="00C700A2" w:rsidP="00C700A2">
      <w:pPr>
        <w:jc w:val="both"/>
        <w:rPr>
          <w:rFonts w:ascii="Arial" w:eastAsia="Calibri" w:hAnsi="Arial" w:cs="Arial"/>
          <w:sz w:val="20"/>
          <w:lang w:val="es-AR" w:eastAsia="en-US"/>
        </w:rPr>
      </w:pPr>
      <w:r w:rsidRPr="003A56FA">
        <w:rPr>
          <w:rFonts w:ascii="Arial" w:eastAsia="Calibri" w:hAnsi="Arial" w:cs="Arial"/>
          <w:sz w:val="20"/>
          <w:lang w:val="es-AR" w:eastAsia="en-US"/>
        </w:rPr>
        <w:t>Incumplimientos pasibles de ser faltas graves:</w:t>
      </w:r>
    </w:p>
    <w:p w:rsidR="00C700A2" w:rsidRPr="002612BF" w:rsidRDefault="00C700A2" w:rsidP="00C700A2">
      <w:pPr>
        <w:numPr>
          <w:ilvl w:val="0"/>
          <w:numId w:val="15"/>
        </w:numPr>
        <w:suppressAutoHyphens w:val="0"/>
        <w:jc w:val="both"/>
        <w:rPr>
          <w:rFonts w:ascii="Arial" w:eastAsia="Calibri" w:hAnsi="Arial" w:cs="Arial"/>
          <w:sz w:val="20"/>
          <w:lang w:val="es-AR" w:eastAsia="en-US"/>
        </w:rPr>
      </w:pPr>
      <w:r>
        <w:rPr>
          <w:rFonts w:ascii="Arial" w:hAnsi="Arial" w:cs="Arial"/>
          <w:sz w:val="20"/>
        </w:rPr>
        <w:t>No reintegrar en el plazo previsto, los objetos de propiedad de la ANAC que fuese retirados del lugar de prestación del servicio, conforme al punto 6.5 de estas Especificaciones Técnicas.</w:t>
      </w:r>
    </w:p>
    <w:p w:rsidR="00C700A2" w:rsidRPr="002612BF" w:rsidRDefault="00C700A2" w:rsidP="00C700A2">
      <w:pPr>
        <w:numPr>
          <w:ilvl w:val="0"/>
          <w:numId w:val="15"/>
        </w:numPr>
        <w:suppressAutoHyphens w:val="0"/>
        <w:jc w:val="both"/>
        <w:rPr>
          <w:rFonts w:ascii="Arial" w:eastAsia="Calibri" w:hAnsi="Arial" w:cs="Arial"/>
          <w:sz w:val="20"/>
          <w:lang w:val="es-AR" w:eastAsia="en-US"/>
        </w:rPr>
      </w:pPr>
      <w:r>
        <w:rPr>
          <w:rFonts w:ascii="Arial" w:hAnsi="Arial" w:cs="Arial"/>
          <w:sz w:val="20"/>
        </w:rPr>
        <w:t>Incumplimiento de las tareas solicitadas que hagan al servicio.</w:t>
      </w:r>
    </w:p>
    <w:p w:rsidR="00C700A2" w:rsidRPr="00D96E2E" w:rsidRDefault="00C700A2" w:rsidP="00C700A2">
      <w:pPr>
        <w:numPr>
          <w:ilvl w:val="0"/>
          <w:numId w:val="15"/>
        </w:numPr>
        <w:suppressAutoHyphens w:val="0"/>
        <w:jc w:val="both"/>
        <w:rPr>
          <w:rFonts w:ascii="Arial" w:eastAsia="Calibri" w:hAnsi="Arial" w:cs="Arial"/>
          <w:sz w:val="20"/>
          <w:lang w:val="es-AR" w:eastAsia="en-US"/>
        </w:rPr>
      </w:pPr>
      <w:r w:rsidRPr="00D96E2E">
        <w:rPr>
          <w:rFonts w:ascii="Arial" w:eastAsia="Calibri" w:hAnsi="Arial" w:cs="Arial"/>
          <w:sz w:val="20"/>
          <w:lang w:val="es-AR" w:eastAsia="en-US"/>
        </w:rPr>
        <w:t>Por acumulación simultanea de faltas leves. En este caso se aplicara la siguiente equivalencia: dos (2) faltas leves</w:t>
      </w:r>
      <w:r>
        <w:rPr>
          <w:rFonts w:ascii="Arial" w:eastAsia="Calibri" w:hAnsi="Arial" w:cs="Arial"/>
          <w:sz w:val="20"/>
          <w:lang w:val="es-AR" w:eastAsia="en-US"/>
        </w:rPr>
        <w:t xml:space="preserve"> </w:t>
      </w:r>
      <w:proofErr w:type="gramStart"/>
      <w:r>
        <w:rPr>
          <w:rFonts w:ascii="Arial" w:eastAsia="Calibri" w:hAnsi="Arial" w:cs="Arial"/>
          <w:sz w:val="20"/>
          <w:lang w:val="es-AR" w:eastAsia="en-US"/>
        </w:rPr>
        <w:t>simultaneas</w:t>
      </w:r>
      <w:proofErr w:type="gramEnd"/>
      <w:r w:rsidRPr="00D96E2E">
        <w:rPr>
          <w:rFonts w:ascii="Arial" w:eastAsia="Calibri" w:hAnsi="Arial" w:cs="Arial"/>
          <w:sz w:val="20"/>
          <w:lang w:val="es-AR" w:eastAsia="en-US"/>
        </w:rPr>
        <w:t xml:space="preserve"> darán lugar a una (1) faltas grave.</w:t>
      </w:r>
    </w:p>
    <w:p w:rsidR="00C700A2" w:rsidRPr="00D96E2E" w:rsidRDefault="00C700A2" w:rsidP="00C700A2">
      <w:pPr>
        <w:ind w:left="720"/>
        <w:jc w:val="both"/>
        <w:rPr>
          <w:rFonts w:ascii="Arial" w:eastAsia="Calibri" w:hAnsi="Arial" w:cs="Arial"/>
          <w:sz w:val="20"/>
          <w:lang w:val="es-AR" w:eastAsia="en-US"/>
        </w:rPr>
      </w:pPr>
    </w:p>
    <w:p w:rsidR="00C700A2" w:rsidRPr="003A56FA" w:rsidRDefault="00C700A2" w:rsidP="00C700A2">
      <w:pPr>
        <w:jc w:val="both"/>
        <w:rPr>
          <w:rFonts w:ascii="Arial" w:eastAsia="Calibri" w:hAnsi="Arial" w:cs="Arial"/>
          <w:sz w:val="20"/>
          <w:lang w:val="es-AR" w:eastAsia="en-US"/>
        </w:rPr>
      </w:pPr>
      <w:r w:rsidRPr="003A56FA">
        <w:rPr>
          <w:rFonts w:ascii="Arial" w:eastAsia="Calibri" w:hAnsi="Arial" w:cs="Arial"/>
          <w:sz w:val="20"/>
          <w:lang w:val="es-AR" w:eastAsia="en-US"/>
        </w:rPr>
        <w:t>Incumplimientos pasibles de ser faltas leves:</w:t>
      </w:r>
    </w:p>
    <w:p w:rsidR="00C700A2" w:rsidRDefault="00C700A2" w:rsidP="00C700A2">
      <w:pPr>
        <w:numPr>
          <w:ilvl w:val="0"/>
          <w:numId w:val="16"/>
        </w:numPr>
        <w:suppressAutoHyphens w:val="0"/>
        <w:rPr>
          <w:rFonts w:ascii="Arial" w:eastAsia="Calibri" w:hAnsi="Arial" w:cs="Arial"/>
          <w:sz w:val="20"/>
          <w:lang w:val="es-AR" w:eastAsia="en-US"/>
        </w:rPr>
      </w:pPr>
      <w:r>
        <w:rPr>
          <w:rFonts w:ascii="Arial" w:eastAsia="Calibri" w:hAnsi="Arial" w:cs="Arial"/>
          <w:sz w:val="20"/>
          <w:lang w:val="es-AR" w:eastAsia="en-US"/>
        </w:rPr>
        <w:t>Falta de designación del supervisor</w:t>
      </w:r>
    </w:p>
    <w:p w:rsidR="00C700A2" w:rsidRDefault="00C700A2" w:rsidP="00C700A2">
      <w:pPr>
        <w:numPr>
          <w:ilvl w:val="0"/>
          <w:numId w:val="16"/>
        </w:numPr>
        <w:suppressAutoHyphens w:val="0"/>
        <w:rPr>
          <w:rFonts w:ascii="Arial" w:eastAsia="Calibri" w:hAnsi="Arial" w:cs="Arial"/>
          <w:sz w:val="20"/>
          <w:lang w:val="es-AR" w:eastAsia="en-US"/>
        </w:rPr>
      </w:pPr>
      <w:r>
        <w:rPr>
          <w:rFonts w:ascii="Arial" w:eastAsia="Calibri" w:hAnsi="Arial" w:cs="Arial"/>
          <w:sz w:val="20"/>
          <w:lang w:val="es-AR" w:eastAsia="en-US"/>
        </w:rPr>
        <w:t>No presentar en tiempo y forma la documentación prevista en el punto 6.4 de estas Especificaciones Técnicas.</w:t>
      </w:r>
    </w:p>
    <w:p w:rsidR="00C700A2" w:rsidRDefault="00C700A2" w:rsidP="00C700A2">
      <w:pPr>
        <w:numPr>
          <w:ilvl w:val="0"/>
          <w:numId w:val="16"/>
        </w:numPr>
        <w:suppressAutoHyphens w:val="0"/>
        <w:rPr>
          <w:rFonts w:ascii="Arial" w:eastAsia="Calibri" w:hAnsi="Arial" w:cs="Arial"/>
          <w:sz w:val="20"/>
          <w:lang w:val="es-AR" w:eastAsia="en-US"/>
        </w:rPr>
      </w:pPr>
      <w:r>
        <w:rPr>
          <w:rFonts w:ascii="Arial" w:eastAsia="Calibri" w:hAnsi="Arial" w:cs="Arial"/>
          <w:sz w:val="20"/>
          <w:lang w:val="es-AR" w:eastAsia="en-US"/>
        </w:rPr>
        <w:t>Falta de maquinarias y/o equipamiento mínimo solicitado.</w:t>
      </w:r>
      <w:r w:rsidRPr="002612BF">
        <w:rPr>
          <w:rFonts w:ascii="Arial" w:eastAsia="Calibri" w:hAnsi="Arial" w:cs="Arial"/>
          <w:sz w:val="20"/>
          <w:lang w:val="es-AR" w:eastAsia="en-US"/>
        </w:rPr>
        <w:t xml:space="preserve"> </w:t>
      </w:r>
    </w:p>
    <w:p w:rsidR="00C700A2" w:rsidRDefault="00C700A2" w:rsidP="00C700A2">
      <w:pPr>
        <w:numPr>
          <w:ilvl w:val="0"/>
          <w:numId w:val="16"/>
        </w:numPr>
        <w:suppressAutoHyphens w:val="0"/>
        <w:rPr>
          <w:rFonts w:ascii="Arial" w:eastAsia="Calibri" w:hAnsi="Arial" w:cs="Arial"/>
          <w:sz w:val="20"/>
          <w:lang w:val="es-AR" w:eastAsia="en-US"/>
        </w:rPr>
      </w:pPr>
      <w:r>
        <w:rPr>
          <w:rFonts w:ascii="Arial" w:eastAsia="Calibri" w:hAnsi="Arial" w:cs="Arial"/>
          <w:sz w:val="20"/>
          <w:lang w:val="es-AR" w:eastAsia="en-US"/>
        </w:rPr>
        <w:t>Falta de uniforme identificativo de la empresa adjudicataria.</w:t>
      </w:r>
    </w:p>
    <w:p w:rsidR="00C700A2" w:rsidRDefault="00C700A2" w:rsidP="00C700A2">
      <w:pPr>
        <w:numPr>
          <w:ilvl w:val="0"/>
          <w:numId w:val="16"/>
        </w:numPr>
        <w:suppressAutoHyphens w:val="0"/>
        <w:rPr>
          <w:rFonts w:ascii="Arial" w:eastAsia="Calibri" w:hAnsi="Arial" w:cs="Arial"/>
          <w:sz w:val="20"/>
          <w:lang w:val="es-AR" w:eastAsia="en-US"/>
        </w:rPr>
      </w:pPr>
      <w:r>
        <w:rPr>
          <w:rFonts w:ascii="Arial" w:eastAsia="Calibri" w:hAnsi="Arial" w:cs="Arial"/>
          <w:sz w:val="20"/>
          <w:lang w:val="es-AR" w:eastAsia="en-US"/>
        </w:rPr>
        <w:t>Falta de provisión de los elementos de limpieza.</w:t>
      </w:r>
    </w:p>
    <w:p w:rsidR="00C700A2" w:rsidRPr="002612BF" w:rsidRDefault="00C700A2" w:rsidP="00C700A2">
      <w:pPr>
        <w:numPr>
          <w:ilvl w:val="0"/>
          <w:numId w:val="16"/>
        </w:numPr>
        <w:suppressAutoHyphens w:val="0"/>
        <w:rPr>
          <w:rFonts w:ascii="Arial" w:eastAsia="Calibri" w:hAnsi="Arial" w:cs="Arial"/>
          <w:sz w:val="20"/>
          <w:lang w:val="es-AR" w:eastAsia="en-US"/>
        </w:rPr>
      </w:pPr>
      <w:r>
        <w:rPr>
          <w:rFonts w:ascii="Arial" w:eastAsia="Calibri" w:hAnsi="Arial" w:cs="Arial"/>
          <w:sz w:val="20"/>
          <w:lang w:val="es-AR" w:eastAsia="en-US"/>
        </w:rPr>
        <w:t>Concurrencia incompleta de la dotación del personal.</w:t>
      </w:r>
      <w:r w:rsidRPr="002612BF">
        <w:rPr>
          <w:rFonts w:ascii="Arial" w:eastAsia="Calibri" w:hAnsi="Arial" w:cs="Arial"/>
          <w:sz w:val="20"/>
          <w:lang w:val="es-AR" w:eastAsia="en-US"/>
        </w:rPr>
        <w:br/>
      </w:r>
    </w:p>
    <w:p w:rsidR="006279D1" w:rsidRDefault="006279D1" w:rsidP="006279D1">
      <w:pPr>
        <w:tabs>
          <w:tab w:val="left" w:pos="709"/>
        </w:tabs>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Pr>
          <w:rFonts w:ascii="Arial" w:eastAsia="Calibri" w:hAnsi="Arial" w:cs="Arial"/>
          <w:sz w:val="20"/>
          <w:lang w:val="es-AR" w:eastAsia="en-US"/>
        </w:rPr>
        <w:t xml:space="preserve">27.6.- En el caso de faltas graves, se aplicara como penalidad una multa del CERO COMA </w:t>
      </w:r>
    </w:p>
    <w:p w:rsidR="006279D1" w:rsidRDefault="006279D1" w:rsidP="006279D1">
      <w:pPr>
        <w:tabs>
          <w:tab w:val="left" w:pos="709"/>
        </w:tabs>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Pr>
          <w:rFonts w:ascii="Arial" w:eastAsia="Calibri" w:hAnsi="Arial" w:cs="Arial"/>
          <w:sz w:val="20"/>
          <w:lang w:val="es-AR" w:eastAsia="en-US"/>
        </w:rPr>
        <w:t xml:space="preserve">CINCO (0,5) POR CIENTO del valor de la Orden de Compra por cada día hábil posterior </w:t>
      </w:r>
    </w:p>
    <w:p w:rsidR="006279D1" w:rsidRDefault="006279D1" w:rsidP="006279D1">
      <w:pPr>
        <w:tabs>
          <w:tab w:val="left" w:pos="709"/>
        </w:tabs>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Pr>
          <w:rFonts w:ascii="Arial" w:eastAsia="Calibri" w:hAnsi="Arial" w:cs="Arial"/>
          <w:sz w:val="20"/>
          <w:lang w:val="es-AR" w:eastAsia="en-US"/>
        </w:rPr>
        <w:t>al</w:t>
      </w:r>
      <w:proofErr w:type="gramEnd"/>
      <w:r w:rsidR="00C700A2">
        <w:rPr>
          <w:rFonts w:ascii="Arial" w:eastAsia="Calibri" w:hAnsi="Arial" w:cs="Arial"/>
          <w:sz w:val="20"/>
          <w:lang w:val="es-AR" w:eastAsia="en-US"/>
        </w:rPr>
        <w:t xml:space="preserve"> plazo establecido en el punto 27.1</w:t>
      </w: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 xml:space="preserve">En caso de faltas leves, se aplicara como penalidad </w:t>
      </w:r>
      <w:r>
        <w:rPr>
          <w:rFonts w:ascii="Arial" w:eastAsia="Calibri" w:hAnsi="Arial" w:cs="Arial"/>
          <w:sz w:val="20"/>
          <w:lang w:val="es-AR" w:eastAsia="en-US"/>
        </w:rPr>
        <w:t xml:space="preserve">  </w:t>
      </w:r>
    </w:p>
    <w:p w:rsidR="006279D1" w:rsidRDefault="006279D1" w:rsidP="006279D1">
      <w:pPr>
        <w:tabs>
          <w:tab w:val="left" w:pos="709"/>
        </w:tabs>
        <w:jc w:val="both"/>
        <w:rPr>
          <w:rFonts w:ascii="Arial" w:eastAsia="Calibri" w:hAnsi="Arial" w:cs="Arial"/>
          <w:sz w:val="20"/>
          <w:lang w:val="es-AR" w:eastAsia="en-US"/>
        </w:rPr>
      </w:pPr>
      <w:r>
        <w:rPr>
          <w:rFonts w:ascii="Arial" w:eastAsia="Calibri" w:hAnsi="Arial" w:cs="Arial"/>
          <w:sz w:val="20"/>
          <w:lang w:val="es-AR" w:eastAsia="en-US"/>
        </w:rPr>
        <w:t xml:space="preserve">                       </w:t>
      </w:r>
      <w:proofErr w:type="gramStart"/>
      <w:r w:rsidR="00C700A2" w:rsidRPr="003A56FA">
        <w:rPr>
          <w:rFonts w:ascii="Arial" w:eastAsia="Calibri" w:hAnsi="Arial" w:cs="Arial"/>
          <w:sz w:val="20"/>
          <w:lang w:val="es-AR" w:eastAsia="en-US"/>
        </w:rPr>
        <w:t>un</w:t>
      </w:r>
      <w:proofErr w:type="gramEnd"/>
      <w:r w:rsidR="00C700A2" w:rsidRPr="003A56FA">
        <w:rPr>
          <w:rFonts w:ascii="Arial" w:eastAsia="Calibri" w:hAnsi="Arial" w:cs="Arial"/>
          <w:sz w:val="20"/>
          <w:lang w:val="es-AR" w:eastAsia="en-US"/>
        </w:rPr>
        <w:t xml:space="preserve"> apercibimiento cuando dicha falta no fuese subsanada en el plazo previsto en el punto </w:t>
      </w:r>
      <w:r>
        <w:rPr>
          <w:rFonts w:ascii="Arial" w:eastAsia="Calibri" w:hAnsi="Arial" w:cs="Arial"/>
          <w:sz w:val="20"/>
          <w:lang w:val="es-AR" w:eastAsia="en-US"/>
        </w:rPr>
        <w:t xml:space="preserve">    </w:t>
      </w:r>
    </w:p>
    <w:p w:rsidR="00C700A2" w:rsidRDefault="006279D1" w:rsidP="006279D1">
      <w:pPr>
        <w:tabs>
          <w:tab w:val="left" w:pos="709"/>
        </w:tabs>
        <w:jc w:val="both"/>
        <w:rPr>
          <w:rFonts w:ascii="Arial" w:eastAsia="Calibri" w:hAnsi="Arial" w:cs="Arial"/>
          <w:sz w:val="20"/>
          <w:lang w:val="es-AR" w:eastAsia="en-US"/>
        </w:rPr>
      </w:pPr>
      <w:r>
        <w:rPr>
          <w:rFonts w:ascii="Arial" w:eastAsia="Calibri" w:hAnsi="Arial" w:cs="Arial"/>
          <w:sz w:val="20"/>
          <w:lang w:val="es-AR" w:eastAsia="en-US"/>
        </w:rPr>
        <w:t xml:space="preserve">                       </w:t>
      </w:r>
      <w:r w:rsidR="00C700A2" w:rsidRPr="003A56FA">
        <w:rPr>
          <w:rFonts w:ascii="Arial" w:eastAsia="Calibri" w:hAnsi="Arial" w:cs="Arial"/>
          <w:sz w:val="20"/>
          <w:lang w:val="es-AR" w:eastAsia="en-US"/>
        </w:rPr>
        <w:t>2</w:t>
      </w:r>
      <w:r w:rsidR="00C700A2">
        <w:rPr>
          <w:rFonts w:ascii="Arial" w:eastAsia="Calibri" w:hAnsi="Arial" w:cs="Arial"/>
          <w:sz w:val="20"/>
          <w:lang w:val="es-AR" w:eastAsia="en-US"/>
        </w:rPr>
        <w:t>7</w:t>
      </w:r>
      <w:r w:rsidR="00C700A2" w:rsidRPr="003A56FA">
        <w:rPr>
          <w:rFonts w:ascii="Arial" w:eastAsia="Calibri" w:hAnsi="Arial" w:cs="Arial"/>
          <w:sz w:val="20"/>
          <w:lang w:val="es-AR" w:eastAsia="en-US"/>
        </w:rPr>
        <w:t>.1</w:t>
      </w:r>
      <w:r>
        <w:rPr>
          <w:rFonts w:ascii="Arial" w:eastAsia="Calibri" w:hAnsi="Arial" w:cs="Arial"/>
          <w:sz w:val="20"/>
          <w:lang w:val="es-AR" w:eastAsia="en-US"/>
        </w:rPr>
        <w:t>.</w:t>
      </w:r>
    </w:p>
    <w:p w:rsidR="006279D1" w:rsidRDefault="006279D1" w:rsidP="006279D1">
      <w:pPr>
        <w:tabs>
          <w:tab w:val="left" w:pos="709"/>
        </w:tabs>
        <w:jc w:val="both"/>
        <w:rPr>
          <w:rFonts w:ascii="Arial" w:eastAsia="Calibri" w:hAnsi="Arial" w:cs="Arial"/>
          <w:sz w:val="20"/>
          <w:lang w:val="es-AR" w:eastAsia="en-US"/>
        </w:rPr>
      </w:pPr>
    </w:p>
    <w:p w:rsidR="006279D1" w:rsidRDefault="006279D1" w:rsidP="006279D1">
      <w:pPr>
        <w:tabs>
          <w:tab w:val="left" w:pos="709"/>
        </w:tabs>
        <w:jc w:val="both"/>
        <w:rPr>
          <w:rFonts w:ascii="Arial" w:eastAsia="Calibri" w:hAnsi="Arial" w:cs="Arial"/>
          <w:sz w:val="20"/>
          <w:lang w:val="es-AR" w:eastAsia="en-US"/>
        </w:rPr>
      </w:pPr>
    </w:p>
    <w:p w:rsidR="006279D1" w:rsidRDefault="006279D1" w:rsidP="006279D1">
      <w:pPr>
        <w:tabs>
          <w:tab w:val="left" w:pos="709"/>
        </w:tabs>
        <w:jc w:val="both"/>
        <w:rPr>
          <w:rFonts w:ascii="Arial" w:eastAsia="Calibri" w:hAnsi="Arial" w:cs="Arial"/>
          <w:sz w:val="20"/>
          <w:lang w:val="es-AR" w:eastAsia="en-US"/>
        </w:rPr>
      </w:pPr>
    </w:p>
    <w:p w:rsidR="006279D1" w:rsidRDefault="006279D1" w:rsidP="006279D1">
      <w:pPr>
        <w:tabs>
          <w:tab w:val="left" w:pos="709"/>
        </w:tabs>
        <w:jc w:val="both"/>
        <w:rPr>
          <w:rFonts w:ascii="Arial" w:eastAsia="Calibri" w:hAnsi="Arial" w:cs="Arial"/>
          <w:sz w:val="20"/>
          <w:lang w:val="es-AR" w:eastAsia="en-US"/>
        </w:rPr>
      </w:pPr>
    </w:p>
    <w:p w:rsidR="00C700A2" w:rsidRDefault="00C45B46" w:rsidP="00C700A2">
      <w:pPr>
        <w:pStyle w:val="Prrafodelista"/>
        <w:ind w:left="0" w:right="196"/>
        <w:jc w:val="both"/>
        <w:rPr>
          <w:rFonts w:ascii="Arial" w:hAnsi="Arial" w:cs="Arial"/>
          <w:b/>
          <w:i/>
          <w:color w:val="000000"/>
          <w:sz w:val="22"/>
          <w:szCs w:val="22"/>
        </w:rPr>
      </w:pPr>
      <w:r>
        <w:rPr>
          <w:rFonts w:ascii="Arial" w:eastAsia="Calibri" w:hAnsi="Arial" w:cs="Arial"/>
          <w:sz w:val="20"/>
          <w:lang w:val="es-AR" w:eastAsia="en-US"/>
        </w:rPr>
        <w:t xml:space="preserve"> </w:t>
      </w:r>
    </w:p>
    <w:p w:rsidR="00C700A2" w:rsidRDefault="00C700A2" w:rsidP="00C700A2">
      <w:pPr>
        <w:pStyle w:val="Prrafodelista"/>
        <w:ind w:left="0" w:right="196"/>
        <w:jc w:val="both"/>
        <w:rPr>
          <w:rFonts w:ascii="Arial" w:hAnsi="Arial" w:cs="Arial"/>
          <w:b/>
          <w:i/>
          <w:color w:val="000000"/>
          <w:sz w:val="22"/>
          <w:szCs w:val="22"/>
        </w:rPr>
      </w:pPr>
    </w:p>
    <w:p w:rsidR="00C700A2" w:rsidRPr="001777C9" w:rsidRDefault="00C45B46" w:rsidP="00C45B46">
      <w:pPr>
        <w:pStyle w:val="Prrafodelista"/>
        <w:ind w:left="0" w:right="196"/>
        <w:rPr>
          <w:rFonts w:ascii="Arial" w:hAnsi="Arial" w:cs="Arial"/>
          <w:b/>
          <w:i/>
          <w:color w:val="000000"/>
          <w:sz w:val="22"/>
          <w:szCs w:val="22"/>
          <w:u w:val="single"/>
        </w:rPr>
      </w:pPr>
      <w:r w:rsidRPr="00C45B46">
        <w:rPr>
          <w:rFonts w:ascii="Arial" w:hAnsi="Arial" w:cs="Arial"/>
          <w:b/>
          <w:i/>
          <w:color w:val="000000"/>
          <w:sz w:val="22"/>
          <w:szCs w:val="22"/>
        </w:rPr>
        <w:t xml:space="preserve">                                                     </w:t>
      </w:r>
      <w:r>
        <w:rPr>
          <w:rFonts w:ascii="Arial" w:hAnsi="Arial" w:cs="Arial"/>
          <w:b/>
          <w:i/>
          <w:color w:val="000000"/>
          <w:sz w:val="22"/>
          <w:szCs w:val="22"/>
          <w:u w:val="single"/>
        </w:rPr>
        <w:t xml:space="preserve">  </w:t>
      </w:r>
      <w:r w:rsidR="00C700A2" w:rsidRPr="001777C9">
        <w:rPr>
          <w:rFonts w:ascii="Arial" w:hAnsi="Arial" w:cs="Arial"/>
          <w:b/>
          <w:i/>
          <w:color w:val="000000"/>
          <w:sz w:val="22"/>
          <w:szCs w:val="22"/>
          <w:u w:val="single"/>
        </w:rPr>
        <w:t>PLANILLA DE DETALLES</w:t>
      </w:r>
    </w:p>
    <w:p w:rsidR="00C700A2" w:rsidRDefault="00C700A2" w:rsidP="00C700A2">
      <w:pPr>
        <w:pStyle w:val="Prrafodelista"/>
        <w:ind w:left="0" w:right="196"/>
        <w:jc w:val="both"/>
        <w:rPr>
          <w:rFonts w:ascii="Arial" w:hAnsi="Arial" w:cs="Arial"/>
          <w:b/>
          <w:i/>
          <w:color w:val="000000"/>
          <w:sz w:val="22"/>
          <w:szCs w:val="22"/>
        </w:rPr>
      </w:pPr>
    </w:p>
    <w:p w:rsidR="00C700A2" w:rsidRPr="001777C9" w:rsidRDefault="00C700A2" w:rsidP="00C700A2">
      <w:pPr>
        <w:pStyle w:val="Prrafodelista"/>
        <w:ind w:left="0" w:right="196"/>
        <w:jc w:val="center"/>
        <w:rPr>
          <w:rFonts w:ascii="Arial" w:hAnsi="Arial" w:cs="Arial"/>
          <w:b/>
          <w:i/>
          <w:color w:val="000000"/>
          <w:sz w:val="22"/>
          <w:szCs w:val="22"/>
          <w:u w:val="single"/>
        </w:rPr>
      </w:pPr>
      <w:r>
        <w:rPr>
          <w:rFonts w:ascii="Arial" w:hAnsi="Arial" w:cs="Arial"/>
          <w:b/>
          <w:i/>
          <w:color w:val="000000"/>
          <w:sz w:val="22"/>
          <w:szCs w:val="22"/>
          <w:u w:val="single"/>
        </w:rPr>
        <w:t xml:space="preserve">LUGARES, </w:t>
      </w:r>
      <w:r w:rsidRPr="001777C9">
        <w:rPr>
          <w:rFonts w:ascii="Arial" w:hAnsi="Arial" w:cs="Arial"/>
          <w:b/>
          <w:i/>
          <w:color w:val="000000"/>
          <w:sz w:val="22"/>
          <w:szCs w:val="22"/>
          <w:u w:val="single"/>
        </w:rPr>
        <w:t>SUPERFICIES Y FRECUENCIAS</w:t>
      </w:r>
    </w:p>
    <w:p w:rsidR="00C700A2" w:rsidRDefault="00C700A2" w:rsidP="00C700A2">
      <w:pPr>
        <w:pStyle w:val="Prrafodelista"/>
        <w:ind w:left="0" w:right="196"/>
        <w:jc w:val="center"/>
        <w:rPr>
          <w:rFonts w:ascii="Arial" w:hAnsi="Arial" w:cs="Arial"/>
          <w:b/>
          <w:i/>
          <w:color w:val="000000"/>
          <w:sz w:val="22"/>
          <w:szCs w:val="22"/>
        </w:rPr>
      </w:pPr>
    </w:p>
    <w:p w:rsidR="00C700A2" w:rsidRPr="002A3DD6" w:rsidRDefault="00C700A2" w:rsidP="00C700A2">
      <w:pPr>
        <w:pStyle w:val="Prrafodelista"/>
        <w:ind w:left="0" w:right="196"/>
        <w:jc w:val="center"/>
        <w:rPr>
          <w:rFonts w:ascii="Arial" w:hAnsi="Arial" w:cs="Arial"/>
          <w:b/>
          <w:i/>
          <w:color w:val="000000"/>
          <w:sz w:val="22"/>
          <w:szCs w:val="22"/>
        </w:rPr>
      </w:pP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96"/>
        <w:gridCol w:w="3260"/>
        <w:gridCol w:w="1189"/>
        <w:gridCol w:w="1134"/>
        <w:gridCol w:w="1280"/>
        <w:gridCol w:w="2222"/>
      </w:tblGrid>
      <w:tr w:rsidR="00C700A2" w:rsidRPr="002A3DD6" w:rsidTr="00C700A2">
        <w:trPr>
          <w:cantSplit/>
          <w:trHeight w:val="230"/>
        </w:trPr>
        <w:tc>
          <w:tcPr>
            <w:tcW w:w="496" w:type="dxa"/>
          </w:tcPr>
          <w:p w:rsidR="00C700A2" w:rsidRPr="00A85D34" w:rsidRDefault="00C700A2" w:rsidP="00C700A2">
            <w:pPr>
              <w:pStyle w:val="Ttulo2"/>
              <w:numPr>
                <w:ilvl w:val="1"/>
                <w:numId w:val="0"/>
              </w:numPr>
              <w:ind w:right="196"/>
              <w:rPr>
                <w:rFonts w:ascii="Arial" w:hAnsi="Arial" w:cs="Arial"/>
                <w:b w:val="0"/>
                <w:sz w:val="22"/>
                <w:szCs w:val="22"/>
              </w:rPr>
            </w:pPr>
          </w:p>
        </w:tc>
        <w:tc>
          <w:tcPr>
            <w:tcW w:w="3260" w:type="dxa"/>
            <w:vMerge w:val="restart"/>
          </w:tcPr>
          <w:p w:rsidR="00C700A2" w:rsidRPr="00A85D34" w:rsidRDefault="00C700A2" w:rsidP="00C700A2">
            <w:pPr>
              <w:pStyle w:val="Ttulo2"/>
              <w:numPr>
                <w:ilvl w:val="1"/>
                <w:numId w:val="0"/>
              </w:numPr>
              <w:ind w:right="196"/>
              <w:rPr>
                <w:rFonts w:ascii="Arial" w:hAnsi="Arial" w:cs="Arial"/>
                <w:b w:val="0"/>
                <w:color w:val="FFFFFF"/>
                <w:sz w:val="22"/>
                <w:szCs w:val="22"/>
              </w:rPr>
            </w:pPr>
            <w:r w:rsidRPr="00A85D34">
              <w:rPr>
                <w:rFonts w:ascii="Arial" w:hAnsi="Arial" w:cs="Arial"/>
                <w:b w:val="0"/>
                <w:sz w:val="22"/>
                <w:szCs w:val="22"/>
              </w:rPr>
              <w:t>DEPENDENCIAS</w:t>
            </w:r>
          </w:p>
        </w:tc>
        <w:tc>
          <w:tcPr>
            <w:tcW w:w="2323" w:type="dxa"/>
            <w:gridSpan w:val="2"/>
          </w:tcPr>
          <w:p w:rsidR="00C700A2" w:rsidRPr="002A3DD6" w:rsidRDefault="00C700A2" w:rsidP="00C700A2">
            <w:pPr>
              <w:pStyle w:val="Ttulo1"/>
              <w:ind w:right="196"/>
              <w:jc w:val="both"/>
              <w:rPr>
                <w:rFonts w:ascii="Arial" w:hAnsi="Arial" w:cs="Arial"/>
                <w:b w:val="0"/>
                <w:color w:val="FFFFFF"/>
                <w:sz w:val="22"/>
                <w:szCs w:val="22"/>
                <w:u w:val="none"/>
              </w:rPr>
            </w:pPr>
            <w:r w:rsidRPr="002A3DD6">
              <w:rPr>
                <w:rFonts w:ascii="Arial" w:hAnsi="Arial" w:cs="Arial"/>
                <w:b w:val="0"/>
                <w:color w:val="FFFFFF"/>
                <w:sz w:val="22"/>
                <w:szCs w:val="22"/>
                <w:u w:val="none"/>
              </w:rPr>
              <w:t xml:space="preserve">         </w:t>
            </w:r>
            <w:r w:rsidRPr="002A3DD6">
              <w:rPr>
                <w:rFonts w:ascii="Arial" w:hAnsi="Arial" w:cs="Arial"/>
                <w:b w:val="0"/>
                <w:sz w:val="22"/>
                <w:szCs w:val="22"/>
                <w:u w:val="none"/>
              </w:rPr>
              <w:t>P  I  S  O  S</w:t>
            </w:r>
            <w:r w:rsidRPr="002A3DD6">
              <w:rPr>
                <w:rFonts w:ascii="Arial" w:hAnsi="Arial" w:cs="Arial"/>
                <w:b w:val="0"/>
                <w:color w:val="FFFFFF"/>
                <w:sz w:val="22"/>
                <w:szCs w:val="22"/>
                <w:u w:val="none"/>
              </w:rPr>
              <w:t xml:space="preserve">      P  </w:t>
            </w:r>
          </w:p>
        </w:tc>
        <w:tc>
          <w:tcPr>
            <w:tcW w:w="1280" w:type="dxa"/>
            <w:vMerge w:val="restart"/>
          </w:tcPr>
          <w:p w:rsidR="00C700A2" w:rsidRPr="002A3DD6" w:rsidRDefault="00C700A2" w:rsidP="00C700A2">
            <w:pPr>
              <w:pStyle w:val="Ttulo1"/>
              <w:ind w:right="196"/>
              <w:jc w:val="both"/>
              <w:rPr>
                <w:rFonts w:ascii="Arial" w:hAnsi="Arial" w:cs="Arial"/>
                <w:b w:val="0"/>
                <w:sz w:val="22"/>
                <w:szCs w:val="22"/>
                <w:u w:val="none"/>
              </w:rPr>
            </w:pPr>
            <w:r w:rsidRPr="002A3DD6">
              <w:rPr>
                <w:rFonts w:ascii="Arial" w:hAnsi="Arial" w:cs="Arial"/>
                <w:b w:val="0"/>
                <w:sz w:val="22"/>
                <w:szCs w:val="22"/>
                <w:u w:val="none"/>
              </w:rPr>
              <w:t xml:space="preserve"> VIDRIOS (m</w:t>
            </w:r>
            <w:r w:rsidRPr="002A3DD6">
              <w:rPr>
                <w:rFonts w:ascii="Arial" w:hAnsi="Arial" w:cs="Arial"/>
                <w:b w:val="0"/>
                <w:sz w:val="22"/>
                <w:szCs w:val="22"/>
                <w:u w:val="none"/>
                <w:vertAlign w:val="superscript"/>
              </w:rPr>
              <w:t>2</w:t>
            </w:r>
            <w:r w:rsidRPr="002A3DD6">
              <w:rPr>
                <w:rFonts w:ascii="Arial" w:hAnsi="Arial" w:cs="Arial"/>
                <w:b w:val="0"/>
                <w:sz w:val="22"/>
                <w:szCs w:val="22"/>
                <w:u w:val="none"/>
              </w:rPr>
              <w:t>)</w:t>
            </w:r>
          </w:p>
        </w:tc>
        <w:tc>
          <w:tcPr>
            <w:tcW w:w="2222" w:type="dxa"/>
            <w:vMerge w:val="restart"/>
          </w:tcPr>
          <w:p w:rsidR="00C700A2" w:rsidRPr="00A85D34" w:rsidRDefault="00C700A2" w:rsidP="00C700A2">
            <w:pPr>
              <w:pStyle w:val="Ttulo2"/>
              <w:numPr>
                <w:ilvl w:val="1"/>
                <w:numId w:val="0"/>
              </w:numPr>
              <w:ind w:right="196"/>
              <w:rPr>
                <w:rFonts w:ascii="Arial" w:hAnsi="Arial" w:cs="Arial"/>
                <w:b w:val="0"/>
                <w:sz w:val="22"/>
                <w:szCs w:val="22"/>
              </w:rPr>
            </w:pPr>
            <w:r w:rsidRPr="00A85D34">
              <w:rPr>
                <w:rFonts w:ascii="Arial" w:hAnsi="Arial" w:cs="Arial"/>
                <w:b w:val="0"/>
                <w:sz w:val="22"/>
                <w:szCs w:val="22"/>
              </w:rPr>
              <w:t>FRECUENCIAS</w:t>
            </w:r>
          </w:p>
        </w:tc>
      </w:tr>
      <w:tr w:rsidR="00C700A2" w:rsidRPr="002A3DD6" w:rsidTr="00C700A2">
        <w:trPr>
          <w:cantSplit/>
          <w:trHeight w:val="230"/>
        </w:trPr>
        <w:tc>
          <w:tcPr>
            <w:tcW w:w="496" w:type="dxa"/>
            <w:tcBorders>
              <w:bottom w:val="single" w:sz="4" w:space="0" w:color="auto"/>
            </w:tcBorders>
          </w:tcPr>
          <w:p w:rsidR="00C700A2" w:rsidRPr="00A85D34" w:rsidRDefault="00C700A2" w:rsidP="00C700A2">
            <w:pPr>
              <w:pStyle w:val="Ttulo2"/>
              <w:numPr>
                <w:ilvl w:val="1"/>
                <w:numId w:val="0"/>
              </w:numPr>
              <w:ind w:right="196"/>
              <w:rPr>
                <w:rFonts w:ascii="Arial" w:hAnsi="Arial" w:cs="Arial"/>
                <w:sz w:val="22"/>
                <w:szCs w:val="22"/>
              </w:rPr>
            </w:pPr>
          </w:p>
        </w:tc>
        <w:tc>
          <w:tcPr>
            <w:tcW w:w="3260" w:type="dxa"/>
            <w:vMerge/>
            <w:tcBorders>
              <w:bottom w:val="single" w:sz="4" w:space="0" w:color="auto"/>
            </w:tcBorders>
          </w:tcPr>
          <w:p w:rsidR="00C700A2" w:rsidRPr="00A85D34" w:rsidRDefault="00C700A2" w:rsidP="00C700A2">
            <w:pPr>
              <w:pStyle w:val="Ttulo2"/>
              <w:numPr>
                <w:ilvl w:val="1"/>
                <w:numId w:val="0"/>
              </w:numPr>
              <w:ind w:right="196"/>
              <w:rPr>
                <w:rFonts w:ascii="Arial" w:hAnsi="Arial" w:cs="Arial"/>
                <w:sz w:val="22"/>
                <w:szCs w:val="22"/>
              </w:rPr>
            </w:pPr>
          </w:p>
        </w:tc>
        <w:tc>
          <w:tcPr>
            <w:tcW w:w="1189" w:type="dxa"/>
            <w:tcBorders>
              <w:bottom w:val="single" w:sz="4" w:space="0" w:color="auto"/>
            </w:tcBorders>
          </w:tcPr>
          <w:p w:rsidR="00C700A2" w:rsidRPr="002A3DD6" w:rsidRDefault="00C700A2" w:rsidP="00C700A2">
            <w:pPr>
              <w:pStyle w:val="Ttulo1"/>
              <w:ind w:right="196"/>
              <w:jc w:val="both"/>
              <w:rPr>
                <w:rFonts w:ascii="Arial" w:hAnsi="Arial" w:cs="Arial"/>
                <w:b w:val="0"/>
                <w:color w:val="FFFFFF"/>
                <w:sz w:val="22"/>
                <w:szCs w:val="22"/>
                <w:u w:val="none"/>
              </w:rPr>
            </w:pPr>
            <w:r w:rsidRPr="002A3DD6">
              <w:rPr>
                <w:rFonts w:ascii="Arial" w:hAnsi="Arial" w:cs="Arial"/>
                <w:b w:val="0"/>
                <w:sz w:val="22"/>
                <w:szCs w:val="22"/>
                <w:u w:val="none"/>
              </w:rPr>
              <w:t>Materiales m</w:t>
            </w:r>
            <w:r w:rsidRPr="002A3DD6">
              <w:rPr>
                <w:rFonts w:ascii="Arial" w:hAnsi="Arial" w:cs="Arial"/>
                <w:b w:val="0"/>
                <w:sz w:val="22"/>
                <w:szCs w:val="22"/>
                <w:u w:val="none"/>
                <w:vertAlign w:val="superscript"/>
              </w:rPr>
              <w:t>2</w:t>
            </w:r>
          </w:p>
        </w:tc>
        <w:tc>
          <w:tcPr>
            <w:tcW w:w="1134" w:type="dxa"/>
            <w:tcBorders>
              <w:bottom w:val="single" w:sz="4" w:space="0" w:color="auto"/>
            </w:tcBorders>
          </w:tcPr>
          <w:p w:rsidR="00C700A2" w:rsidRPr="002A3DD6" w:rsidRDefault="00C700A2" w:rsidP="00C700A2">
            <w:pPr>
              <w:pStyle w:val="Ttulo1"/>
              <w:ind w:right="196"/>
              <w:jc w:val="both"/>
              <w:rPr>
                <w:rFonts w:ascii="Arial" w:hAnsi="Arial" w:cs="Arial"/>
                <w:b w:val="0"/>
                <w:sz w:val="22"/>
                <w:szCs w:val="22"/>
                <w:u w:val="none"/>
              </w:rPr>
            </w:pPr>
            <w:r w:rsidRPr="002A3DD6">
              <w:rPr>
                <w:rFonts w:ascii="Arial" w:hAnsi="Arial" w:cs="Arial"/>
                <w:b w:val="0"/>
                <w:sz w:val="22"/>
                <w:szCs w:val="22"/>
                <w:u w:val="none"/>
              </w:rPr>
              <w:t>Alfombras</w:t>
            </w:r>
          </w:p>
          <w:p w:rsidR="00C700A2" w:rsidRPr="002A3DD6" w:rsidRDefault="00C700A2" w:rsidP="00C700A2">
            <w:pPr>
              <w:ind w:right="196"/>
              <w:rPr>
                <w:rFonts w:ascii="Arial" w:hAnsi="Arial" w:cs="Arial"/>
                <w:sz w:val="22"/>
                <w:szCs w:val="22"/>
              </w:rPr>
            </w:pPr>
            <w:r w:rsidRPr="002A3DD6">
              <w:rPr>
                <w:rFonts w:ascii="Arial" w:hAnsi="Arial" w:cs="Arial"/>
                <w:sz w:val="22"/>
                <w:szCs w:val="22"/>
              </w:rPr>
              <w:t>m2</w:t>
            </w:r>
          </w:p>
        </w:tc>
        <w:tc>
          <w:tcPr>
            <w:tcW w:w="1280" w:type="dxa"/>
            <w:vMerge/>
            <w:tcBorders>
              <w:bottom w:val="single" w:sz="4" w:space="0" w:color="auto"/>
            </w:tcBorders>
          </w:tcPr>
          <w:p w:rsidR="00C700A2" w:rsidRPr="002A3DD6" w:rsidRDefault="00C700A2" w:rsidP="00C700A2">
            <w:pPr>
              <w:pStyle w:val="Ttulo1"/>
              <w:ind w:right="196"/>
              <w:jc w:val="both"/>
              <w:rPr>
                <w:rFonts w:ascii="Arial" w:hAnsi="Arial" w:cs="Arial"/>
                <w:b w:val="0"/>
                <w:color w:val="FFFFFF"/>
                <w:sz w:val="22"/>
                <w:szCs w:val="22"/>
                <w:u w:val="none"/>
              </w:rPr>
            </w:pPr>
          </w:p>
        </w:tc>
        <w:tc>
          <w:tcPr>
            <w:tcW w:w="2222" w:type="dxa"/>
            <w:vMerge/>
            <w:tcBorders>
              <w:bottom w:val="single" w:sz="4" w:space="0" w:color="auto"/>
            </w:tcBorders>
          </w:tcPr>
          <w:p w:rsidR="00C700A2" w:rsidRPr="00A85D34" w:rsidRDefault="00C700A2" w:rsidP="00C700A2">
            <w:pPr>
              <w:pStyle w:val="Ttulo2"/>
              <w:numPr>
                <w:ilvl w:val="1"/>
                <w:numId w:val="0"/>
              </w:numPr>
              <w:ind w:right="196"/>
              <w:rPr>
                <w:rFonts w:ascii="Arial" w:hAnsi="Arial" w:cs="Arial"/>
                <w:color w:val="FFFFFF"/>
                <w:sz w:val="22"/>
                <w:szCs w:val="22"/>
              </w:rPr>
            </w:pPr>
          </w:p>
        </w:tc>
      </w:tr>
      <w:tr w:rsidR="00C700A2" w:rsidRPr="002A3DD6" w:rsidTr="00C700A2">
        <w:trPr>
          <w:cantSplit/>
        </w:trPr>
        <w:tc>
          <w:tcPr>
            <w:tcW w:w="496"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3260"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PLANTA BAJA</w:t>
            </w:r>
          </w:p>
        </w:tc>
        <w:tc>
          <w:tcPr>
            <w:tcW w:w="1189"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b/>
                <w:sz w:val="22"/>
                <w:szCs w:val="22"/>
                <w:lang w:val="es-ES_tradnl"/>
              </w:rPr>
            </w:pPr>
          </w:p>
        </w:tc>
        <w:tc>
          <w:tcPr>
            <w:tcW w:w="1134"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b/>
                <w:sz w:val="22"/>
                <w:szCs w:val="22"/>
                <w:lang w:val="es-ES_tradnl"/>
              </w:rPr>
            </w:pPr>
          </w:p>
        </w:tc>
        <w:tc>
          <w:tcPr>
            <w:tcW w:w="1280" w:type="dxa"/>
            <w:tcBorders>
              <w:top w:val="single" w:sz="4" w:space="0" w:color="auto"/>
              <w:left w:val="single" w:sz="4" w:space="0" w:color="auto"/>
              <w:bottom w:val="single" w:sz="4" w:space="0" w:color="auto"/>
              <w:right w:val="nil"/>
            </w:tcBorders>
            <w:shd w:val="clear" w:color="auto" w:fill="D9D9D9"/>
          </w:tcPr>
          <w:p w:rsidR="00C700A2" w:rsidRPr="002A3DD6" w:rsidRDefault="00C700A2" w:rsidP="00C700A2">
            <w:pPr>
              <w:ind w:right="196"/>
              <w:jc w:val="both"/>
              <w:rPr>
                <w:rFonts w:ascii="Arial" w:hAnsi="Arial" w:cs="Arial"/>
                <w:b/>
                <w:sz w:val="22"/>
                <w:szCs w:val="22"/>
                <w:lang w:val="es-ES_tradnl"/>
              </w:rPr>
            </w:pPr>
          </w:p>
        </w:tc>
        <w:tc>
          <w:tcPr>
            <w:tcW w:w="2222" w:type="dxa"/>
            <w:tcBorders>
              <w:top w:val="single" w:sz="4" w:space="0" w:color="auto"/>
              <w:left w:val="nil"/>
              <w:bottom w:val="single" w:sz="4" w:space="0" w:color="auto"/>
              <w:right w:val="nil"/>
            </w:tcBorders>
            <w:shd w:val="clear" w:color="auto" w:fill="D9D9D9"/>
          </w:tcPr>
          <w:p w:rsidR="00C700A2" w:rsidRPr="002A3DD6" w:rsidRDefault="00C700A2" w:rsidP="00C700A2">
            <w:pPr>
              <w:ind w:right="196"/>
              <w:jc w:val="both"/>
              <w:rPr>
                <w:rFonts w:ascii="Arial" w:hAnsi="Arial" w:cs="Arial"/>
                <w:b/>
                <w:sz w:val="22"/>
                <w:szCs w:val="22"/>
                <w:lang w:val="es-ES_tradnl"/>
              </w:rPr>
            </w:pPr>
          </w:p>
        </w:tc>
      </w:tr>
      <w:tr w:rsidR="00C700A2" w:rsidRPr="002A3DD6" w:rsidTr="00C700A2">
        <w:trPr>
          <w:cantSplit/>
        </w:trPr>
        <w:tc>
          <w:tcPr>
            <w:tcW w:w="496"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3260"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Puesto ingreso Regional</w:t>
            </w:r>
          </w:p>
        </w:tc>
        <w:tc>
          <w:tcPr>
            <w:tcW w:w="1189"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30 m</w:t>
            </w:r>
            <w:r w:rsidRPr="002A3DD6">
              <w:rPr>
                <w:rFonts w:ascii="Arial" w:hAnsi="Arial" w:cs="Arial"/>
                <w:sz w:val="22"/>
                <w:szCs w:val="22"/>
                <w:vertAlign w:val="superscript"/>
                <w:lang w:val="es-ES_tradnl"/>
              </w:rPr>
              <w:t>2</w:t>
            </w:r>
          </w:p>
        </w:tc>
        <w:tc>
          <w:tcPr>
            <w:tcW w:w="1134"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222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 Puesto Ingreso Regional </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5 m</w:t>
            </w:r>
            <w:r w:rsidRPr="002A3DD6">
              <w:rPr>
                <w:rFonts w:ascii="Arial" w:hAnsi="Arial" w:cs="Arial"/>
                <w:sz w:val="22"/>
                <w:szCs w:val="22"/>
                <w:vertAlign w:val="superscript"/>
                <w:lang w:val="es-ES_tradnl"/>
              </w:rPr>
              <w:t>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Hall </w:t>
            </w:r>
            <w:proofErr w:type="spellStart"/>
            <w:r w:rsidRPr="002A3DD6">
              <w:rPr>
                <w:rFonts w:ascii="Arial" w:hAnsi="Arial" w:cs="Arial"/>
                <w:sz w:val="22"/>
                <w:szCs w:val="22"/>
                <w:lang w:val="es-ES_tradnl"/>
              </w:rPr>
              <w:t>Recep</w:t>
            </w:r>
            <w:proofErr w:type="spellEnd"/>
            <w:r w:rsidRPr="002A3DD6">
              <w:rPr>
                <w:rFonts w:ascii="Arial" w:hAnsi="Arial" w:cs="Arial"/>
                <w:sz w:val="22"/>
                <w:szCs w:val="22"/>
                <w:lang w:val="es-ES_tradnl"/>
              </w:rPr>
              <w:t xml:space="preserve">. Y </w:t>
            </w:r>
            <w:proofErr w:type="spellStart"/>
            <w:r w:rsidRPr="002A3DD6">
              <w:rPr>
                <w:rFonts w:ascii="Arial" w:hAnsi="Arial" w:cs="Arial"/>
                <w:sz w:val="22"/>
                <w:szCs w:val="22"/>
                <w:lang w:val="es-ES_tradnl"/>
              </w:rPr>
              <w:t>Secr</w:t>
            </w:r>
            <w:proofErr w:type="spellEnd"/>
            <w:r w:rsidRPr="002A3DD6">
              <w:rPr>
                <w:rFonts w:ascii="Arial" w:hAnsi="Arial" w:cs="Arial"/>
                <w:sz w:val="22"/>
                <w:szCs w:val="22"/>
                <w:lang w:val="es-ES_tradnl"/>
              </w:rPr>
              <w:t>. Jefatura</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63 m</w:t>
            </w:r>
            <w:r w:rsidRPr="002A3DD6">
              <w:rPr>
                <w:rFonts w:ascii="Arial" w:hAnsi="Arial" w:cs="Arial"/>
                <w:sz w:val="22"/>
                <w:szCs w:val="22"/>
                <w:vertAlign w:val="superscript"/>
                <w:lang w:val="es-ES_tradnl"/>
              </w:rPr>
              <w:t xml:space="preserve">2  </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Despacho Jefe Regional</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28 m2</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Jefe Regional</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vertAlign w:val="superscript"/>
                <w:lang w:val="es-ES_tradnl"/>
              </w:rPr>
            </w:pPr>
            <w:r w:rsidRPr="002A3DD6">
              <w:rPr>
                <w:rFonts w:ascii="Arial" w:hAnsi="Arial" w:cs="Arial"/>
                <w:sz w:val="22"/>
                <w:szCs w:val="22"/>
                <w:lang w:val="es-ES_tradnl"/>
              </w:rPr>
              <w:t>5 m</w:t>
            </w:r>
            <w:r w:rsidRPr="002A3DD6">
              <w:rPr>
                <w:rFonts w:ascii="Arial" w:hAnsi="Arial" w:cs="Arial"/>
                <w:sz w:val="22"/>
                <w:szCs w:val="22"/>
                <w:vertAlign w:val="superscript"/>
                <w:lang w:val="es-ES_tradnl"/>
              </w:rPr>
              <w:t>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Sala de reuniones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g</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u w:val="single"/>
                <w:lang w:val="es-ES_tradnl"/>
              </w:rPr>
            </w:pPr>
            <w:proofErr w:type="spellStart"/>
            <w:r w:rsidRPr="002A3DD6">
              <w:rPr>
                <w:rFonts w:ascii="Arial" w:hAnsi="Arial" w:cs="Arial"/>
                <w:sz w:val="22"/>
                <w:szCs w:val="22"/>
                <w:lang w:val="es-ES_tradnl"/>
              </w:rPr>
              <w:t>Ofc.Dir.Nac.</w:t>
            </w:r>
            <w:r w:rsidRPr="002A3DD6">
              <w:rPr>
                <w:rFonts w:ascii="Arial" w:hAnsi="Arial" w:cs="Arial"/>
                <w:sz w:val="22"/>
                <w:szCs w:val="22"/>
                <w:u w:val="single"/>
                <w:lang w:val="es-ES_tradnl"/>
              </w:rPr>
              <w:t>Seg</w:t>
            </w:r>
            <w:proofErr w:type="spellEnd"/>
            <w:r w:rsidRPr="002A3DD6">
              <w:rPr>
                <w:rFonts w:ascii="Arial" w:hAnsi="Arial" w:cs="Arial"/>
                <w:sz w:val="22"/>
                <w:szCs w:val="22"/>
                <w:u w:val="single"/>
                <w:lang w:val="es-ES_tradnl"/>
              </w:rPr>
              <w:t>. Operacional</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edificio central damas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Extensión Oficina Mesa Entradas. Segundo acceso a la Regional</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1 vez por día </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Extensión Oficina Mesa Entradas Segundo acceso a la Regional</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5 m</w:t>
            </w:r>
            <w:r w:rsidRPr="002A3DD6">
              <w:rPr>
                <w:rFonts w:ascii="Arial" w:hAnsi="Arial" w:cs="Arial"/>
                <w:sz w:val="22"/>
                <w:szCs w:val="22"/>
                <w:vertAlign w:val="superscript"/>
                <w:lang w:val="es-ES_tradnl"/>
              </w:rPr>
              <w:t>2</w:t>
            </w:r>
            <w:r w:rsidRPr="002A3DD6">
              <w:rPr>
                <w:rFonts w:ascii="Arial" w:hAnsi="Arial" w:cs="Arial"/>
                <w:sz w:val="22"/>
                <w:szCs w:val="22"/>
                <w:lang w:val="es-ES_tradnl"/>
              </w:rPr>
              <w:t xml:space="preserve"> </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1 vez por día </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k</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edificio central caballeros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15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l</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Pasillos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150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m</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Departamento Compras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n</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Departamento Finanzas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ñ</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Asuntos Jurídicos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110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recursos Humanos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125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14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Sanitarios Recursos </w:t>
            </w:r>
            <w:proofErr w:type="spellStart"/>
            <w:r w:rsidRPr="002A3DD6">
              <w:rPr>
                <w:rFonts w:ascii="Arial" w:hAnsi="Arial" w:cs="Arial"/>
                <w:sz w:val="22"/>
                <w:szCs w:val="22"/>
                <w:lang w:val="es-ES_tradnl"/>
              </w:rPr>
              <w:t>Hum</w:t>
            </w:r>
            <w:proofErr w:type="spellEnd"/>
            <w:r w:rsidRPr="002A3DD6">
              <w:rPr>
                <w:rFonts w:ascii="Arial" w:hAnsi="Arial" w:cs="Arial"/>
                <w:sz w:val="22"/>
                <w:szCs w:val="22"/>
                <w:lang w:val="es-ES_tradnl"/>
              </w:rPr>
              <w:t>. damas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Sanitarios </w:t>
            </w:r>
            <w:proofErr w:type="spellStart"/>
            <w:r w:rsidRPr="002A3DD6">
              <w:rPr>
                <w:rFonts w:ascii="Arial" w:hAnsi="Arial" w:cs="Arial"/>
                <w:sz w:val="22"/>
                <w:szCs w:val="22"/>
                <w:lang w:val="es-ES_tradnl"/>
              </w:rPr>
              <w:t>Recur</w:t>
            </w:r>
            <w:proofErr w:type="spellEnd"/>
            <w:r w:rsidRPr="002A3DD6">
              <w:rPr>
                <w:rFonts w:ascii="Arial" w:hAnsi="Arial" w:cs="Arial"/>
                <w:sz w:val="22"/>
                <w:szCs w:val="22"/>
                <w:lang w:val="es-ES_tradnl"/>
              </w:rPr>
              <w:t xml:space="preserve">. </w:t>
            </w:r>
            <w:proofErr w:type="spellStart"/>
            <w:r w:rsidRPr="002A3DD6">
              <w:rPr>
                <w:rFonts w:ascii="Arial" w:hAnsi="Arial" w:cs="Arial"/>
                <w:sz w:val="22"/>
                <w:szCs w:val="22"/>
                <w:lang w:val="es-ES_tradnl"/>
              </w:rPr>
              <w:t>Hum</w:t>
            </w:r>
            <w:proofErr w:type="spellEnd"/>
            <w:r w:rsidRPr="002A3DD6">
              <w:rPr>
                <w:rFonts w:ascii="Arial" w:hAnsi="Arial" w:cs="Arial"/>
                <w:sz w:val="22"/>
                <w:szCs w:val="22"/>
                <w:lang w:val="es-ES_tradnl"/>
              </w:rPr>
              <w:t>. caballeros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r</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hangar</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escuadrilla</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patrimonio</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u</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patrimonio</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v</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informática</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126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informática</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x</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Quincho</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240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28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a la semana</w:t>
            </w:r>
          </w:p>
        </w:tc>
      </w:tr>
      <w:tr w:rsidR="00C700A2" w:rsidRPr="002A3DD6" w:rsidTr="00C700A2">
        <w:trPr>
          <w:cantSplit/>
        </w:trPr>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y</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quincho</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3260"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rPr>
                <w:rFonts w:ascii="Arial" w:hAnsi="Arial" w:cs="Arial"/>
                <w:sz w:val="22"/>
                <w:szCs w:val="22"/>
                <w:lang w:val="es-ES_tradnl"/>
              </w:rPr>
            </w:pPr>
            <w:r w:rsidRPr="002A3DD6">
              <w:rPr>
                <w:rFonts w:ascii="Arial" w:hAnsi="Arial" w:cs="Arial"/>
                <w:sz w:val="22"/>
                <w:szCs w:val="22"/>
                <w:lang w:val="es-ES_tradnl"/>
              </w:rPr>
              <w:t>DEPENDENCIAS AREA SERVICIOS Y CIPE</w:t>
            </w:r>
          </w:p>
        </w:tc>
        <w:tc>
          <w:tcPr>
            <w:tcW w:w="1189"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1134"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1280" w:type="dxa"/>
            <w:tcBorders>
              <w:top w:val="single" w:sz="4" w:space="0" w:color="auto"/>
              <w:left w:val="single" w:sz="4" w:space="0" w:color="auto"/>
              <w:bottom w:val="single" w:sz="4" w:space="0" w:color="auto"/>
              <w:right w:val="nil"/>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2222" w:type="dxa"/>
            <w:tcBorders>
              <w:top w:val="single" w:sz="4" w:space="0" w:color="auto"/>
              <w:left w:val="nil"/>
              <w:bottom w:val="single" w:sz="4" w:space="0" w:color="auto"/>
              <w:right w:val="nil"/>
            </w:tcBorders>
            <w:shd w:val="clear" w:color="auto" w:fill="D9D9D9"/>
          </w:tcPr>
          <w:p w:rsidR="00C700A2" w:rsidRPr="002A3DD6" w:rsidRDefault="00C700A2" w:rsidP="00C700A2">
            <w:pPr>
              <w:ind w:right="196"/>
              <w:jc w:val="both"/>
              <w:rPr>
                <w:rFonts w:ascii="Arial" w:hAnsi="Arial" w:cs="Arial"/>
                <w:sz w:val="22"/>
                <w:szCs w:val="22"/>
                <w:lang w:val="es-ES_tradnl"/>
              </w:rPr>
            </w:pPr>
          </w:p>
        </w:tc>
      </w:tr>
      <w:tr w:rsidR="00C700A2" w:rsidRPr="002A3DD6" w:rsidTr="00C700A2">
        <w:tc>
          <w:tcPr>
            <w:tcW w:w="496"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3260"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jefe área servicios</w:t>
            </w:r>
          </w:p>
        </w:tc>
        <w:tc>
          <w:tcPr>
            <w:tcW w:w="1189"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24 m</w:t>
            </w:r>
            <w:r w:rsidRPr="002A3DD6">
              <w:rPr>
                <w:rFonts w:ascii="Arial" w:hAnsi="Arial" w:cs="Arial"/>
                <w:sz w:val="22"/>
                <w:szCs w:val="22"/>
                <w:vertAlign w:val="superscript"/>
                <w:lang w:val="es-ES_tradnl"/>
              </w:rPr>
              <w:t>2</w:t>
            </w:r>
          </w:p>
        </w:tc>
        <w:tc>
          <w:tcPr>
            <w:tcW w:w="1134" w:type="dxa"/>
            <w:tcBorders>
              <w:top w:val="single" w:sz="4" w:space="0" w:color="auto"/>
            </w:tcBorders>
          </w:tcPr>
          <w:p w:rsidR="00C700A2" w:rsidRPr="002A3DD6" w:rsidRDefault="00C700A2" w:rsidP="00C700A2">
            <w:pPr>
              <w:pStyle w:val="Prrafodelista"/>
              <w:numPr>
                <w:ilvl w:val="0"/>
                <w:numId w:val="20"/>
              </w:numPr>
              <w:ind w:right="196" w:firstLine="0"/>
              <w:jc w:val="both"/>
              <w:rPr>
                <w:rFonts w:ascii="Arial" w:hAnsi="Arial" w:cs="Arial"/>
                <w:sz w:val="22"/>
                <w:szCs w:val="22"/>
                <w:lang w:val="es-ES_tradnl"/>
              </w:rPr>
            </w:pPr>
          </w:p>
        </w:tc>
        <w:tc>
          <w:tcPr>
            <w:tcW w:w="1280"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w:t>
            </w:r>
            <w:r w:rsidRPr="002A3DD6">
              <w:rPr>
                <w:rFonts w:ascii="Arial" w:hAnsi="Arial" w:cs="Arial"/>
                <w:sz w:val="22"/>
                <w:szCs w:val="22"/>
                <w:vertAlign w:val="superscript"/>
                <w:lang w:val="es-ES_tradnl"/>
              </w:rPr>
              <w:t>2</w:t>
            </w:r>
          </w:p>
        </w:tc>
        <w:tc>
          <w:tcPr>
            <w:tcW w:w="222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Oficina </w:t>
            </w:r>
            <w:proofErr w:type="spellStart"/>
            <w:r w:rsidRPr="002A3DD6">
              <w:rPr>
                <w:rFonts w:ascii="Arial" w:hAnsi="Arial" w:cs="Arial"/>
                <w:sz w:val="22"/>
                <w:szCs w:val="22"/>
                <w:lang w:val="es-ES_tradnl"/>
              </w:rPr>
              <w:t>sanid</w:t>
            </w:r>
            <w:proofErr w:type="spellEnd"/>
            <w:r w:rsidRPr="002A3DD6">
              <w:rPr>
                <w:rFonts w:ascii="Arial" w:hAnsi="Arial" w:cs="Arial"/>
                <w:sz w:val="22"/>
                <w:szCs w:val="22"/>
                <w:lang w:val="es-ES_tradnl"/>
              </w:rPr>
              <w:t xml:space="preserve">. </w:t>
            </w:r>
            <w:proofErr w:type="spellStart"/>
            <w:r w:rsidRPr="002A3DD6">
              <w:rPr>
                <w:rFonts w:ascii="Arial" w:hAnsi="Arial" w:cs="Arial"/>
                <w:sz w:val="22"/>
                <w:szCs w:val="22"/>
                <w:lang w:val="es-ES_tradnl"/>
              </w:rPr>
              <w:t>Aerop</w:t>
            </w:r>
            <w:proofErr w:type="spellEnd"/>
            <w:r w:rsidRPr="002A3DD6">
              <w:rPr>
                <w:rFonts w:ascii="Arial" w:hAnsi="Arial" w:cs="Arial"/>
                <w:sz w:val="22"/>
                <w:szCs w:val="22"/>
                <w:lang w:val="es-ES_tradnl"/>
              </w:rPr>
              <w:t>.</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área servicios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Oficina </w:t>
            </w:r>
            <w:proofErr w:type="spellStart"/>
            <w:r w:rsidRPr="002A3DD6">
              <w:rPr>
                <w:rFonts w:ascii="Arial" w:hAnsi="Arial" w:cs="Arial"/>
                <w:sz w:val="22"/>
                <w:szCs w:val="22"/>
                <w:lang w:val="es-ES_tradnl"/>
              </w:rPr>
              <w:t>enc</w:t>
            </w:r>
            <w:proofErr w:type="spellEnd"/>
            <w:r w:rsidRPr="002A3DD6">
              <w:rPr>
                <w:rFonts w:ascii="Arial" w:hAnsi="Arial" w:cs="Arial"/>
                <w:sz w:val="22"/>
                <w:szCs w:val="22"/>
                <w:lang w:val="es-ES_tradnl"/>
              </w:rPr>
              <w:t xml:space="preserve">. </w:t>
            </w:r>
            <w:proofErr w:type="spellStart"/>
            <w:r w:rsidRPr="002A3DD6">
              <w:rPr>
                <w:rFonts w:ascii="Arial" w:hAnsi="Arial" w:cs="Arial"/>
                <w:sz w:val="22"/>
                <w:szCs w:val="22"/>
                <w:lang w:val="es-ES_tradnl"/>
              </w:rPr>
              <w:t>Abast</w:t>
            </w:r>
            <w:proofErr w:type="spellEnd"/>
            <w:r w:rsidRPr="002A3DD6">
              <w:rPr>
                <w:rFonts w:ascii="Arial" w:hAnsi="Arial" w:cs="Arial"/>
                <w:sz w:val="22"/>
                <w:szCs w:val="22"/>
                <w:lang w:val="es-ES_tradnl"/>
              </w:rPr>
              <w:t>.</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60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Comedor edif. Cent.</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27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2222"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servicio SEI.</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2222"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g</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 </w:t>
            </w:r>
            <w:proofErr w:type="spellStart"/>
            <w:r w:rsidRPr="002A3DD6">
              <w:rPr>
                <w:rFonts w:ascii="Arial" w:hAnsi="Arial" w:cs="Arial"/>
                <w:sz w:val="22"/>
                <w:szCs w:val="22"/>
                <w:lang w:val="es-ES_tradnl"/>
              </w:rPr>
              <w:t>serv</w:t>
            </w:r>
            <w:proofErr w:type="spellEnd"/>
            <w:r w:rsidRPr="002A3DD6">
              <w:rPr>
                <w:rFonts w:ascii="Arial" w:hAnsi="Arial" w:cs="Arial"/>
                <w:sz w:val="22"/>
                <w:szCs w:val="22"/>
                <w:lang w:val="es-ES_tradnl"/>
              </w:rPr>
              <w:t>. SEI</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Oficinas cipe</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49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10 m2</w:t>
            </w:r>
          </w:p>
        </w:tc>
        <w:tc>
          <w:tcPr>
            <w:tcW w:w="2222"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cipe caballeros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Pr>
          <w:p w:rsidR="00C700A2" w:rsidRPr="002A3DD6" w:rsidRDefault="00C700A2" w:rsidP="00C700A2">
            <w:pPr>
              <w:ind w:right="196"/>
              <w:jc w:val="both"/>
              <w:rPr>
                <w:rFonts w:ascii="Arial" w:hAnsi="Arial" w:cs="Arial"/>
                <w:sz w:val="22"/>
                <w:szCs w:val="22"/>
                <w:lang w:val="es-AR"/>
              </w:rPr>
            </w:pPr>
            <w:r w:rsidRPr="002A3DD6">
              <w:rPr>
                <w:rFonts w:ascii="Arial" w:hAnsi="Arial" w:cs="Arial"/>
                <w:sz w:val="22"/>
                <w:szCs w:val="22"/>
                <w:lang w:val="es-AR"/>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cipe damas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Pr>
          <w:p w:rsidR="00C700A2" w:rsidRPr="002A3DD6" w:rsidRDefault="00C700A2" w:rsidP="00C700A2">
            <w:pPr>
              <w:ind w:right="196"/>
              <w:jc w:val="both"/>
              <w:rPr>
                <w:rFonts w:ascii="Arial" w:hAnsi="Arial" w:cs="Arial"/>
                <w:sz w:val="22"/>
                <w:szCs w:val="22"/>
                <w:lang w:val="es-AR"/>
              </w:rPr>
            </w:pPr>
            <w:r w:rsidRPr="002A3DD6">
              <w:rPr>
                <w:rFonts w:ascii="Arial" w:hAnsi="Arial" w:cs="Arial"/>
                <w:sz w:val="22"/>
                <w:szCs w:val="22"/>
                <w:lang w:val="es-AR"/>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k</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Aulas cipe</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132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20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a la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l</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Oficina transporte</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24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m</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Sanitario transporte</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n</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Sanitario Taller</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15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ñ</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Oficina Área Mantenimiento</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24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o</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Sanitario Área Mantenimiento</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p</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Oficina mesa de Entradas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40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a la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q</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Sanitario Mesa de Entradas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r</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Oficina SMS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s</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Sanitario SMS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Usina</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12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u</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Usina</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v</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Seguridad Operacional</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49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8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Hall ingreso Área Servicios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45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a la semana</w:t>
            </w:r>
          </w:p>
        </w:tc>
      </w:tr>
      <w:tr w:rsidR="00C700A2" w:rsidRPr="002A3DD6" w:rsidTr="00C700A2">
        <w:tc>
          <w:tcPr>
            <w:tcW w:w="496"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3260"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PRIMER PISO</w:t>
            </w:r>
          </w:p>
        </w:tc>
        <w:tc>
          <w:tcPr>
            <w:tcW w:w="1189"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1134"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1280" w:type="dxa"/>
            <w:tcBorders>
              <w:top w:val="single" w:sz="4" w:space="0" w:color="auto"/>
              <w:left w:val="single" w:sz="4" w:space="0" w:color="auto"/>
              <w:bottom w:val="single" w:sz="4" w:space="0" w:color="auto"/>
              <w:right w:val="nil"/>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2222" w:type="dxa"/>
            <w:tcBorders>
              <w:top w:val="single" w:sz="4" w:space="0" w:color="auto"/>
              <w:left w:val="nil"/>
              <w:bottom w:val="single" w:sz="4" w:space="0" w:color="auto"/>
              <w:right w:val="nil"/>
            </w:tcBorders>
            <w:shd w:val="clear" w:color="auto" w:fill="D9D9D9"/>
          </w:tcPr>
          <w:p w:rsidR="00C700A2" w:rsidRPr="002A3DD6" w:rsidRDefault="00C700A2" w:rsidP="00C700A2">
            <w:pPr>
              <w:ind w:right="196"/>
              <w:jc w:val="both"/>
              <w:rPr>
                <w:rFonts w:ascii="Arial" w:hAnsi="Arial" w:cs="Arial"/>
                <w:sz w:val="22"/>
                <w:szCs w:val="22"/>
                <w:lang w:val="es-ES_tradnl"/>
              </w:rPr>
            </w:pPr>
          </w:p>
        </w:tc>
      </w:tr>
      <w:tr w:rsidR="00C700A2" w:rsidRPr="002A3DD6" w:rsidTr="00C700A2">
        <w:tc>
          <w:tcPr>
            <w:tcW w:w="496"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3260"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Depto. Inspecciones y Auditorías</w:t>
            </w:r>
          </w:p>
        </w:tc>
        <w:tc>
          <w:tcPr>
            <w:tcW w:w="1189"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134"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180 m2</w:t>
            </w:r>
          </w:p>
        </w:tc>
        <w:tc>
          <w:tcPr>
            <w:tcW w:w="1280"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30 m2</w:t>
            </w:r>
          </w:p>
        </w:tc>
        <w:tc>
          <w:tcPr>
            <w:tcW w:w="222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a la semana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Sanitarios </w:t>
            </w:r>
            <w:proofErr w:type="spellStart"/>
            <w:r w:rsidRPr="002A3DD6">
              <w:rPr>
                <w:rFonts w:ascii="Arial" w:hAnsi="Arial" w:cs="Arial"/>
                <w:sz w:val="22"/>
                <w:szCs w:val="22"/>
                <w:lang w:val="es-ES_tradnl"/>
              </w:rPr>
              <w:t>Inspec</w:t>
            </w:r>
            <w:proofErr w:type="spellEnd"/>
            <w:r w:rsidRPr="002A3DD6">
              <w:rPr>
                <w:rFonts w:ascii="Arial" w:hAnsi="Arial" w:cs="Arial"/>
                <w:sz w:val="22"/>
                <w:szCs w:val="22"/>
                <w:lang w:val="es-ES_tradnl"/>
              </w:rPr>
              <w:t>. Y Auditorías</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18 m 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Pasillos, escaleras y hall  </w:t>
            </w:r>
            <w:r w:rsidRPr="002A3DD6">
              <w:rPr>
                <w:rFonts w:ascii="Arial" w:hAnsi="Arial" w:cs="Arial"/>
                <w:sz w:val="22"/>
                <w:szCs w:val="22"/>
                <w:lang w:val="es-ES_tradnl"/>
              </w:rPr>
              <w:lastRenderedPageBreak/>
              <w:t>ingreso de Inspecciones y Auditoría</w:t>
            </w:r>
          </w:p>
        </w:tc>
        <w:tc>
          <w:tcPr>
            <w:tcW w:w="1189"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70 m2</w:t>
            </w:r>
          </w:p>
        </w:tc>
        <w:tc>
          <w:tcPr>
            <w:tcW w:w="1134"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w:t>
            </w:r>
          </w:p>
        </w:tc>
        <w:tc>
          <w:tcPr>
            <w:tcW w:w="1280"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12 m2</w:t>
            </w:r>
          </w:p>
        </w:tc>
        <w:tc>
          <w:tcPr>
            <w:tcW w:w="2222"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d</w:t>
            </w:r>
          </w:p>
        </w:tc>
        <w:tc>
          <w:tcPr>
            <w:tcW w:w="326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Hall de ingreso, escaleras y pasillo Área Infraestructura</w:t>
            </w:r>
          </w:p>
        </w:tc>
        <w:tc>
          <w:tcPr>
            <w:tcW w:w="1189"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70 m2</w:t>
            </w:r>
          </w:p>
        </w:tc>
        <w:tc>
          <w:tcPr>
            <w:tcW w:w="1134"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2 m2</w:t>
            </w:r>
          </w:p>
        </w:tc>
        <w:tc>
          <w:tcPr>
            <w:tcW w:w="2222" w:type="dxa"/>
          </w:tcPr>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e</w:t>
            </w:r>
          </w:p>
        </w:tc>
        <w:tc>
          <w:tcPr>
            <w:tcW w:w="3260" w:type="dxa"/>
          </w:tcPr>
          <w:p w:rsidR="00C700A2" w:rsidRPr="002A3DD6" w:rsidRDefault="00C700A2" w:rsidP="00C700A2">
            <w:pPr>
              <w:ind w:right="196"/>
              <w:jc w:val="both"/>
              <w:rPr>
                <w:rFonts w:ascii="Arial" w:hAnsi="Arial" w:cs="Arial"/>
                <w:sz w:val="22"/>
                <w:szCs w:val="22"/>
              </w:rPr>
            </w:pPr>
            <w:r w:rsidRPr="002A3DD6">
              <w:rPr>
                <w:rFonts w:ascii="Arial" w:hAnsi="Arial" w:cs="Arial"/>
                <w:sz w:val="22"/>
                <w:szCs w:val="22"/>
              </w:rPr>
              <w:t>Oficina Jefe Infraestructura</w:t>
            </w:r>
          </w:p>
        </w:tc>
        <w:tc>
          <w:tcPr>
            <w:tcW w:w="1189"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35 m2</w:t>
            </w:r>
          </w:p>
        </w:tc>
        <w:tc>
          <w:tcPr>
            <w:tcW w:w="113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m2</w:t>
            </w:r>
          </w:p>
        </w:tc>
        <w:tc>
          <w:tcPr>
            <w:tcW w:w="222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Proyectos y Obras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110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g</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Inspección de Aeródromos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90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6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veces por semana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Infraestructura caballeros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18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r w:rsidR="00C700A2" w:rsidRPr="002A3DD6" w:rsidTr="00C700A2">
        <w:tc>
          <w:tcPr>
            <w:tcW w:w="496"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326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Infraestructura damas</w:t>
            </w:r>
          </w:p>
        </w:tc>
        <w:tc>
          <w:tcPr>
            <w:tcW w:w="1189"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18 m2</w:t>
            </w:r>
          </w:p>
        </w:tc>
        <w:tc>
          <w:tcPr>
            <w:tcW w:w="113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t>
            </w:r>
          </w:p>
        </w:tc>
        <w:tc>
          <w:tcPr>
            <w:tcW w:w="1280"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3 m2</w:t>
            </w:r>
          </w:p>
        </w:tc>
        <w:tc>
          <w:tcPr>
            <w:tcW w:w="222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1 vez por día</w:t>
            </w:r>
          </w:p>
        </w:tc>
      </w:tr>
    </w:tbl>
    <w:p w:rsidR="00C700A2" w:rsidRPr="002A3DD6" w:rsidRDefault="00C700A2" w:rsidP="00C700A2">
      <w:pPr>
        <w:ind w:right="196"/>
        <w:jc w:val="both"/>
        <w:rPr>
          <w:rFonts w:ascii="Arial" w:hAnsi="Arial" w:cs="Arial"/>
          <w:sz w:val="22"/>
          <w:szCs w:val="22"/>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54"/>
        <w:gridCol w:w="145"/>
        <w:gridCol w:w="1982"/>
        <w:gridCol w:w="283"/>
        <w:gridCol w:w="6662"/>
      </w:tblGrid>
      <w:tr w:rsidR="00C700A2" w:rsidRPr="002A3DD6" w:rsidTr="00C700A2">
        <w:trPr>
          <w:cantSplit/>
        </w:trPr>
        <w:tc>
          <w:tcPr>
            <w:tcW w:w="499" w:type="dxa"/>
            <w:gridSpan w:val="2"/>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1982"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PLANTA BAJA</w:t>
            </w:r>
          </w:p>
        </w:tc>
        <w:tc>
          <w:tcPr>
            <w:tcW w:w="6945" w:type="dxa"/>
            <w:gridSpan w:val="2"/>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TAREA </w:t>
            </w:r>
          </w:p>
        </w:tc>
      </w:tr>
      <w:tr w:rsidR="00C700A2" w:rsidRPr="002A3DD6" w:rsidTr="00C700A2">
        <w:trPr>
          <w:cantSplit/>
        </w:trPr>
        <w:tc>
          <w:tcPr>
            <w:tcW w:w="499" w:type="dxa"/>
            <w:gridSpan w:val="2"/>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198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Puesto de Ingreso Regional</w:t>
            </w:r>
          </w:p>
        </w:tc>
        <w:tc>
          <w:tcPr>
            <w:tcW w:w="6945" w:type="dxa"/>
            <w:gridSpan w:val="2"/>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cantSplit/>
        </w:trPr>
        <w:tc>
          <w:tcPr>
            <w:tcW w:w="499" w:type="dxa"/>
            <w:gridSpan w:val="2"/>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w:t>
            </w:r>
          </w:p>
        </w:tc>
        <w:tc>
          <w:tcPr>
            <w:tcW w:w="198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 Puesto Ingreso Regional </w:t>
            </w:r>
          </w:p>
        </w:tc>
        <w:tc>
          <w:tcPr>
            <w:tcW w:w="6945" w:type="dxa"/>
            <w:gridSpan w:val="2"/>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 xml:space="preserve">Limpieza y desinfección de piletas y grifería.   </w:t>
            </w:r>
          </w:p>
        </w:tc>
      </w:tr>
      <w:tr w:rsidR="00C700A2" w:rsidRPr="002A3DD6" w:rsidTr="00C700A2">
        <w:trPr>
          <w:cantSplit/>
        </w:trPr>
        <w:tc>
          <w:tcPr>
            <w:tcW w:w="499" w:type="dxa"/>
            <w:gridSpan w:val="2"/>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c</w:t>
            </w:r>
          </w:p>
        </w:tc>
        <w:tc>
          <w:tcPr>
            <w:tcW w:w="198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Hall recepción y Secretaría Jefatura</w:t>
            </w:r>
          </w:p>
        </w:tc>
        <w:tc>
          <w:tcPr>
            <w:tcW w:w="6945" w:type="dxa"/>
            <w:gridSpan w:val="2"/>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cantSplit/>
        </w:trPr>
        <w:tc>
          <w:tcPr>
            <w:tcW w:w="499" w:type="dxa"/>
            <w:gridSpan w:val="2"/>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w:t>
            </w:r>
          </w:p>
        </w:tc>
        <w:tc>
          <w:tcPr>
            <w:tcW w:w="198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Despacho Jefe Regional</w:t>
            </w:r>
          </w:p>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p>
          <w:p w:rsidR="00C700A2" w:rsidRPr="002A3DD6" w:rsidRDefault="00C700A2" w:rsidP="00C700A2">
            <w:pPr>
              <w:ind w:right="196"/>
              <w:jc w:val="both"/>
              <w:rPr>
                <w:rFonts w:ascii="Arial" w:hAnsi="Arial" w:cs="Arial"/>
                <w:sz w:val="22"/>
                <w:szCs w:val="22"/>
                <w:lang w:val="es-ES_tradnl"/>
              </w:rPr>
            </w:pPr>
          </w:p>
        </w:tc>
        <w:tc>
          <w:tcPr>
            <w:tcW w:w="6945" w:type="dxa"/>
            <w:gridSpan w:val="2"/>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Aspirado de alfombra.</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ind w:right="196"/>
              <w:jc w:val="both"/>
              <w:rPr>
                <w:rFonts w:ascii="Arial" w:hAnsi="Arial" w:cs="Arial"/>
                <w:sz w:val="22"/>
                <w:szCs w:val="22"/>
                <w:vertAlign w:val="superscript"/>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198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Jefe Regional</w:t>
            </w:r>
          </w:p>
        </w:tc>
        <w:tc>
          <w:tcPr>
            <w:tcW w:w="6945" w:type="dxa"/>
            <w:gridSpan w:val="2"/>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Limpieza y desinfección de piletas y grifería.   </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Sala de Reuniones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ind w:right="196"/>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g</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Oficina Director nacional Seguridad </w:t>
            </w:r>
            <w:r w:rsidRPr="002A3DD6">
              <w:rPr>
                <w:rFonts w:ascii="Arial" w:hAnsi="Arial" w:cs="Arial"/>
                <w:sz w:val="22"/>
                <w:szCs w:val="22"/>
                <w:lang w:val="es-ES_tradnl"/>
              </w:rPr>
              <w:lastRenderedPageBreak/>
              <w:t>Operacional</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lastRenderedPageBreak/>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ind w:right="196"/>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h</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Edificio Central Damas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5953E1">
              <w:rPr>
                <w:rFonts w:ascii="Arial" w:hAnsi="Arial" w:cs="Arial"/>
                <w:color w:val="000000"/>
                <w:sz w:val="22"/>
                <w:szCs w:val="22"/>
              </w:rPr>
              <w:t xml:space="preserve">Limpieza y desinfección de piletas y grifería.   </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Extensión Oficina Mesa de Entrada. Segundo acceso a la Regional</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Diariamente: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5953E1">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Oficina extensión mesa  entradas segundo acceso a la Regional</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color w:val="000000"/>
                <w:sz w:val="22"/>
                <w:szCs w:val="22"/>
              </w:rPr>
              <w:t xml:space="preserve">Limpieza y desinfección de piletas y grifería.   </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k</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Edificio Central caballeros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Limpieza y desinfección  de azulejos y artefactos con </w:t>
            </w:r>
            <w:r w:rsidRPr="002A3DD6">
              <w:rPr>
                <w:rFonts w:ascii="Arial" w:hAnsi="Arial" w:cs="Arial"/>
                <w:color w:val="000000"/>
                <w:sz w:val="22"/>
                <w:szCs w:val="22"/>
              </w:rPr>
              <w:lastRenderedPageBreak/>
              <w:t>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piletas y grifería.</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l</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Pasillos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5953E1"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p w:rsidR="00C700A2" w:rsidRDefault="00C700A2" w:rsidP="00C700A2">
            <w:pPr>
              <w:ind w:right="196"/>
              <w:jc w:val="both"/>
              <w:rPr>
                <w:rFonts w:ascii="Arial" w:hAnsi="Arial" w:cs="Arial"/>
                <w:color w:val="000000"/>
                <w:sz w:val="22"/>
                <w:szCs w:val="22"/>
                <w:u w:val="single"/>
              </w:rPr>
            </w:pPr>
          </w:p>
          <w:p w:rsidR="00C700A2" w:rsidRPr="005953E1" w:rsidRDefault="00C700A2" w:rsidP="00C700A2">
            <w:pPr>
              <w:ind w:right="196"/>
              <w:jc w:val="both"/>
              <w:rPr>
                <w:rFonts w:ascii="Arial" w:hAnsi="Arial" w:cs="Arial"/>
                <w:color w:val="000000"/>
                <w:sz w:val="22"/>
                <w:szCs w:val="22"/>
                <w:u w:val="single"/>
              </w:rPr>
            </w:pP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m</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Departamento Compras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n</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Departamento Finanzas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ñ</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Asuntos Jurídicos</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Los pisos serán encerados con ceras al agua o de </w:t>
            </w:r>
            <w:r w:rsidRPr="002A3DD6">
              <w:rPr>
                <w:rFonts w:ascii="Arial" w:hAnsi="Arial" w:cs="Arial"/>
                <w:color w:val="000000"/>
                <w:sz w:val="22"/>
                <w:szCs w:val="22"/>
              </w:rPr>
              <w:lastRenderedPageBreak/>
              <w:t>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AR"/>
              </w:rPr>
            </w:pPr>
            <w:r w:rsidRPr="002A3DD6">
              <w:rPr>
                <w:rFonts w:ascii="Arial" w:hAnsi="Arial" w:cs="Arial"/>
                <w:sz w:val="22"/>
                <w:szCs w:val="22"/>
                <w:lang w:val="en-US"/>
              </w:rPr>
              <w:lastRenderedPageBreak/>
              <w:t>o</w:t>
            </w:r>
          </w:p>
        </w:tc>
        <w:tc>
          <w:tcPr>
            <w:tcW w:w="1982" w:type="dxa"/>
          </w:tcPr>
          <w:p w:rsidR="00C700A2" w:rsidRPr="002A3DD6" w:rsidRDefault="00C700A2" w:rsidP="00C700A2">
            <w:pPr>
              <w:ind w:right="196"/>
              <w:jc w:val="both"/>
              <w:rPr>
                <w:rFonts w:ascii="Arial" w:hAnsi="Arial" w:cs="Arial"/>
                <w:sz w:val="22"/>
                <w:szCs w:val="22"/>
                <w:lang w:val="en-US"/>
              </w:rPr>
            </w:pPr>
            <w:proofErr w:type="spellStart"/>
            <w:r w:rsidRPr="002A3DD6">
              <w:rPr>
                <w:rFonts w:ascii="Arial" w:hAnsi="Arial" w:cs="Arial"/>
                <w:sz w:val="22"/>
                <w:szCs w:val="22"/>
                <w:lang w:val="en-US"/>
              </w:rPr>
              <w:t>Oficina</w:t>
            </w:r>
            <w:proofErr w:type="spellEnd"/>
            <w:r w:rsidRPr="002A3DD6">
              <w:rPr>
                <w:rFonts w:ascii="Arial" w:hAnsi="Arial" w:cs="Arial"/>
                <w:sz w:val="22"/>
                <w:szCs w:val="22"/>
                <w:lang w:val="en-US"/>
              </w:rPr>
              <w:t xml:space="preserve"> </w:t>
            </w:r>
            <w:proofErr w:type="spellStart"/>
            <w:r w:rsidRPr="002A3DD6">
              <w:rPr>
                <w:rFonts w:ascii="Arial" w:hAnsi="Arial" w:cs="Arial"/>
                <w:sz w:val="22"/>
                <w:szCs w:val="22"/>
                <w:lang w:val="en-US"/>
              </w:rPr>
              <w:t>Recursos</w:t>
            </w:r>
            <w:proofErr w:type="spellEnd"/>
            <w:r w:rsidRPr="002A3DD6">
              <w:rPr>
                <w:rFonts w:ascii="Arial" w:hAnsi="Arial" w:cs="Arial"/>
                <w:sz w:val="22"/>
                <w:szCs w:val="22"/>
                <w:lang w:val="en-US"/>
              </w:rPr>
              <w:t xml:space="preserve"> </w:t>
            </w:r>
            <w:proofErr w:type="spellStart"/>
            <w:r w:rsidRPr="002A3DD6">
              <w:rPr>
                <w:rFonts w:ascii="Arial" w:hAnsi="Arial" w:cs="Arial"/>
                <w:sz w:val="22"/>
                <w:szCs w:val="22"/>
                <w:lang w:val="en-US"/>
              </w:rPr>
              <w:t>Humanos</w:t>
            </w:r>
            <w:proofErr w:type="spellEnd"/>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5953E1"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artefactos eléctricos, quitando telarañas, acumulación de polvo y cualquier tipo de suciedad.</w:t>
            </w:r>
          </w:p>
          <w:p w:rsidR="00C700A2" w:rsidRPr="002A3DD6" w:rsidRDefault="00C700A2" w:rsidP="00C700A2">
            <w:pPr>
              <w:pStyle w:val="Prrafodelista"/>
              <w:ind w:right="196"/>
              <w:jc w:val="both"/>
              <w:rPr>
                <w:rFonts w:ascii="Arial" w:hAnsi="Arial" w:cs="Arial"/>
                <w:color w:val="000000"/>
                <w:sz w:val="22"/>
                <w:szCs w:val="22"/>
                <w:u w:val="single"/>
              </w:rPr>
            </w:pPr>
          </w:p>
        </w:tc>
      </w:tr>
      <w:tr w:rsidR="00C700A2" w:rsidRPr="002A3DD6" w:rsidTr="00C700A2">
        <w:tc>
          <w:tcPr>
            <w:tcW w:w="499" w:type="dxa"/>
            <w:gridSpan w:val="2"/>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w:t>
            </w:r>
          </w:p>
        </w:tc>
        <w:tc>
          <w:tcPr>
            <w:tcW w:w="198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Recursos Humanos Damas</w:t>
            </w:r>
          </w:p>
        </w:tc>
        <w:tc>
          <w:tcPr>
            <w:tcW w:w="6945" w:type="dxa"/>
            <w:gridSpan w:val="2"/>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ind w:right="196" w:firstLine="0"/>
              <w:jc w:val="both"/>
              <w:rPr>
                <w:rFonts w:ascii="Arial" w:hAnsi="Arial" w:cs="Arial"/>
                <w:sz w:val="22"/>
                <w:szCs w:val="22"/>
                <w:lang w:val="es-ES_tradnl"/>
              </w:rPr>
            </w:pPr>
            <w:r w:rsidRPr="002A3DD6">
              <w:rPr>
                <w:rFonts w:ascii="Arial" w:hAnsi="Arial" w:cs="Arial"/>
                <w:color w:val="000000"/>
                <w:sz w:val="22"/>
                <w:szCs w:val="22"/>
              </w:rPr>
              <w:t xml:space="preserve">Limpieza y desinfección de piletas y grifería.   </w:t>
            </w:r>
          </w:p>
        </w:tc>
      </w:tr>
      <w:tr w:rsidR="00C700A2" w:rsidRPr="002A3DD6" w:rsidTr="00C700A2">
        <w:tc>
          <w:tcPr>
            <w:tcW w:w="499" w:type="dxa"/>
            <w:gridSpan w:val="2"/>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w:t>
            </w:r>
          </w:p>
        </w:tc>
        <w:tc>
          <w:tcPr>
            <w:tcW w:w="198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Recursos Humanos Caballeros</w:t>
            </w:r>
          </w:p>
        </w:tc>
        <w:tc>
          <w:tcPr>
            <w:tcW w:w="6945" w:type="dxa"/>
            <w:gridSpan w:val="2"/>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ind w:right="196" w:firstLine="0"/>
              <w:jc w:val="both"/>
              <w:rPr>
                <w:rFonts w:ascii="Arial" w:hAnsi="Arial" w:cs="Arial"/>
                <w:sz w:val="22"/>
                <w:szCs w:val="22"/>
                <w:lang w:val="es-ES_tradnl"/>
              </w:rPr>
            </w:pPr>
            <w:r w:rsidRPr="002A3DD6">
              <w:rPr>
                <w:rFonts w:ascii="Arial" w:hAnsi="Arial" w:cs="Arial"/>
                <w:color w:val="000000"/>
                <w:sz w:val="22"/>
                <w:szCs w:val="22"/>
              </w:rPr>
              <w:t xml:space="preserve">Limpieza y desinfección de piletas y grifería.   </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r</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Oficinas Hangar</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Serán repasados los cielorrasos, paredes y artefactos eléctricos, quitando telarañas, acumulación de </w:t>
            </w:r>
            <w:r w:rsidRPr="002A3DD6">
              <w:rPr>
                <w:rFonts w:ascii="Arial" w:hAnsi="Arial" w:cs="Arial"/>
                <w:color w:val="000000"/>
                <w:sz w:val="22"/>
                <w:szCs w:val="22"/>
              </w:rPr>
              <w:lastRenderedPageBreak/>
              <w:t>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s</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Escuadrilla</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color w:val="000000"/>
                <w:sz w:val="22"/>
                <w:szCs w:val="22"/>
              </w:rPr>
              <w:t xml:space="preserve">       -     Limpieza y desinfección de piletas y grifería.   </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Patrimonio</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5953E1"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pStyle w:val="Prrafodelista"/>
              <w:ind w:right="196"/>
              <w:jc w:val="both"/>
              <w:rPr>
                <w:rFonts w:ascii="Arial" w:hAnsi="Arial" w:cs="Arial"/>
                <w:color w:val="000000"/>
                <w:sz w:val="22"/>
                <w:szCs w:val="22"/>
                <w:u w:val="single"/>
              </w:rPr>
            </w:pP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5953E1">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n-US"/>
              </w:rPr>
            </w:pPr>
            <w:r w:rsidRPr="002A3DD6">
              <w:rPr>
                <w:rFonts w:ascii="Arial" w:hAnsi="Arial" w:cs="Arial"/>
                <w:sz w:val="22"/>
                <w:szCs w:val="22"/>
                <w:lang w:val="en-US"/>
              </w:rPr>
              <w:t>u</w:t>
            </w:r>
          </w:p>
        </w:tc>
        <w:tc>
          <w:tcPr>
            <w:tcW w:w="1982" w:type="dxa"/>
          </w:tcPr>
          <w:p w:rsidR="00C700A2" w:rsidRPr="002A3DD6" w:rsidRDefault="00C700A2" w:rsidP="00C700A2">
            <w:pPr>
              <w:ind w:right="196"/>
              <w:jc w:val="both"/>
              <w:rPr>
                <w:rFonts w:ascii="Arial" w:hAnsi="Arial" w:cs="Arial"/>
                <w:sz w:val="22"/>
                <w:szCs w:val="22"/>
                <w:lang w:val="en-US"/>
              </w:rPr>
            </w:pPr>
            <w:proofErr w:type="spellStart"/>
            <w:r w:rsidRPr="002A3DD6">
              <w:rPr>
                <w:rFonts w:ascii="Arial" w:hAnsi="Arial" w:cs="Arial"/>
                <w:sz w:val="22"/>
                <w:szCs w:val="22"/>
                <w:lang w:val="en-US"/>
              </w:rPr>
              <w:t>Sanitarios</w:t>
            </w:r>
            <w:proofErr w:type="spellEnd"/>
            <w:r w:rsidRPr="002A3DD6">
              <w:rPr>
                <w:rFonts w:ascii="Arial" w:hAnsi="Arial" w:cs="Arial"/>
                <w:sz w:val="22"/>
                <w:szCs w:val="22"/>
                <w:lang w:val="en-US"/>
              </w:rPr>
              <w:t xml:space="preserve"> </w:t>
            </w:r>
            <w:proofErr w:type="spellStart"/>
            <w:r w:rsidRPr="002A3DD6">
              <w:rPr>
                <w:rFonts w:ascii="Arial" w:hAnsi="Arial" w:cs="Arial"/>
                <w:sz w:val="22"/>
                <w:szCs w:val="22"/>
                <w:lang w:val="en-US"/>
              </w:rPr>
              <w:t>Patrimonio</w:t>
            </w:r>
            <w:proofErr w:type="spellEnd"/>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c>
          <w:tcPr>
            <w:tcW w:w="499" w:type="dxa"/>
            <w:gridSpan w:val="2"/>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v</w:t>
            </w:r>
          </w:p>
        </w:tc>
        <w:tc>
          <w:tcPr>
            <w:tcW w:w="1982"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Informática</w:t>
            </w:r>
          </w:p>
        </w:tc>
        <w:tc>
          <w:tcPr>
            <w:tcW w:w="6945" w:type="dxa"/>
            <w:gridSpan w:val="2"/>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w:t>
            </w:r>
          </w:p>
        </w:tc>
        <w:tc>
          <w:tcPr>
            <w:tcW w:w="1982"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Informática</w:t>
            </w:r>
          </w:p>
        </w:tc>
        <w:tc>
          <w:tcPr>
            <w:tcW w:w="6945" w:type="dxa"/>
            <w:gridSpan w:val="2"/>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roofErr w:type="gramStart"/>
            <w:r w:rsidRPr="002A3DD6">
              <w:rPr>
                <w:rFonts w:ascii="Arial" w:hAnsi="Arial" w:cs="Arial"/>
                <w:color w:val="000000"/>
                <w:sz w:val="22"/>
                <w:szCs w:val="22"/>
              </w:rPr>
              <w:t>..</w:t>
            </w:r>
            <w:proofErr w:type="gramEnd"/>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x</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Quincho</w:t>
            </w:r>
          </w:p>
        </w:tc>
        <w:tc>
          <w:tcPr>
            <w:tcW w:w="6945" w:type="dxa"/>
            <w:gridSpan w:val="2"/>
          </w:tcPr>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c>
          <w:tcPr>
            <w:tcW w:w="499" w:type="dxa"/>
            <w:gridSpan w:val="2"/>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y</w:t>
            </w:r>
          </w:p>
        </w:tc>
        <w:tc>
          <w:tcPr>
            <w:tcW w:w="1982"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Quincho</w:t>
            </w:r>
          </w:p>
        </w:tc>
        <w:tc>
          <w:tcPr>
            <w:tcW w:w="6945" w:type="dxa"/>
            <w:gridSpan w:val="2"/>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cantSplit/>
          <w:trHeight w:val="256"/>
        </w:trPr>
        <w:tc>
          <w:tcPr>
            <w:tcW w:w="354"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2410" w:type="dxa"/>
            <w:gridSpan w:val="3"/>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highlight w:val="lightGray"/>
                <w:lang w:val="es-ES_tradnl"/>
              </w:rPr>
            </w:pPr>
            <w:r w:rsidRPr="002A3DD6">
              <w:rPr>
                <w:rFonts w:ascii="Arial" w:hAnsi="Arial" w:cs="Arial"/>
                <w:sz w:val="22"/>
                <w:szCs w:val="22"/>
                <w:highlight w:val="lightGray"/>
                <w:lang w:val="es-ES_tradnl"/>
              </w:rPr>
              <w:t>DEPENDENCIAS AREA SERVICIOS Y CIPE</w:t>
            </w:r>
          </w:p>
        </w:tc>
        <w:tc>
          <w:tcPr>
            <w:tcW w:w="6662"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highlight w:val="lightGray"/>
                <w:lang w:val="es-ES_tradnl"/>
              </w:rPr>
              <w:t>TAREA</w:t>
            </w:r>
          </w:p>
        </w:tc>
      </w:tr>
      <w:tr w:rsidR="00C700A2" w:rsidRPr="002A3DD6" w:rsidTr="00C700A2">
        <w:trPr>
          <w:cantSplit/>
          <w:trHeight w:val="239"/>
        </w:trPr>
        <w:tc>
          <w:tcPr>
            <w:tcW w:w="354"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2410" w:type="dxa"/>
            <w:gridSpan w:val="3"/>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Jefe Área Servicios</w:t>
            </w:r>
          </w:p>
        </w:tc>
        <w:tc>
          <w:tcPr>
            <w:tcW w:w="6662" w:type="dxa"/>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cantSplit/>
          <w:trHeight w:val="239"/>
        </w:trPr>
        <w:tc>
          <w:tcPr>
            <w:tcW w:w="35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b</w:t>
            </w:r>
          </w:p>
        </w:tc>
        <w:tc>
          <w:tcPr>
            <w:tcW w:w="2410" w:type="dxa"/>
            <w:gridSpan w:val="3"/>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Oficina Sanidad Aeroportuaria </w:t>
            </w:r>
          </w:p>
        </w:tc>
        <w:tc>
          <w:tcPr>
            <w:tcW w:w="6662" w:type="dxa"/>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cantSplit/>
          <w:trHeight w:val="239"/>
        </w:trPr>
        <w:tc>
          <w:tcPr>
            <w:tcW w:w="354" w:type="dxa"/>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w:t>
            </w:r>
          </w:p>
        </w:tc>
        <w:tc>
          <w:tcPr>
            <w:tcW w:w="2410" w:type="dxa"/>
            <w:gridSpan w:val="3"/>
            <w:tcBorders>
              <w:bottom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Área Servicios</w:t>
            </w:r>
          </w:p>
        </w:tc>
        <w:tc>
          <w:tcPr>
            <w:tcW w:w="6662" w:type="dxa"/>
            <w:tcBorders>
              <w:bottom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roofErr w:type="gramStart"/>
            <w:r w:rsidRPr="002A3DD6">
              <w:rPr>
                <w:rFonts w:ascii="Arial" w:hAnsi="Arial" w:cs="Arial"/>
                <w:color w:val="000000"/>
                <w:sz w:val="22"/>
                <w:szCs w:val="22"/>
              </w:rPr>
              <w:t>..</w:t>
            </w:r>
            <w:proofErr w:type="gramEnd"/>
          </w:p>
        </w:tc>
      </w:tr>
      <w:tr w:rsidR="00C700A2" w:rsidRPr="002A3DD6" w:rsidTr="00C700A2">
        <w:trPr>
          <w:trHeight w:val="239"/>
        </w:trPr>
        <w:tc>
          <w:tcPr>
            <w:tcW w:w="354"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w:t>
            </w:r>
          </w:p>
        </w:tc>
        <w:tc>
          <w:tcPr>
            <w:tcW w:w="2410" w:type="dxa"/>
            <w:gridSpan w:val="3"/>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Encargado Abastecimiento</w:t>
            </w:r>
          </w:p>
        </w:tc>
        <w:tc>
          <w:tcPr>
            <w:tcW w:w="6662" w:type="dxa"/>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5953E1"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pStyle w:val="Prrafodelista"/>
              <w:ind w:right="196"/>
              <w:jc w:val="both"/>
              <w:rPr>
                <w:rFonts w:ascii="Arial" w:hAnsi="Arial" w:cs="Arial"/>
                <w:color w:val="000000"/>
                <w:sz w:val="22"/>
                <w:szCs w:val="22"/>
                <w:u w:val="single"/>
              </w:rPr>
            </w:pP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Comedor Edificio Central</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B8102C"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p w:rsidR="00C700A2" w:rsidRDefault="00C700A2" w:rsidP="00C700A2">
            <w:pPr>
              <w:pStyle w:val="Prrafodelista"/>
              <w:suppressAutoHyphens w:val="0"/>
              <w:ind w:right="196"/>
              <w:jc w:val="both"/>
              <w:rPr>
                <w:rFonts w:ascii="Arial" w:hAnsi="Arial" w:cs="Arial"/>
                <w:color w:val="000000"/>
                <w:sz w:val="22"/>
                <w:szCs w:val="22"/>
              </w:rPr>
            </w:pPr>
          </w:p>
          <w:p w:rsidR="00C700A2" w:rsidRPr="002A3DD6" w:rsidRDefault="00C700A2" w:rsidP="00C700A2">
            <w:pPr>
              <w:pStyle w:val="Prrafodelista"/>
              <w:suppressAutoHyphens w:val="0"/>
              <w:ind w:right="196"/>
              <w:jc w:val="both"/>
              <w:rPr>
                <w:rFonts w:ascii="Arial" w:hAnsi="Arial" w:cs="Arial"/>
                <w:sz w:val="22"/>
                <w:szCs w:val="22"/>
                <w:lang w:val="es-ES_tradnl"/>
              </w:rPr>
            </w:pPr>
          </w:p>
        </w:tc>
      </w:tr>
      <w:tr w:rsidR="00C700A2" w:rsidRPr="002A3DD6" w:rsidTr="00C700A2">
        <w:trPr>
          <w:trHeight w:val="25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f</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Servicio SEI</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ind w:right="196"/>
              <w:jc w:val="both"/>
              <w:rPr>
                <w:rFonts w:ascii="Arial" w:hAnsi="Arial" w:cs="Arial"/>
                <w:color w:val="000000"/>
                <w:sz w:val="22"/>
                <w:szCs w:val="22"/>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g</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Servicios SEI</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CIPE</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5953E1"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pStyle w:val="Prrafodelista"/>
              <w:ind w:right="196"/>
              <w:jc w:val="both"/>
              <w:rPr>
                <w:rFonts w:ascii="Arial" w:hAnsi="Arial" w:cs="Arial"/>
                <w:color w:val="000000"/>
                <w:sz w:val="22"/>
                <w:szCs w:val="22"/>
                <w:u w:val="single"/>
              </w:rPr>
            </w:pP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5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CIPE Caballeros</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CIPE Damas</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k</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Aulas CIPE</w:t>
            </w:r>
          </w:p>
        </w:tc>
        <w:tc>
          <w:tcPr>
            <w:tcW w:w="6662" w:type="dxa"/>
          </w:tcPr>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l</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Transporte</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3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m</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Transporte</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25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n</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Sanitario Taller </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Limpieza y desinfección de azulejos y artefactos </w:t>
            </w:r>
            <w:r w:rsidRPr="002A3DD6">
              <w:rPr>
                <w:rFonts w:ascii="Arial" w:hAnsi="Arial" w:cs="Arial"/>
                <w:color w:val="000000"/>
                <w:sz w:val="22"/>
                <w:szCs w:val="22"/>
              </w:rPr>
              <w:lastRenderedPageBreak/>
              <w:t>con lavandina.</w:t>
            </w:r>
          </w:p>
          <w:p w:rsidR="00C700A2" w:rsidRPr="00B8102C"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p w:rsidR="00C700A2" w:rsidRPr="002A3DD6" w:rsidRDefault="00C700A2" w:rsidP="00C700A2">
            <w:pPr>
              <w:pStyle w:val="Prrafodelista"/>
              <w:suppressAutoHyphens w:val="0"/>
              <w:ind w:right="196"/>
              <w:jc w:val="both"/>
              <w:rPr>
                <w:rFonts w:ascii="Arial" w:hAnsi="Arial" w:cs="Arial"/>
                <w:sz w:val="22"/>
                <w:szCs w:val="22"/>
                <w:lang w:val="es-ES_tradnl"/>
              </w:rPr>
            </w:pPr>
          </w:p>
        </w:tc>
      </w:tr>
      <w:tr w:rsidR="00C700A2" w:rsidRPr="002A3DD6" w:rsidTr="00C700A2">
        <w:trPr>
          <w:trHeight w:val="239"/>
        </w:trPr>
        <w:tc>
          <w:tcPr>
            <w:tcW w:w="354" w:type="dxa"/>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ñ</w:t>
            </w:r>
          </w:p>
        </w:tc>
        <w:tc>
          <w:tcPr>
            <w:tcW w:w="2410" w:type="dxa"/>
            <w:gridSpan w:val="3"/>
            <w:tcBorders>
              <w:top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Área Mantenimiento</w:t>
            </w:r>
          </w:p>
        </w:tc>
        <w:tc>
          <w:tcPr>
            <w:tcW w:w="6662" w:type="dxa"/>
            <w:tcBorders>
              <w:top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5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Área Mantenimiento</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25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Oficina mesa de Entradas </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ind w:right="196"/>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cantSplit/>
          <w:trHeight w:val="17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de Mesa de Entradas</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cantSplit/>
          <w:trHeight w:val="18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r</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SMS</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 xml:space="preserve"> 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18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SMS</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18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Usina</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553"/>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u</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Usina</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176"/>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v</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Seguridad Operacional</w:t>
            </w:r>
          </w:p>
        </w:tc>
        <w:tc>
          <w:tcPr>
            <w:tcW w:w="6662"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189"/>
        </w:trPr>
        <w:tc>
          <w:tcPr>
            <w:tcW w:w="354"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w</w:t>
            </w:r>
          </w:p>
        </w:tc>
        <w:tc>
          <w:tcPr>
            <w:tcW w:w="2410" w:type="dxa"/>
            <w:gridSpan w:val="3"/>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Hall Ingreso  </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Área Servicios.</w:t>
            </w:r>
          </w:p>
        </w:tc>
        <w:tc>
          <w:tcPr>
            <w:tcW w:w="6662" w:type="dxa"/>
          </w:tcPr>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189"/>
        </w:trPr>
        <w:tc>
          <w:tcPr>
            <w:tcW w:w="354"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p>
        </w:tc>
        <w:tc>
          <w:tcPr>
            <w:tcW w:w="2410" w:type="dxa"/>
            <w:gridSpan w:val="3"/>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PRIMER PISO</w:t>
            </w:r>
          </w:p>
        </w:tc>
        <w:tc>
          <w:tcPr>
            <w:tcW w:w="6662" w:type="dxa"/>
            <w:tcBorders>
              <w:top w:val="single" w:sz="4" w:space="0" w:color="auto"/>
              <w:left w:val="single" w:sz="4" w:space="0" w:color="auto"/>
              <w:bottom w:val="single" w:sz="4" w:space="0" w:color="auto"/>
              <w:right w:val="single" w:sz="4" w:space="0" w:color="auto"/>
            </w:tcBorders>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TAREAS</w:t>
            </w:r>
          </w:p>
        </w:tc>
      </w:tr>
      <w:tr w:rsidR="00C700A2" w:rsidRPr="002A3DD6" w:rsidTr="00C700A2">
        <w:trPr>
          <w:trHeight w:val="553"/>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Dpto. Inspecciones y Auditorías</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Aspirado de alfombra.</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553"/>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Inspecciones y Auditorías</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5953E1" w:rsidRDefault="00C700A2" w:rsidP="00C700A2">
            <w:pPr>
              <w:pStyle w:val="Prrafodelista"/>
              <w:numPr>
                <w:ilvl w:val="0"/>
                <w:numId w:val="19"/>
              </w:numPr>
              <w:suppressAutoHyphens w:val="0"/>
              <w:ind w:right="196" w:firstLine="0"/>
              <w:jc w:val="both"/>
              <w:rPr>
                <w:rFonts w:ascii="Arial" w:hAnsi="Arial" w:cs="Arial"/>
                <w:color w:val="000000"/>
                <w:sz w:val="22"/>
                <w:szCs w:val="22"/>
                <w:lang w:val="es-ES_tradnl"/>
              </w:rPr>
            </w:pPr>
            <w:r w:rsidRPr="005953E1">
              <w:rPr>
                <w:rFonts w:ascii="Arial" w:hAnsi="Arial" w:cs="Arial"/>
                <w:color w:val="000000"/>
                <w:sz w:val="22"/>
                <w:szCs w:val="22"/>
              </w:rPr>
              <w:t>Limpieza y desinfección de piletas y grifería.</w:t>
            </w:r>
          </w:p>
          <w:p w:rsidR="00C700A2" w:rsidRPr="002A3DD6" w:rsidRDefault="00C700A2" w:rsidP="00C700A2">
            <w:pPr>
              <w:pStyle w:val="Prrafodelista"/>
              <w:ind w:right="196"/>
              <w:jc w:val="both"/>
              <w:rPr>
                <w:rFonts w:ascii="Arial" w:hAnsi="Arial" w:cs="Arial"/>
                <w:sz w:val="22"/>
                <w:szCs w:val="22"/>
                <w:lang w:val="es-ES_tradnl"/>
              </w:rPr>
            </w:pPr>
          </w:p>
        </w:tc>
      </w:tr>
      <w:tr w:rsidR="00C700A2" w:rsidRPr="002A3DD6" w:rsidTr="00C700A2">
        <w:trPr>
          <w:trHeight w:val="189"/>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Pasillos, escaleras y hall ingreso de Inspecciones y Auditoría</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lastRenderedPageBreak/>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189"/>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d</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Hall de ingreso, escaleras y pasillo Área Infraestructura</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5953E1">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189"/>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Jefe Infraestructura</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553"/>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proyectos y Obras.</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5953E1"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r>
              <w:rPr>
                <w:rFonts w:ascii="Arial" w:hAnsi="Arial" w:cs="Arial"/>
                <w:color w:val="000000"/>
                <w:sz w:val="22"/>
                <w:szCs w:val="22"/>
              </w:rPr>
              <w:t>.</w:t>
            </w:r>
          </w:p>
          <w:p w:rsidR="00C700A2" w:rsidRPr="002A3DD6" w:rsidRDefault="00C700A2" w:rsidP="00C700A2">
            <w:pPr>
              <w:pStyle w:val="Prrafodelista"/>
              <w:ind w:right="196"/>
              <w:jc w:val="both"/>
              <w:rPr>
                <w:rFonts w:ascii="Arial" w:hAnsi="Arial" w:cs="Arial"/>
                <w:sz w:val="22"/>
                <w:szCs w:val="22"/>
                <w:lang w:val="es-ES_tradnl"/>
              </w:rPr>
            </w:pPr>
          </w:p>
        </w:tc>
      </w:tr>
      <w:tr w:rsidR="00C700A2" w:rsidRPr="002A3DD6" w:rsidTr="00C700A2">
        <w:trPr>
          <w:trHeight w:val="176"/>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g</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Inspección de Aeródromos</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color w:val="000000"/>
                <w:sz w:val="22"/>
                <w:szCs w:val="22"/>
              </w:rPr>
              <w:t>3 veces a la semana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Los vidrios afectados al roce diario, deberán ser </w:t>
            </w:r>
            <w:r w:rsidRPr="002A3DD6">
              <w:rPr>
                <w:rFonts w:ascii="Arial" w:hAnsi="Arial" w:cs="Arial"/>
                <w:color w:val="000000"/>
                <w:sz w:val="22"/>
                <w:szCs w:val="22"/>
              </w:rPr>
              <w:lastRenderedPageBreak/>
              <w:t>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189"/>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h</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Infraestructura Caballeros</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trHeight w:val="189"/>
        </w:trPr>
        <w:tc>
          <w:tcPr>
            <w:tcW w:w="354"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2410" w:type="dxa"/>
            <w:gridSpan w:val="3"/>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 Infraestructura Damas</w:t>
            </w:r>
          </w:p>
        </w:tc>
        <w:tc>
          <w:tcPr>
            <w:tcW w:w="6662"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bl>
    <w:p w:rsidR="00C700A2" w:rsidRPr="002A3DD6" w:rsidRDefault="00C700A2" w:rsidP="00C700A2">
      <w:pPr>
        <w:ind w:right="196"/>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15"/>
      </w:tblGrid>
      <w:tr w:rsidR="00C700A2" w:rsidRPr="002A3DD6" w:rsidTr="00C700A2">
        <w:tc>
          <w:tcPr>
            <w:tcW w:w="9692" w:type="dxa"/>
            <w:shd w:val="clear" w:color="auto" w:fill="D9D9D9"/>
          </w:tcPr>
          <w:p w:rsidR="00C700A2" w:rsidRPr="002A3DD6" w:rsidRDefault="00C700A2" w:rsidP="00C700A2">
            <w:pPr>
              <w:ind w:right="196"/>
              <w:jc w:val="both"/>
              <w:rPr>
                <w:rFonts w:ascii="Arial" w:hAnsi="Arial" w:cs="Arial"/>
                <w:b/>
                <w:sz w:val="22"/>
                <w:szCs w:val="22"/>
                <w:lang w:val="es-ES_tradnl"/>
              </w:rPr>
            </w:pPr>
            <w:r w:rsidRPr="002A3DD6">
              <w:rPr>
                <w:rFonts w:ascii="Arial" w:hAnsi="Arial" w:cs="Arial"/>
                <w:b/>
                <w:sz w:val="22"/>
                <w:szCs w:val="22"/>
                <w:lang w:val="es-ES_tradnl"/>
              </w:rPr>
              <w:t xml:space="preserve">Renglón 2. </w:t>
            </w:r>
            <w:r w:rsidRPr="002A3DD6">
              <w:rPr>
                <w:rFonts w:ascii="Arial" w:hAnsi="Arial" w:cs="Arial"/>
                <w:sz w:val="22"/>
                <w:szCs w:val="22"/>
              </w:rPr>
              <w:t>335-01688-0001 Servicio diario de limpieza integral en las instalaciones de la Departamento de Certificación Aeronáutica – Provincia de Córdoba, por un período de 12 meses, con opción a prórroga por un período de 12 meses más. De acuerdo a especificaciones técnicas.</w:t>
            </w:r>
          </w:p>
        </w:tc>
      </w:tr>
    </w:tbl>
    <w:p w:rsidR="00C700A2" w:rsidRPr="002A3DD6" w:rsidRDefault="00C700A2" w:rsidP="00C700A2">
      <w:pPr>
        <w:ind w:right="196"/>
        <w:jc w:val="both"/>
        <w:rPr>
          <w:rFonts w:ascii="Arial" w:hAnsi="Arial" w:cs="Arial"/>
          <w:sz w:val="22"/>
          <w:szCs w:val="22"/>
        </w:rPr>
      </w:pPr>
    </w:p>
    <w:tbl>
      <w:tblPr>
        <w:tblW w:w="85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4"/>
        <w:gridCol w:w="2551"/>
        <w:gridCol w:w="851"/>
        <w:gridCol w:w="992"/>
        <w:gridCol w:w="1701"/>
        <w:gridCol w:w="1909"/>
      </w:tblGrid>
      <w:tr w:rsidR="00C700A2" w:rsidRPr="002A3DD6" w:rsidTr="00C700A2">
        <w:trPr>
          <w:cantSplit/>
          <w:trHeight w:val="230"/>
          <w:jc w:val="center"/>
        </w:trPr>
        <w:tc>
          <w:tcPr>
            <w:tcW w:w="574" w:type="dxa"/>
            <w:shd w:val="clear" w:color="auto" w:fill="D9D9D9"/>
          </w:tcPr>
          <w:p w:rsidR="00C700A2" w:rsidRPr="002A3DD6" w:rsidRDefault="00C700A2" w:rsidP="00C700A2">
            <w:pPr>
              <w:ind w:right="196"/>
              <w:rPr>
                <w:rFonts w:ascii="Arial" w:hAnsi="Arial" w:cs="Arial"/>
                <w:sz w:val="22"/>
                <w:szCs w:val="22"/>
              </w:rPr>
            </w:pPr>
          </w:p>
        </w:tc>
        <w:tc>
          <w:tcPr>
            <w:tcW w:w="2551" w:type="dxa"/>
            <w:vMerge w:val="restart"/>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DEPENDENCIAS</w:t>
            </w:r>
          </w:p>
        </w:tc>
        <w:tc>
          <w:tcPr>
            <w:tcW w:w="1843" w:type="dxa"/>
            <w:gridSpan w:val="2"/>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P  I  S  O  S      P</w:t>
            </w:r>
          </w:p>
        </w:tc>
        <w:tc>
          <w:tcPr>
            <w:tcW w:w="1701" w:type="dxa"/>
            <w:vMerge w:val="restart"/>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VIDRIOS (m2)</w:t>
            </w:r>
          </w:p>
        </w:tc>
        <w:tc>
          <w:tcPr>
            <w:tcW w:w="1909" w:type="dxa"/>
            <w:vMerge w:val="restart"/>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FRECUENCIAS</w:t>
            </w:r>
          </w:p>
        </w:tc>
      </w:tr>
      <w:tr w:rsidR="00C700A2" w:rsidRPr="002A3DD6" w:rsidTr="00C700A2">
        <w:trPr>
          <w:cantSplit/>
          <w:trHeight w:val="230"/>
          <w:jc w:val="center"/>
        </w:trPr>
        <w:tc>
          <w:tcPr>
            <w:tcW w:w="574" w:type="dxa"/>
            <w:shd w:val="clear" w:color="auto" w:fill="D9D9D9"/>
          </w:tcPr>
          <w:p w:rsidR="00C700A2" w:rsidRPr="002A3DD6" w:rsidRDefault="00C700A2" w:rsidP="00C700A2">
            <w:pPr>
              <w:ind w:right="196"/>
              <w:rPr>
                <w:rFonts w:ascii="Arial" w:hAnsi="Arial" w:cs="Arial"/>
                <w:sz w:val="22"/>
                <w:szCs w:val="22"/>
              </w:rPr>
            </w:pPr>
          </w:p>
        </w:tc>
        <w:tc>
          <w:tcPr>
            <w:tcW w:w="2551" w:type="dxa"/>
            <w:vMerge/>
            <w:shd w:val="clear" w:color="auto" w:fill="D9D9D9"/>
          </w:tcPr>
          <w:p w:rsidR="00C700A2" w:rsidRPr="002A3DD6" w:rsidRDefault="00C700A2" w:rsidP="00C700A2">
            <w:pPr>
              <w:ind w:right="196"/>
              <w:rPr>
                <w:rFonts w:ascii="Arial" w:hAnsi="Arial" w:cs="Arial"/>
                <w:sz w:val="22"/>
                <w:szCs w:val="22"/>
              </w:rPr>
            </w:pPr>
          </w:p>
        </w:tc>
        <w:tc>
          <w:tcPr>
            <w:tcW w:w="851" w:type="dxa"/>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Materiales m2</w:t>
            </w:r>
          </w:p>
        </w:tc>
        <w:tc>
          <w:tcPr>
            <w:tcW w:w="992" w:type="dxa"/>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Parquet m2</w:t>
            </w:r>
          </w:p>
        </w:tc>
        <w:tc>
          <w:tcPr>
            <w:tcW w:w="1701" w:type="dxa"/>
            <w:vMerge/>
            <w:shd w:val="clear" w:color="auto" w:fill="D9D9D9"/>
          </w:tcPr>
          <w:p w:rsidR="00C700A2" w:rsidRPr="002A3DD6" w:rsidRDefault="00C700A2" w:rsidP="00C700A2">
            <w:pPr>
              <w:ind w:right="196"/>
              <w:rPr>
                <w:rFonts w:ascii="Arial" w:hAnsi="Arial" w:cs="Arial"/>
                <w:sz w:val="22"/>
                <w:szCs w:val="22"/>
              </w:rPr>
            </w:pPr>
          </w:p>
        </w:tc>
        <w:tc>
          <w:tcPr>
            <w:tcW w:w="1909" w:type="dxa"/>
            <w:vMerge/>
            <w:shd w:val="clear" w:color="auto" w:fill="D9D9D9"/>
          </w:tcPr>
          <w:p w:rsidR="00C700A2" w:rsidRPr="002A3DD6" w:rsidRDefault="00C700A2" w:rsidP="00C700A2">
            <w:pPr>
              <w:ind w:right="196"/>
              <w:rPr>
                <w:rFonts w:ascii="Arial" w:hAnsi="Arial" w:cs="Arial"/>
                <w:sz w:val="22"/>
                <w:szCs w:val="22"/>
              </w:rPr>
            </w:pPr>
          </w:p>
        </w:tc>
      </w:tr>
      <w:tr w:rsidR="00C700A2" w:rsidRPr="002A3DD6" w:rsidTr="00C700A2">
        <w:trPr>
          <w:cantSplit/>
          <w:jc w:val="center"/>
        </w:trPr>
        <w:tc>
          <w:tcPr>
            <w:tcW w:w="574"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a</w:t>
            </w:r>
          </w:p>
        </w:tc>
        <w:tc>
          <w:tcPr>
            <w:tcW w:w="2551"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Jefatura Departamento</w:t>
            </w:r>
          </w:p>
        </w:tc>
        <w:tc>
          <w:tcPr>
            <w:tcW w:w="851"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39 m2</w:t>
            </w:r>
          </w:p>
        </w:tc>
        <w:tc>
          <w:tcPr>
            <w:tcW w:w="992"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39m2</w:t>
            </w:r>
          </w:p>
        </w:tc>
        <w:tc>
          <w:tcPr>
            <w:tcW w:w="1701"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8,4 m2</w:t>
            </w:r>
          </w:p>
        </w:tc>
        <w:tc>
          <w:tcPr>
            <w:tcW w:w="1909"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1vez por día</w:t>
            </w:r>
          </w:p>
        </w:tc>
      </w:tr>
      <w:tr w:rsidR="00C700A2" w:rsidRPr="002A3DD6" w:rsidTr="00C700A2">
        <w:trPr>
          <w:cantSplit/>
          <w:trHeight w:val="182"/>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b</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 xml:space="preserve">Baño Jefatura </w:t>
            </w:r>
          </w:p>
        </w:tc>
        <w:tc>
          <w:tcPr>
            <w:tcW w:w="851"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3,6 m2</w:t>
            </w:r>
          </w:p>
        </w:tc>
        <w:tc>
          <w:tcPr>
            <w:tcW w:w="992"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Ante baño Jefatura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3,6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d</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Secretaria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16,45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16,45m2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e</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Administración</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38,54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38,54m2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8,4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lastRenderedPageBreak/>
              <w:t>f</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Ingeniería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140,58 m 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140,58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25,2 m2</w:t>
            </w:r>
          </w:p>
        </w:tc>
        <w:tc>
          <w:tcPr>
            <w:tcW w:w="1909" w:type="dxa"/>
          </w:tcPr>
          <w:p w:rsidR="00C700A2" w:rsidRDefault="00C700A2" w:rsidP="00C700A2">
            <w:pPr>
              <w:ind w:right="196"/>
              <w:rPr>
                <w:rFonts w:ascii="Arial" w:hAnsi="Arial" w:cs="Arial"/>
                <w:sz w:val="22"/>
                <w:szCs w:val="22"/>
              </w:rPr>
            </w:pPr>
            <w:r w:rsidRPr="002A3DD6">
              <w:rPr>
                <w:rFonts w:ascii="Arial" w:hAnsi="Arial" w:cs="Arial"/>
                <w:sz w:val="22"/>
                <w:szCs w:val="22"/>
              </w:rPr>
              <w:t>1 vez por día</w:t>
            </w:r>
          </w:p>
          <w:p w:rsidR="00C700A2" w:rsidRDefault="00C700A2" w:rsidP="00C700A2">
            <w:pPr>
              <w:ind w:right="196"/>
              <w:rPr>
                <w:rFonts w:ascii="Arial" w:hAnsi="Arial" w:cs="Arial"/>
                <w:sz w:val="22"/>
                <w:szCs w:val="22"/>
              </w:rPr>
            </w:pPr>
          </w:p>
          <w:p w:rsidR="00C700A2"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g</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Producción</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122,46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122,46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29,4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h</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Comedor</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31,2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31,2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4,59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i</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Dificultad en Servicio</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24,5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24,5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j</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Anexo Biblioteca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43,55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43,55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8,4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k</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Biblioteca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44,2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44,2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8,4m2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l</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Asesoría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26,65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26,65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4,2m2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m</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Traducción</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25,35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25,35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4,2m2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n</w:t>
            </w:r>
          </w:p>
        </w:tc>
        <w:tc>
          <w:tcPr>
            <w:tcW w:w="2551" w:type="dxa"/>
          </w:tcPr>
          <w:p w:rsidR="00C700A2" w:rsidRPr="002A3DD6" w:rsidRDefault="00C700A2" w:rsidP="00C700A2">
            <w:pPr>
              <w:ind w:right="196"/>
              <w:rPr>
                <w:rFonts w:ascii="Arial" w:hAnsi="Arial" w:cs="Arial"/>
                <w:sz w:val="22"/>
                <w:szCs w:val="22"/>
              </w:rPr>
            </w:pPr>
            <w:proofErr w:type="spellStart"/>
            <w:r w:rsidRPr="002A3DD6">
              <w:rPr>
                <w:rFonts w:ascii="Arial" w:hAnsi="Arial" w:cs="Arial"/>
                <w:sz w:val="22"/>
                <w:szCs w:val="22"/>
              </w:rPr>
              <w:t>Ex.</w:t>
            </w:r>
            <w:proofErr w:type="spellEnd"/>
            <w:r w:rsidRPr="002A3DD6">
              <w:rPr>
                <w:rFonts w:ascii="Arial" w:hAnsi="Arial" w:cs="Arial"/>
                <w:sz w:val="22"/>
                <w:szCs w:val="22"/>
              </w:rPr>
              <w:t xml:space="preserve"> Traducción</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15,04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15,04 m2</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2,16m2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ñ</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Cocina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15,3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o</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Baño Mujeres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 xml:space="preserve">2,34m2 </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p</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Baño Hombres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28,38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q</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Baño Asesoría</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6,09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r</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Pasillo</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60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trHeight w:val="311"/>
          <w:jc w:val="center"/>
        </w:trPr>
        <w:tc>
          <w:tcPr>
            <w:tcW w:w="574"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 xml:space="preserve">Hall </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61,56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bl>
    <w:p w:rsidR="00C700A2" w:rsidRPr="002A3DD6" w:rsidRDefault="00C700A2" w:rsidP="00C700A2">
      <w:pPr>
        <w:ind w:right="196"/>
        <w:jc w:val="both"/>
        <w:rPr>
          <w:rFonts w:ascii="Arial" w:hAnsi="Arial" w:cs="Arial"/>
          <w:color w:val="000000"/>
          <w:sz w:val="22"/>
          <w:szCs w:val="22"/>
        </w:rPr>
      </w:pPr>
    </w:p>
    <w:tbl>
      <w:tblPr>
        <w:tblW w:w="9360" w:type="dxa"/>
        <w:jc w:val="center"/>
        <w:tblInd w:w="1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30"/>
        <w:gridCol w:w="2551"/>
        <w:gridCol w:w="6479"/>
      </w:tblGrid>
      <w:tr w:rsidR="00C700A2" w:rsidRPr="002A3DD6" w:rsidTr="00C700A2">
        <w:trPr>
          <w:jc w:val="center"/>
        </w:trPr>
        <w:tc>
          <w:tcPr>
            <w:tcW w:w="330" w:type="dxa"/>
            <w:shd w:val="clear" w:color="auto" w:fill="D9D9D9"/>
          </w:tcPr>
          <w:p w:rsidR="00C700A2" w:rsidRPr="002A3DD6" w:rsidRDefault="00C700A2" w:rsidP="00C700A2">
            <w:pPr>
              <w:ind w:right="196"/>
              <w:jc w:val="both"/>
              <w:rPr>
                <w:rFonts w:ascii="Arial" w:hAnsi="Arial" w:cs="Arial"/>
                <w:sz w:val="22"/>
                <w:szCs w:val="22"/>
                <w:lang w:val="es-ES_tradnl"/>
              </w:rPr>
            </w:pPr>
          </w:p>
        </w:tc>
        <w:tc>
          <w:tcPr>
            <w:tcW w:w="2551" w:type="dxa"/>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DCA</w:t>
            </w:r>
          </w:p>
        </w:tc>
        <w:tc>
          <w:tcPr>
            <w:tcW w:w="6479" w:type="dxa"/>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TAREA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Jefatura Departamento </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CA183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p w:rsidR="00C700A2" w:rsidRDefault="00C700A2" w:rsidP="00C700A2">
            <w:pPr>
              <w:ind w:right="196"/>
              <w:jc w:val="both"/>
              <w:rPr>
                <w:rFonts w:ascii="Arial" w:hAnsi="Arial" w:cs="Arial"/>
                <w:sz w:val="22"/>
                <w:szCs w:val="22"/>
                <w:lang w:val="es-ES_tradnl"/>
              </w:rPr>
            </w:pPr>
          </w:p>
          <w:p w:rsidR="00C700A2" w:rsidRPr="00CA1836" w:rsidRDefault="00C700A2" w:rsidP="00C700A2">
            <w:pPr>
              <w:ind w:right="196"/>
              <w:jc w:val="both"/>
              <w:rPr>
                <w:rFonts w:ascii="Arial" w:hAnsi="Arial" w:cs="Arial"/>
                <w:sz w:val="22"/>
                <w:szCs w:val="22"/>
                <w:lang w:val="es-ES_tradnl"/>
              </w:rPr>
            </w:pP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B</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Baño Jefatura</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color w:val="000000"/>
                <w:sz w:val="22"/>
                <w:szCs w:val="22"/>
              </w:rPr>
              <w:t xml:space="preserve">             Limpieza y desinfección de piletas y grifería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rPr>
              <w:t>Ante baño Jefatura</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color w:val="000000"/>
                <w:sz w:val="22"/>
                <w:szCs w:val="22"/>
              </w:rPr>
              <w:t xml:space="preserve">             Limpieza y desinfección de piletas y grifería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Secretaría </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Administración</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Ingeniería</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limpieza y desinfección con </w:t>
            </w:r>
            <w:r w:rsidRPr="002A3DD6">
              <w:rPr>
                <w:rFonts w:ascii="Arial" w:hAnsi="Arial" w:cs="Arial"/>
                <w:color w:val="000000"/>
                <w:sz w:val="22"/>
                <w:szCs w:val="22"/>
              </w:rPr>
              <w:lastRenderedPageBreak/>
              <w:t>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G</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Producción</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Aspirado de alfombra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tupo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Comedor</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Dificultad en Servicio</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Anexo Biblioteca</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Los pisos serán encerados con ceras al agua o </w:t>
            </w:r>
            <w:r w:rsidRPr="002A3DD6">
              <w:rPr>
                <w:rFonts w:ascii="Arial" w:hAnsi="Arial" w:cs="Arial"/>
                <w:color w:val="000000"/>
                <w:sz w:val="22"/>
                <w:szCs w:val="22"/>
              </w:rPr>
              <w:lastRenderedPageBreak/>
              <w:t>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B8102C"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p w:rsidR="00C700A2" w:rsidRDefault="00C700A2" w:rsidP="00C700A2">
            <w:pPr>
              <w:pStyle w:val="Prrafodelista"/>
              <w:suppressAutoHyphens w:val="0"/>
              <w:ind w:right="196"/>
              <w:jc w:val="both"/>
              <w:rPr>
                <w:rFonts w:ascii="Arial" w:hAnsi="Arial" w:cs="Arial"/>
                <w:color w:val="000000"/>
                <w:sz w:val="22"/>
                <w:szCs w:val="22"/>
              </w:rPr>
            </w:pPr>
          </w:p>
          <w:p w:rsidR="00C700A2" w:rsidRPr="002A3DD6" w:rsidRDefault="00C700A2" w:rsidP="00C700A2">
            <w:pPr>
              <w:pStyle w:val="Prrafodelista"/>
              <w:suppressAutoHyphens w:val="0"/>
              <w:ind w:right="196"/>
              <w:jc w:val="both"/>
              <w:rPr>
                <w:rFonts w:ascii="Arial" w:hAnsi="Arial" w:cs="Arial"/>
                <w:sz w:val="22"/>
                <w:szCs w:val="22"/>
                <w:lang w:val="es-ES_tradnl"/>
              </w:rPr>
            </w:pPr>
          </w:p>
        </w:tc>
      </w:tr>
      <w:tr w:rsidR="00C700A2" w:rsidRPr="002A3DD6" w:rsidTr="00C700A2">
        <w:trPr>
          <w:trHeight w:val="211"/>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k</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Biblioteca</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L</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Asesoría</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M</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Traducción</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N</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Ex Traducción </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CA183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pStyle w:val="Prrafodelista"/>
              <w:ind w:right="196"/>
              <w:jc w:val="both"/>
              <w:rPr>
                <w:rFonts w:ascii="Arial" w:hAnsi="Arial" w:cs="Arial"/>
                <w:color w:val="000000"/>
                <w:sz w:val="22"/>
                <w:szCs w:val="22"/>
                <w:u w:val="single"/>
              </w:rPr>
            </w:pP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Ñ</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Cocina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Baño Mujeres</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Baño Hombres</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piletas y grifería</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Baño Asesoría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R</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Pasillo</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Hall</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Serán repasados los cielorrasos, paredes y  quitando telarañas, acumulación de polvo y cualquier tipo de suciedad.</w:t>
            </w:r>
          </w:p>
        </w:tc>
      </w:tr>
    </w:tbl>
    <w:p w:rsidR="00C700A2" w:rsidRPr="002A3DD6" w:rsidRDefault="00C700A2" w:rsidP="00C700A2">
      <w:pPr>
        <w:ind w:right="196"/>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15"/>
      </w:tblGrid>
      <w:tr w:rsidR="00C700A2" w:rsidRPr="002A3DD6" w:rsidTr="00C700A2">
        <w:tc>
          <w:tcPr>
            <w:tcW w:w="9692" w:type="dxa"/>
            <w:shd w:val="clear" w:color="auto" w:fill="D9D9D9"/>
          </w:tcPr>
          <w:p w:rsidR="00C700A2" w:rsidRPr="002A3DD6" w:rsidRDefault="00C700A2" w:rsidP="00C700A2">
            <w:pPr>
              <w:ind w:right="196"/>
              <w:jc w:val="both"/>
              <w:rPr>
                <w:rFonts w:ascii="Arial" w:hAnsi="Arial" w:cs="Arial"/>
                <w:b/>
                <w:sz w:val="22"/>
                <w:szCs w:val="22"/>
                <w:lang w:val="es-ES_tradnl"/>
              </w:rPr>
            </w:pPr>
            <w:r w:rsidRPr="002A3DD6">
              <w:rPr>
                <w:rFonts w:ascii="Arial" w:hAnsi="Arial" w:cs="Arial"/>
                <w:b/>
                <w:sz w:val="22"/>
                <w:szCs w:val="22"/>
                <w:lang w:val="es-ES_tradnl"/>
              </w:rPr>
              <w:t xml:space="preserve">Renglón 3. </w:t>
            </w:r>
            <w:r w:rsidRPr="002A3DD6">
              <w:rPr>
                <w:rFonts w:ascii="Arial" w:hAnsi="Arial" w:cs="Arial"/>
                <w:sz w:val="22"/>
                <w:szCs w:val="22"/>
              </w:rPr>
              <w:t>335-01688-0001 Servicio diario de limpieza integral en las instalaciones del Aeropuerto Internacional Córdoba – Provincia de Córdoba, por un período de 12 meses, con opción a prórroga por un período de 12 meses más. De acuerdo a especificaciones técnicas.</w:t>
            </w:r>
          </w:p>
        </w:tc>
      </w:tr>
    </w:tbl>
    <w:p w:rsidR="00C700A2" w:rsidRPr="002A3DD6" w:rsidRDefault="00C700A2" w:rsidP="00C700A2">
      <w:pPr>
        <w:ind w:right="196"/>
        <w:jc w:val="both"/>
        <w:rPr>
          <w:rFonts w:ascii="Arial" w:hAnsi="Arial" w:cs="Arial"/>
          <w:sz w:val="22"/>
          <w:szCs w:val="22"/>
        </w:rPr>
      </w:pPr>
    </w:p>
    <w:tbl>
      <w:tblPr>
        <w:tblW w:w="85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
        <w:gridCol w:w="567"/>
        <w:gridCol w:w="2551"/>
        <w:gridCol w:w="851"/>
        <w:gridCol w:w="992"/>
        <w:gridCol w:w="1701"/>
        <w:gridCol w:w="1909"/>
      </w:tblGrid>
      <w:tr w:rsidR="00C700A2" w:rsidRPr="002A3DD6" w:rsidTr="00C700A2">
        <w:trPr>
          <w:cantSplit/>
          <w:trHeight w:val="230"/>
          <w:jc w:val="center"/>
        </w:trPr>
        <w:tc>
          <w:tcPr>
            <w:tcW w:w="574" w:type="dxa"/>
            <w:gridSpan w:val="2"/>
            <w:shd w:val="clear" w:color="auto" w:fill="D9D9D9"/>
          </w:tcPr>
          <w:p w:rsidR="00C700A2" w:rsidRPr="002A3DD6" w:rsidRDefault="00C700A2" w:rsidP="00C700A2">
            <w:pPr>
              <w:ind w:right="196"/>
              <w:rPr>
                <w:rFonts w:ascii="Arial" w:hAnsi="Arial" w:cs="Arial"/>
                <w:sz w:val="22"/>
                <w:szCs w:val="22"/>
              </w:rPr>
            </w:pPr>
          </w:p>
        </w:tc>
        <w:tc>
          <w:tcPr>
            <w:tcW w:w="2551" w:type="dxa"/>
            <w:vMerge w:val="restart"/>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DEPENDENCIAS</w:t>
            </w:r>
          </w:p>
        </w:tc>
        <w:tc>
          <w:tcPr>
            <w:tcW w:w="1843" w:type="dxa"/>
            <w:gridSpan w:val="2"/>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P  I  S  O  S      P</w:t>
            </w:r>
          </w:p>
        </w:tc>
        <w:tc>
          <w:tcPr>
            <w:tcW w:w="1701" w:type="dxa"/>
            <w:vMerge w:val="restart"/>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VIDRIOS (m2)</w:t>
            </w:r>
          </w:p>
        </w:tc>
        <w:tc>
          <w:tcPr>
            <w:tcW w:w="1909" w:type="dxa"/>
            <w:vMerge w:val="restart"/>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FRECUENCIAS</w:t>
            </w:r>
          </w:p>
        </w:tc>
      </w:tr>
      <w:tr w:rsidR="00C700A2" w:rsidRPr="002A3DD6" w:rsidTr="00C700A2">
        <w:trPr>
          <w:cantSplit/>
          <w:trHeight w:val="230"/>
          <w:jc w:val="center"/>
        </w:trPr>
        <w:tc>
          <w:tcPr>
            <w:tcW w:w="574" w:type="dxa"/>
            <w:gridSpan w:val="2"/>
            <w:shd w:val="clear" w:color="auto" w:fill="D9D9D9"/>
          </w:tcPr>
          <w:p w:rsidR="00C700A2" w:rsidRPr="002A3DD6" w:rsidRDefault="00C700A2" w:rsidP="00C700A2">
            <w:pPr>
              <w:ind w:right="196"/>
              <w:rPr>
                <w:rFonts w:ascii="Arial" w:hAnsi="Arial" w:cs="Arial"/>
                <w:sz w:val="22"/>
                <w:szCs w:val="22"/>
              </w:rPr>
            </w:pPr>
          </w:p>
        </w:tc>
        <w:tc>
          <w:tcPr>
            <w:tcW w:w="2551" w:type="dxa"/>
            <w:vMerge/>
            <w:shd w:val="clear" w:color="auto" w:fill="D9D9D9"/>
          </w:tcPr>
          <w:p w:rsidR="00C700A2" w:rsidRPr="002A3DD6" w:rsidRDefault="00C700A2" w:rsidP="00C700A2">
            <w:pPr>
              <w:ind w:right="196"/>
              <w:rPr>
                <w:rFonts w:ascii="Arial" w:hAnsi="Arial" w:cs="Arial"/>
                <w:sz w:val="22"/>
                <w:szCs w:val="22"/>
              </w:rPr>
            </w:pPr>
          </w:p>
        </w:tc>
        <w:tc>
          <w:tcPr>
            <w:tcW w:w="851" w:type="dxa"/>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Materiales m2</w:t>
            </w:r>
          </w:p>
        </w:tc>
        <w:tc>
          <w:tcPr>
            <w:tcW w:w="992" w:type="dxa"/>
            <w:shd w:val="clear" w:color="auto" w:fill="D9D9D9"/>
          </w:tcPr>
          <w:p w:rsidR="00C700A2" w:rsidRPr="002A3DD6" w:rsidRDefault="00C700A2" w:rsidP="00C700A2">
            <w:pPr>
              <w:ind w:right="196"/>
              <w:rPr>
                <w:rFonts w:ascii="Arial" w:hAnsi="Arial" w:cs="Arial"/>
                <w:sz w:val="22"/>
                <w:szCs w:val="22"/>
              </w:rPr>
            </w:pPr>
            <w:r w:rsidRPr="002A3DD6">
              <w:rPr>
                <w:rFonts w:ascii="Arial" w:hAnsi="Arial" w:cs="Arial"/>
                <w:sz w:val="22"/>
                <w:szCs w:val="22"/>
              </w:rPr>
              <w:t>Alfombras m2</w:t>
            </w:r>
          </w:p>
        </w:tc>
        <w:tc>
          <w:tcPr>
            <w:tcW w:w="1701" w:type="dxa"/>
            <w:vMerge/>
            <w:shd w:val="clear" w:color="auto" w:fill="D9D9D9"/>
          </w:tcPr>
          <w:p w:rsidR="00C700A2" w:rsidRPr="002A3DD6" w:rsidRDefault="00C700A2" w:rsidP="00C700A2">
            <w:pPr>
              <w:ind w:right="196"/>
              <w:rPr>
                <w:rFonts w:ascii="Arial" w:hAnsi="Arial" w:cs="Arial"/>
                <w:sz w:val="22"/>
                <w:szCs w:val="22"/>
              </w:rPr>
            </w:pPr>
          </w:p>
        </w:tc>
        <w:tc>
          <w:tcPr>
            <w:tcW w:w="1909" w:type="dxa"/>
            <w:vMerge/>
            <w:shd w:val="clear" w:color="auto" w:fill="D9D9D9"/>
          </w:tcPr>
          <w:p w:rsidR="00C700A2" w:rsidRPr="002A3DD6" w:rsidRDefault="00C700A2" w:rsidP="00C700A2">
            <w:pPr>
              <w:ind w:right="196"/>
              <w:rPr>
                <w:rFonts w:ascii="Arial" w:hAnsi="Arial" w:cs="Arial"/>
                <w:sz w:val="22"/>
                <w:szCs w:val="22"/>
              </w:rPr>
            </w:pPr>
          </w:p>
        </w:tc>
      </w:tr>
      <w:tr w:rsidR="00C700A2" w:rsidRPr="002A3DD6" w:rsidTr="00C700A2">
        <w:trPr>
          <w:cantSplit/>
          <w:jc w:val="center"/>
        </w:trPr>
        <w:tc>
          <w:tcPr>
            <w:tcW w:w="574" w:type="dxa"/>
            <w:gridSpan w:val="2"/>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a</w:t>
            </w:r>
          </w:p>
        </w:tc>
        <w:tc>
          <w:tcPr>
            <w:tcW w:w="2551"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 xml:space="preserve">Jefatura Ap. </w:t>
            </w:r>
            <w:proofErr w:type="spellStart"/>
            <w:r w:rsidRPr="002A3DD6">
              <w:rPr>
                <w:rFonts w:ascii="Arial" w:hAnsi="Arial" w:cs="Arial"/>
                <w:sz w:val="22"/>
                <w:szCs w:val="22"/>
              </w:rPr>
              <w:t>Cba</w:t>
            </w:r>
            <w:proofErr w:type="spellEnd"/>
          </w:p>
        </w:tc>
        <w:tc>
          <w:tcPr>
            <w:tcW w:w="851"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21 m2</w:t>
            </w:r>
          </w:p>
        </w:tc>
        <w:tc>
          <w:tcPr>
            <w:tcW w:w="992"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Borders>
              <w:bottom w:val="single" w:sz="4" w:space="0" w:color="auto"/>
            </w:tcBorders>
          </w:tcPr>
          <w:p w:rsidR="00C700A2" w:rsidRPr="002A3DD6" w:rsidRDefault="00C700A2" w:rsidP="00C700A2">
            <w:pPr>
              <w:ind w:right="196"/>
              <w:rPr>
                <w:rFonts w:ascii="Arial" w:hAnsi="Arial" w:cs="Arial"/>
                <w:sz w:val="22"/>
                <w:szCs w:val="22"/>
              </w:rPr>
            </w:pPr>
            <w:r w:rsidRPr="002A3DD6">
              <w:rPr>
                <w:rFonts w:ascii="Arial" w:hAnsi="Arial" w:cs="Arial"/>
                <w:sz w:val="22"/>
                <w:szCs w:val="22"/>
              </w:rPr>
              <w:t>1vez por día</w:t>
            </w:r>
          </w:p>
        </w:tc>
      </w:tr>
      <w:tr w:rsidR="00C700A2" w:rsidRPr="002A3DD6" w:rsidTr="00C700A2">
        <w:trPr>
          <w:cantSplit/>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b</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Secretaría Jefatura Aeropuerto</w:t>
            </w:r>
          </w:p>
        </w:tc>
        <w:tc>
          <w:tcPr>
            <w:tcW w:w="851"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9 m2</w:t>
            </w:r>
          </w:p>
        </w:tc>
        <w:tc>
          <w:tcPr>
            <w:tcW w:w="992"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p>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c</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Office</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9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d</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Sanitarios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e</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Aula de Capacitación</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28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f</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Asesorías Profesional</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 m 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g</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Inspección  Servicio  ATS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9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h</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 xml:space="preserve">Jefatura Servicios </w:t>
            </w:r>
            <w:r w:rsidRPr="002A3DD6">
              <w:rPr>
                <w:rFonts w:ascii="Arial" w:hAnsi="Arial" w:cs="Arial"/>
                <w:sz w:val="22"/>
                <w:szCs w:val="22"/>
              </w:rPr>
              <w:lastRenderedPageBreak/>
              <w:t>Auxiliares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lastRenderedPageBreak/>
              <w:t xml:space="preserve">12 </w:t>
            </w:r>
            <w:r w:rsidRPr="002A3DD6">
              <w:rPr>
                <w:rFonts w:ascii="Arial" w:hAnsi="Arial" w:cs="Arial"/>
                <w:sz w:val="22"/>
                <w:szCs w:val="22"/>
              </w:rPr>
              <w:lastRenderedPageBreak/>
              <w:t>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lastRenderedPageBreak/>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lastRenderedPageBreak/>
              <w:t>i</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Oficina RRHH</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j</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Jefatura Control Terrestre</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k</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Oficina Aeródromos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9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l</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Turno Control Terrestre</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12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m</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COE</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22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n</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Pasillos</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ñ</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Sanitarios SUM</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6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o</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Jefatura SEI</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p</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Comedor SEI</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32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5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q</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Sanitarios SEI</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r</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Dormitorios SEI</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45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s</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Hall Central</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44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t</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Jefatura Sanidad Acero.</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6m2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u</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Consultorio</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12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v</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Comedor Sanidad</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8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jc w:val="center"/>
        </w:trPr>
        <w:tc>
          <w:tcPr>
            <w:tcW w:w="574" w:type="dxa"/>
            <w:gridSpan w:val="2"/>
          </w:tcPr>
          <w:p w:rsidR="00C700A2" w:rsidRPr="002A3DD6" w:rsidRDefault="00C700A2" w:rsidP="00C700A2">
            <w:pPr>
              <w:ind w:right="196"/>
              <w:rPr>
                <w:rFonts w:ascii="Arial" w:hAnsi="Arial" w:cs="Arial"/>
                <w:sz w:val="22"/>
                <w:szCs w:val="22"/>
              </w:rPr>
            </w:pPr>
            <w:r w:rsidRPr="002A3DD6">
              <w:rPr>
                <w:rFonts w:ascii="Arial" w:hAnsi="Arial" w:cs="Arial"/>
                <w:sz w:val="22"/>
                <w:szCs w:val="22"/>
              </w:rPr>
              <w:t>w</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Sanitario Sanidad</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4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r w:rsidR="00C700A2" w:rsidRPr="002A3DD6" w:rsidTr="00C700A2">
        <w:trPr>
          <w:gridBefore w:val="1"/>
          <w:wBefore w:w="7" w:type="dxa"/>
          <w:jc w:val="center"/>
        </w:trPr>
        <w:tc>
          <w:tcPr>
            <w:tcW w:w="567"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x</w:t>
            </w:r>
          </w:p>
        </w:tc>
        <w:tc>
          <w:tcPr>
            <w:tcW w:w="25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Dormitorio Sanidad</w:t>
            </w:r>
          </w:p>
        </w:tc>
        <w:tc>
          <w:tcPr>
            <w:tcW w:w="85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26 m2</w:t>
            </w:r>
          </w:p>
        </w:tc>
        <w:tc>
          <w:tcPr>
            <w:tcW w:w="992"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w:t>
            </w:r>
          </w:p>
        </w:tc>
        <w:tc>
          <w:tcPr>
            <w:tcW w:w="1701"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3 m2</w:t>
            </w:r>
          </w:p>
        </w:tc>
        <w:tc>
          <w:tcPr>
            <w:tcW w:w="1909" w:type="dxa"/>
          </w:tcPr>
          <w:p w:rsidR="00C700A2" w:rsidRPr="002A3DD6" w:rsidRDefault="00C700A2" w:rsidP="00C700A2">
            <w:pPr>
              <w:ind w:right="196"/>
              <w:rPr>
                <w:rFonts w:ascii="Arial" w:hAnsi="Arial" w:cs="Arial"/>
                <w:sz w:val="22"/>
                <w:szCs w:val="22"/>
              </w:rPr>
            </w:pPr>
            <w:r w:rsidRPr="002A3DD6">
              <w:rPr>
                <w:rFonts w:ascii="Arial" w:hAnsi="Arial" w:cs="Arial"/>
                <w:sz w:val="22"/>
                <w:szCs w:val="22"/>
              </w:rPr>
              <w:t>1 vez por día</w:t>
            </w:r>
          </w:p>
        </w:tc>
      </w:tr>
    </w:tbl>
    <w:p w:rsidR="00C700A2" w:rsidRPr="002A3DD6" w:rsidRDefault="00C700A2" w:rsidP="00C700A2">
      <w:pPr>
        <w:ind w:right="196"/>
        <w:jc w:val="both"/>
        <w:rPr>
          <w:rFonts w:ascii="Arial" w:hAnsi="Arial" w:cs="Arial"/>
          <w:color w:val="000000"/>
          <w:sz w:val="22"/>
          <w:szCs w:val="22"/>
        </w:rPr>
      </w:pPr>
    </w:p>
    <w:tbl>
      <w:tblPr>
        <w:tblW w:w="9360" w:type="dxa"/>
        <w:jc w:val="center"/>
        <w:tblInd w:w="1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30"/>
        <w:gridCol w:w="2551"/>
        <w:gridCol w:w="6479"/>
      </w:tblGrid>
      <w:tr w:rsidR="00C700A2" w:rsidRPr="002A3DD6" w:rsidTr="00C700A2">
        <w:trPr>
          <w:jc w:val="center"/>
        </w:trPr>
        <w:tc>
          <w:tcPr>
            <w:tcW w:w="330" w:type="dxa"/>
            <w:shd w:val="clear" w:color="auto" w:fill="D9D9D9"/>
          </w:tcPr>
          <w:p w:rsidR="00C700A2" w:rsidRPr="002A3DD6" w:rsidRDefault="00C700A2" w:rsidP="00C700A2">
            <w:pPr>
              <w:ind w:right="196"/>
              <w:jc w:val="both"/>
              <w:rPr>
                <w:rFonts w:ascii="Arial" w:hAnsi="Arial" w:cs="Arial"/>
                <w:sz w:val="22"/>
                <w:szCs w:val="22"/>
                <w:lang w:val="es-ES_tradnl"/>
              </w:rPr>
            </w:pPr>
          </w:p>
        </w:tc>
        <w:tc>
          <w:tcPr>
            <w:tcW w:w="2551" w:type="dxa"/>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AEROPUERTO CORCOBA</w:t>
            </w:r>
          </w:p>
        </w:tc>
        <w:tc>
          <w:tcPr>
            <w:tcW w:w="6479" w:type="dxa"/>
            <w:shd w:val="clear" w:color="auto" w:fill="D9D9D9"/>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TAREA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Jefatura Aeropuerto </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b</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Secretaría Aeropuerto</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c</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Office</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r>
              <w:rPr>
                <w:rFonts w:ascii="Arial" w:hAnsi="Arial" w:cs="Arial"/>
                <w:color w:val="000000"/>
                <w:sz w:val="22"/>
                <w:szCs w:val="22"/>
              </w:rPr>
              <w:t>.</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e</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Aula de Capacitación</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Aspirado de alfombra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tupo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f</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Asesorías profesional</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Barrido de pisos, limpieza y desinfección con lavandina.</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y desinfección  de azulejos y artefactos con lavandina.</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Limpieza y desinfección de piletas y grifería</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g</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Inspección Servicios ATS</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 xml:space="preserve">Jefatura Servicios Auxiliares </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trHeight w:val="211"/>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i</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R.R.H.H.</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Jefatura Control Terrestre</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k</w:t>
            </w:r>
          </w:p>
        </w:tc>
        <w:tc>
          <w:tcPr>
            <w:tcW w:w="2551" w:type="dxa"/>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Oficina Aeródromo</w:t>
            </w:r>
          </w:p>
        </w:tc>
        <w:tc>
          <w:tcPr>
            <w:tcW w:w="6479" w:type="dxa"/>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l</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Turno Control Terrestre</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m</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C.O.E.</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 xml:space="preserve">Serán repasados los cielorrasos, paredes y artefactos eléctricos, quitando telarañas, acumulación </w:t>
            </w:r>
            <w:r w:rsidRPr="002A3DD6">
              <w:rPr>
                <w:rFonts w:ascii="Arial" w:hAnsi="Arial" w:cs="Arial"/>
                <w:color w:val="000000"/>
                <w:sz w:val="22"/>
                <w:szCs w:val="22"/>
              </w:rPr>
              <w:lastRenderedPageBreak/>
              <w:t>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n</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Pasillos</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ñ</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S.U.M.</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Jefatura S:.E.I.</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Limpieza de escritorio y elementos informáticos</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p</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Comedor S.IE.I.</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q</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S.E.I.</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r</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Dormitorios S.E.I.</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pStyle w:val="Prrafodelista"/>
              <w:numPr>
                <w:ilvl w:val="0"/>
                <w:numId w:val="19"/>
              </w:numPr>
              <w:suppressAutoHyphens w:val="0"/>
              <w:ind w:right="196" w:firstLine="0"/>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Hall Central</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CA183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ind w:right="196"/>
              <w:jc w:val="both"/>
              <w:rPr>
                <w:rFonts w:ascii="Arial" w:hAnsi="Arial" w:cs="Arial"/>
                <w:color w:val="000000"/>
                <w:sz w:val="22"/>
                <w:szCs w:val="22"/>
                <w:u w:val="single"/>
              </w:rPr>
            </w:pP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t</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Jefatura de Sanidad Aeroportuaria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u</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Consultorio Sanidad Aeroportuaria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lastRenderedPageBreak/>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lastRenderedPageBreak/>
              <w:t>v</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Comedor Sanidad Aeroportuaria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w</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Sanitarios Sanidad Aeroportuaria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CA1836" w:rsidRDefault="00C700A2" w:rsidP="00C700A2">
            <w:pPr>
              <w:pStyle w:val="Prrafodelista"/>
              <w:numPr>
                <w:ilvl w:val="0"/>
                <w:numId w:val="19"/>
              </w:numPr>
              <w:ind w:right="196" w:firstLine="0"/>
              <w:jc w:val="both"/>
              <w:rPr>
                <w:rFonts w:ascii="Arial" w:hAnsi="Arial" w:cs="Arial"/>
                <w:sz w:val="22"/>
                <w:szCs w:val="22"/>
                <w:lang w:val="es-ES_tradnl"/>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pStyle w:val="Prrafodelista"/>
              <w:ind w:right="196"/>
              <w:jc w:val="both"/>
              <w:rPr>
                <w:rFonts w:ascii="Arial" w:hAnsi="Arial" w:cs="Arial"/>
                <w:sz w:val="22"/>
                <w:szCs w:val="22"/>
                <w:lang w:val="es-ES_tradnl"/>
              </w:rPr>
            </w:pPr>
          </w:p>
        </w:tc>
      </w:tr>
      <w:tr w:rsidR="00C700A2" w:rsidRPr="002A3DD6" w:rsidTr="00C700A2">
        <w:trPr>
          <w:jc w:val="center"/>
        </w:trPr>
        <w:tc>
          <w:tcPr>
            <w:tcW w:w="330"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x</w:t>
            </w:r>
          </w:p>
        </w:tc>
        <w:tc>
          <w:tcPr>
            <w:tcW w:w="2551"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sz w:val="22"/>
                <w:szCs w:val="22"/>
                <w:lang w:val="es-ES_tradnl"/>
              </w:rPr>
            </w:pPr>
            <w:r w:rsidRPr="002A3DD6">
              <w:rPr>
                <w:rFonts w:ascii="Arial" w:hAnsi="Arial" w:cs="Arial"/>
                <w:sz w:val="22"/>
                <w:szCs w:val="22"/>
                <w:lang w:val="es-ES_tradnl"/>
              </w:rPr>
              <w:t>Dormitorio Sanidad Aeroportuaria</w:t>
            </w:r>
          </w:p>
        </w:tc>
        <w:tc>
          <w:tcPr>
            <w:tcW w:w="6479" w:type="dxa"/>
            <w:tcBorders>
              <w:top w:val="single" w:sz="4" w:space="0" w:color="auto"/>
              <w:left w:val="single" w:sz="4" w:space="0" w:color="auto"/>
              <w:bottom w:val="single" w:sz="4" w:space="0" w:color="auto"/>
              <w:right w:val="single" w:sz="4" w:space="0" w:color="auto"/>
            </w:tcBorders>
          </w:tcPr>
          <w:p w:rsidR="00C700A2" w:rsidRPr="002A3DD6" w:rsidRDefault="00C700A2" w:rsidP="00C700A2">
            <w:pPr>
              <w:ind w:right="196"/>
              <w:jc w:val="both"/>
              <w:rPr>
                <w:rFonts w:ascii="Arial" w:hAnsi="Arial" w:cs="Arial"/>
                <w:b/>
                <w:color w:val="000000"/>
                <w:sz w:val="22"/>
                <w:szCs w:val="22"/>
              </w:rPr>
            </w:pPr>
            <w:r w:rsidRPr="002A3DD6">
              <w:rPr>
                <w:rFonts w:ascii="Arial" w:hAnsi="Arial" w:cs="Arial"/>
                <w:b/>
                <w:i/>
                <w:color w:val="000000"/>
                <w:sz w:val="22"/>
                <w:szCs w:val="22"/>
              </w:rPr>
              <w:t>Diariamente</w:t>
            </w:r>
            <w:r w:rsidRPr="002A3DD6">
              <w:rPr>
                <w:rFonts w:ascii="Arial" w:hAnsi="Arial" w:cs="Arial"/>
                <w:b/>
                <w:color w:val="000000"/>
                <w:sz w:val="22"/>
                <w:szCs w:val="22"/>
              </w:rPr>
              <w:t>:</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 xml:space="preserve">Barrido de pisos y limpieza. </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Vaciado de cestos de basura, cambiando las bolsas en los casos que así lo requieran.</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vidrios afectados al roce diario, deberán ser repasados convenientemente.</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Semanalmente:</w:t>
            </w:r>
          </w:p>
          <w:p w:rsidR="00C700A2" w:rsidRPr="002A3DD6" w:rsidRDefault="00C700A2" w:rsidP="00C700A2">
            <w:pPr>
              <w:pStyle w:val="Prrafodelista"/>
              <w:numPr>
                <w:ilvl w:val="0"/>
                <w:numId w:val="19"/>
              </w:numPr>
              <w:ind w:right="196" w:firstLine="0"/>
              <w:jc w:val="both"/>
              <w:rPr>
                <w:rFonts w:ascii="Arial" w:hAnsi="Arial" w:cs="Arial"/>
                <w:color w:val="000000"/>
                <w:sz w:val="22"/>
                <w:szCs w:val="22"/>
                <w:u w:val="single"/>
              </w:rPr>
            </w:pPr>
            <w:r w:rsidRPr="002A3DD6">
              <w:rPr>
                <w:rFonts w:ascii="Arial" w:hAnsi="Arial" w:cs="Arial"/>
                <w:color w:val="000000"/>
                <w:sz w:val="22"/>
                <w:szCs w:val="22"/>
              </w:rPr>
              <w:t>Los pisos serán encerados con ceras al agua o de auto brillo.</w:t>
            </w:r>
          </w:p>
          <w:p w:rsidR="00C700A2" w:rsidRPr="002A3DD6" w:rsidRDefault="00C700A2" w:rsidP="00C700A2">
            <w:pPr>
              <w:ind w:right="196"/>
              <w:jc w:val="both"/>
              <w:rPr>
                <w:rFonts w:ascii="Arial" w:hAnsi="Arial" w:cs="Arial"/>
                <w:b/>
                <w:i/>
                <w:color w:val="000000"/>
                <w:sz w:val="22"/>
                <w:szCs w:val="22"/>
              </w:rPr>
            </w:pPr>
            <w:r w:rsidRPr="002A3DD6">
              <w:rPr>
                <w:rFonts w:ascii="Arial" w:hAnsi="Arial" w:cs="Arial"/>
                <w:b/>
                <w:i/>
                <w:color w:val="000000"/>
                <w:sz w:val="22"/>
                <w:szCs w:val="22"/>
              </w:rPr>
              <w:t>Mensualmente:</w:t>
            </w:r>
          </w:p>
          <w:p w:rsidR="00C700A2" w:rsidRPr="002A3DD6" w:rsidRDefault="00C700A2" w:rsidP="00C700A2">
            <w:pPr>
              <w:ind w:right="196"/>
              <w:jc w:val="both"/>
              <w:rPr>
                <w:rFonts w:ascii="Arial" w:hAnsi="Arial" w:cs="Arial"/>
                <w:sz w:val="22"/>
                <w:szCs w:val="22"/>
                <w:lang w:val="es-ES_tradnl"/>
              </w:rPr>
            </w:pPr>
            <w:r w:rsidRPr="002A3DD6">
              <w:rPr>
                <w:rFonts w:ascii="Arial" w:hAnsi="Arial" w:cs="Arial"/>
                <w:color w:val="000000"/>
                <w:sz w:val="22"/>
                <w:szCs w:val="22"/>
              </w:rPr>
              <w:t>Serán repasados los cielorrasos, paredes y artefactos eléctricos, quitando telarañas, acumulación de polvo y cualquier tipo de suciedad.</w:t>
            </w:r>
          </w:p>
        </w:tc>
      </w:tr>
    </w:tbl>
    <w:p w:rsidR="00000CDC" w:rsidRPr="005D212E" w:rsidRDefault="00C700A2" w:rsidP="00C700A2">
      <w:pPr>
        <w:jc w:val="right"/>
        <w:rPr>
          <w:rFonts w:ascii="Arial" w:hAnsi="Arial" w:cs="Arial"/>
          <w:sz w:val="20"/>
          <w:lang w:val="es-ES_tradnl"/>
        </w:rPr>
      </w:pPr>
      <w:r>
        <w:rPr>
          <w:rFonts w:ascii="Arial" w:eastAsia="Calibri" w:hAnsi="Arial" w:cs="Arial"/>
          <w:sz w:val="20"/>
          <w:lang w:val="es-AR" w:eastAsia="es-AR"/>
        </w:rPr>
        <w:br w:type="page"/>
      </w:r>
    </w:p>
    <w:p w:rsidR="00000CDC" w:rsidRPr="005D212E" w:rsidRDefault="00000CDC">
      <w:pPr>
        <w:suppressAutoHyphens w:val="0"/>
        <w:rPr>
          <w:rFonts w:ascii="Arial" w:hAnsi="Arial" w:cs="Arial"/>
          <w:b/>
          <w:bCs/>
          <w:shadow/>
          <w:sz w:val="20"/>
          <w:u w:val="single"/>
        </w:rPr>
      </w:pPr>
    </w:p>
    <w:p w:rsidR="001055E0" w:rsidRPr="005D212E" w:rsidRDefault="0058321F" w:rsidP="00FB51B1">
      <w:pPr>
        <w:pStyle w:val="Textosinformato"/>
        <w:spacing w:before="120" w:after="120"/>
        <w:jc w:val="center"/>
        <w:outlineLvl w:val="0"/>
        <w:rPr>
          <w:rFonts w:ascii="Arial" w:hAnsi="Arial" w:cs="Arial"/>
          <w:b/>
          <w:bCs/>
          <w:shadow/>
          <w:u w:val="single"/>
        </w:rPr>
      </w:pPr>
      <w:r w:rsidRPr="005D212E">
        <w:rPr>
          <w:rFonts w:ascii="Arial" w:hAnsi="Arial" w:cs="Arial"/>
          <w:b/>
          <w:bCs/>
          <w:shadow/>
          <w:u w:val="single"/>
        </w:rPr>
        <w:t>FORMULARIO DE COTIZACIÓN</w:t>
      </w:r>
    </w:p>
    <w:p w:rsidR="001055E0" w:rsidRPr="005D212E" w:rsidRDefault="001055E0" w:rsidP="001055E0">
      <w:pPr>
        <w:pStyle w:val="Textoindependiente"/>
        <w:spacing w:line="240" w:lineRule="auto"/>
        <w:jc w:val="left"/>
        <w:rPr>
          <w:rFonts w:ascii="Arial" w:hAnsi="Arial" w:cs="Arial"/>
          <w:b/>
          <w:sz w:val="20"/>
        </w:rPr>
      </w:pPr>
    </w:p>
    <w:p w:rsidR="001055E0" w:rsidRPr="005D212E" w:rsidRDefault="00FD252F" w:rsidP="001055E0">
      <w:pPr>
        <w:jc w:val="both"/>
        <w:rPr>
          <w:rFonts w:ascii="Arial" w:hAnsi="Arial" w:cs="Arial"/>
          <w:sz w:val="20"/>
        </w:rPr>
      </w:pPr>
      <w:r w:rsidRPr="005D212E">
        <w:rPr>
          <w:rFonts w:ascii="Arial" w:hAnsi="Arial" w:cs="Arial"/>
          <w:sz w:val="20"/>
        </w:rPr>
        <w:t xml:space="preserve">El que </w:t>
      </w:r>
      <w:r w:rsidR="00C700A2" w:rsidRPr="005D212E">
        <w:rPr>
          <w:rFonts w:ascii="Arial" w:hAnsi="Arial" w:cs="Arial"/>
          <w:sz w:val="20"/>
        </w:rPr>
        <w:t xml:space="preserve">suscribe............................................................................. </w:t>
      </w:r>
      <w:r w:rsidRPr="005D212E">
        <w:rPr>
          <w:rFonts w:ascii="Arial" w:hAnsi="Arial" w:cs="Arial"/>
          <w:sz w:val="20"/>
        </w:rPr>
        <w:t xml:space="preserve">Documento ……................................. en nombre y representación de la Empresa……………………………………………………………………….con domicilio legal en la Calle…………………………………….…………………N°………..……….Localidad…………………………………............... (Teléfono............................................./ Fax.............................................../ casilla de correo electrónico: …………………………………………. / N° de CUIT............................................./ </w:t>
      </w:r>
      <w:r w:rsidRPr="005D212E">
        <w:rPr>
          <w:rFonts w:ascii="Arial" w:hAnsi="Arial" w:cs="Arial"/>
          <w:bCs/>
          <w:sz w:val="20"/>
        </w:rPr>
        <w:t>Número de Beneficiario de Pago del Tesoro Nacional: ……………………………………..</w:t>
      </w:r>
      <w:r w:rsidRPr="005D212E">
        <w:rPr>
          <w:rFonts w:ascii="Arial" w:hAnsi="Arial" w:cs="Arial"/>
          <w:sz w:val="20"/>
        </w:rPr>
        <w:t xml:space="preserve">) </w:t>
      </w:r>
      <w:r w:rsidR="00500A92" w:rsidRPr="005D212E">
        <w:rPr>
          <w:rFonts w:ascii="Arial" w:hAnsi="Arial" w:cs="Arial"/>
          <w:sz w:val="20"/>
        </w:rPr>
        <w:t>Y</w:t>
      </w:r>
      <w:r w:rsidRPr="005D212E">
        <w:rPr>
          <w:rFonts w:ascii="Arial" w:hAnsi="Arial" w:cs="Arial"/>
          <w:sz w:val="20"/>
        </w:rPr>
        <w:t xml:space="preserve"> con </w:t>
      </w:r>
      <w:r w:rsidR="00FB51B1" w:rsidRPr="005D212E">
        <w:rPr>
          <w:rFonts w:ascii="Arial" w:hAnsi="Arial" w:cs="Arial"/>
          <w:sz w:val="20"/>
        </w:rPr>
        <w:t xml:space="preserve">facultades </w:t>
      </w:r>
      <w:r w:rsidRPr="005D212E">
        <w:rPr>
          <w:rFonts w:ascii="Arial" w:hAnsi="Arial" w:cs="Arial"/>
          <w:sz w:val="20"/>
        </w:rPr>
        <w:t>suficiente</w:t>
      </w:r>
      <w:r w:rsidR="00466D21" w:rsidRPr="005D212E">
        <w:rPr>
          <w:rFonts w:ascii="Arial" w:hAnsi="Arial" w:cs="Arial"/>
          <w:sz w:val="20"/>
        </w:rPr>
        <w:t>s</w:t>
      </w:r>
      <w:r w:rsidRPr="005D212E">
        <w:rPr>
          <w:rFonts w:ascii="Arial" w:hAnsi="Arial" w:cs="Arial"/>
          <w:sz w:val="20"/>
        </w:rPr>
        <w:t xml:space="preserve"> para obrar en su nombre, luego de interiorizarse de las condiciones particulares y técnicas que rigen la presente compulsa, cotiza los siguientes precios:</w:t>
      </w:r>
    </w:p>
    <w:p w:rsidR="001055E0" w:rsidRDefault="001055E0" w:rsidP="001055E0">
      <w:pPr>
        <w:pStyle w:val="Textoindependiente21"/>
        <w:spacing w:line="360" w:lineRule="auto"/>
        <w:rPr>
          <w:rFonts w:cs="Arial"/>
          <w:sz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216"/>
        <w:gridCol w:w="2308"/>
        <w:gridCol w:w="1340"/>
        <w:gridCol w:w="1340"/>
        <w:gridCol w:w="1703"/>
        <w:gridCol w:w="1608"/>
      </w:tblGrid>
      <w:tr w:rsidR="00DC38D5" w:rsidRPr="005D212E" w:rsidTr="00436E08">
        <w:tc>
          <w:tcPr>
            <w:tcW w:w="639"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RENGLÓN</w:t>
            </w:r>
          </w:p>
        </w:tc>
        <w:tc>
          <w:tcPr>
            <w:tcW w:w="1213" w:type="pct"/>
            <w:shd w:val="clear" w:color="auto" w:fill="F2F2F2"/>
            <w:vAlign w:val="center"/>
          </w:tcPr>
          <w:p w:rsidR="00DC38D5" w:rsidRPr="005D212E" w:rsidRDefault="00DC38D5" w:rsidP="00436E08">
            <w:pPr>
              <w:ind w:right="-392"/>
              <w:jc w:val="center"/>
              <w:rPr>
                <w:rFonts w:ascii="Arial" w:hAnsi="Arial" w:cs="Arial"/>
                <w:b/>
                <w:sz w:val="20"/>
              </w:rPr>
            </w:pPr>
            <w:r w:rsidRPr="005D212E">
              <w:rPr>
                <w:rFonts w:ascii="Arial" w:hAnsi="Arial" w:cs="Arial"/>
                <w:b/>
                <w:sz w:val="20"/>
              </w:rPr>
              <w:t>DESCRIPCIÓN</w:t>
            </w:r>
          </w:p>
        </w:tc>
        <w:tc>
          <w:tcPr>
            <w:tcW w:w="704" w:type="pct"/>
            <w:shd w:val="clear" w:color="auto" w:fill="F2F2F2"/>
            <w:vAlign w:val="center"/>
          </w:tcPr>
          <w:p w:rsidR="00DC38D5" w:rsidRPr="005D212E" w:rsidRDefault="00DC38D5" w:rsidP="00436E08">
            <w:pPr>
              <w:jc w:val="center"/>
              <w:rPr>
                <w:rFonts w:ascii="Arial" w:hAnsi="Arial" w:cs="Arial"/>
                <w:b/>
                <w:sz w:val="20"/>
              </w:rPr>
            </w:pPr>
            <w:r>
              <w:rPr>
                <w:rFonts w:ascii="Arial" w:hAnsi="Arial" w:cs="Arial"/>
                <w:b/>
                <w:sz w:val="20"/>
              </w:rPr>
              <w:t>UNIDAD DE MEDIDA</w:t>
            </w:r>
          </w:p>
        </w:tc>
        <w:tc>
          <w:tcPr>
            <w:tcW w:w="704"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CANTIDAD</w:t>
            </w:r>
          </w:p>
        </w:tc>
        <w:tc>
          <w:tcPr>
            <w:tcW w:w="895"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PRECIO UNITARIO (IVA INCLUIDO)</w:t>
            </w:r>
          </w:p>
        </w:tc>
        <w:tc>
          <w:tcPr>
            <w:tcW w:w="845"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PRECIO TOTAL (IVA INCLUIDO)</w:t>
            </w:r>
          </w:p>
        </w:tc>
      </w:tr>
      <w:tr w:rsidR="00DC38D5" w:rsidRPr="005D212E" w:rsidTr="00436E08">
        <w:trPr>
          <w:trHeight w:val="661"/>
        </w:trPr>
        <w:tc>
          <w:tcPr>
            <w:tcW w:w="639" w:type="pct"/>
            <w:vAlign w:val="center"/>
          </w:tcPr>
          <w:p w:rsidR="00DC38D5" w:rsidRPr="005D212E" w:rsidRDefault="00DC38D5" w:rsidP="00436E08">
            <w:pPr>
              <w:jc w:val="center"/>
              <w:rPr>
                <w:rFonts w:ascii="Arial" w:hAnsi="Arial" w:cs="Arial"/>
                <w:sz w:val="20"/>
                <w:lang w:val="es-AR"/>
              </w:rPr>
            </w:pPr>
            <w:r w:rsidRPr="005D212E">
              <w:rPr>
                <w:rFonts w:ascii="Arial" w:hAnsi="Arial" w:cs="Arial"/>
                <w:sz w:val="20"/>
                <w:lang w:val="es-AR"/>
              </w:rPr>
              <w:t>1</w:t>
            </w:r>
          </w:p>
        </w:tc>
        <w:tc>
          <w:tcPr>
            <w:tcW w:w="1213" w:type="pct"/>
            <w:vAlign w:val="center"/>
          </w:tcPr>
          <w:p w:rsidR="00DC38D5" w:rsidRPr="005D212E" w:rsidRDefault="0082510B" w:rsidP="00436E08">
            <w:pPr>
              <w:jc w:val="center"/>
              <w:rPr>
                <w:rFonts w:ascii="Arial" w:hAnsi="Arial" w:cs="Arial"/>
                <w:sz w:val="20"/>
                <w:lang w:val="es-AR"/>
              </w:rPr>
            </w:pPr>
            <w:r>
              <w:rPr>
                <w:rFonts w:ascii="Arial" w:hAnsi="Arial" w:cs="Arial"/>
                <w:sz w:val="20"/>
                <w:lang w:val="es-AR"/>
              </w:rPr>
              <w:t>LIMPIEZA CABECERA DE LA DIRECCION REGIONAL</w:t>
            </w:r>
          </w:p>
        </w:tc>
        <w:tc>
          <w:tcPr>
            <w:tcW w:w="704" w:type="pct"/>
            <w:vAlign w:val="center"/>
          </w:tcPr>
          <w:p w:rsidR="00DC38D5" w:rsidRDefault="00C45B46" w:rsidP="00436E08">
            <w:pPr>
              <w:jc w:val="center"/>
              <w:rPr>
                <w:rFonts w:ascii="Arial" w:hAnsi="Arial" w:cs="Arial"/>
                <w:sz w:val="20"/>
              </w:rPr>
            </w:pPr>
            <w:r>
              <w:rPr>
                <w:rFonts w:ascii="Arial" w:hAnsi="Arial" w:cs="Arial"/>
                <w:sz w:val="20"/>
              </w:rPr>
              <w:t>MES</w:t>
            </w:r>
          </w:p>
        </w:tc>
        <w:tc>
          <w:tcPr>
            <w:tcW w:w="704" w:type="pct"/>
            <w:vAlign w:val="center"/>
          </w:tcPr>
          <w:p w:rsidR="00DC38D5" w:rsidRPr="005D212E" w:rsidRDefault="00C45B46" w:rsidP="00436E08">
            <w:pPr>
              <w:jc w:val="center"/>
              <w:rPr>
                <w:rFonts w:ascii="Arial" w:hAnsi="Arial" w:cs="Arial"/>
                <w:sz w:val="20"/>
              </w:rPr>
            </w:pPr>
            <w:r>
              <w:rPr>
                <w:rFonts w:ascii="Arial" w:hAnsi="Arial" w:cs="Arial"/>
                <w:sz w:val="20"/>
              </w:rPr>
              <w:t>12</w:t>
            </w:r>
          </w:p>
        </w:tc>
        <w:tc>
          <w:tcPr>
            <w:tcW w:w="895" w:type="pct"/>
            <w:vAlign w:val="center"/>
          </w:tcPr>
          <w:p w:rsidR="00DC38D5" w:rsidRPr="005D212E" w:rsidRDefault="00DC38D5" w:rsidP="00436E08">
            <w:pPr>
              <w:rPr>
                <w:rFonts w:ascii="Arial" w:hAnsi="Arial" w:cs="Arial"/>
                <w:sz w:val="20"/>
              </w:rPr>
            </w:pPr>
          </w:p>
          <w:p w:rsidR="00DC38D5" w:rsidRPr="005D212E" w:rsidRDefault="00DC38D5" w:rsidP="00436E08">
            <w:pPr>
              <w:rPr>
                <w:rFonts w:ascii="Arial" w:hAnsi="Arial" w:cs="Arial"/>
                <w:sz w:val="20"/>
              </w:rPr>
            </w:pPr>
            <w:r w:rsidRPr="005D212E">
              <w:rPr>
                <w:rFonts w:ascii="Arial" w:hAnsi="Arial" w:cs="Arial"/>
                <w:sz w:val="20"/>
              </w:rPr>
              <w:t>$</w:t>
            </w:r>
          </w:p>
        </w:tc>
        <w:tc>
          <w:tcPr>
            <w:tcW w:w="845" w:type="pct"/>
            <w:vAlign w:val="center"/>
          </w:tcPr>
          <w:p w:rsidR="00DC38D5" w:rsidRPr="005D212E" w:rsidRDefault="00DC38D5" w:rsidP="00436E08">
            <w:pPr>
              <w:rPr>
                <w:rFonts w:ascii="Arial" w:hAnsi="Arial" w:cs="Arial"/>
                <w:sz w:val="20"/>
              </w:rPr>
            </w:pPr>
          </w:p>
          <w:p w:rsidR="00DC38D5" w:rsidRPr="005D212E" w:rsidRDefault="00DC38D5" w:rsidP="00436E08">
            <w:pPr>
              <w:rPr>
                <w:rFonts w:ascii="Arial" w:hAnsi="Arial" w:cs="Arial"/>
                <w:sz w:val="20"/>
              </w:rPr>
            </w:pPr>
            <w:r w:rsidRPr="005D212E">
              <w:rPr>
                <w:rFonts w:ascii="Arial" w:hAnsi="Arial" w:cs="Arial"/>
                <w:sz w:val="20"/>
              </w:rPr>
              <w:t>$</w:t>
            </w:r>
          </w:p>
        </w:tc>
      </w:tr>
      <w:tr w:rsidR="00DC38D5" w:rsidRPr="005D212E" w:rsidTr="00436E08">
        <w:trPr>
          <w:trHeight w:val="661"/>
        </w:trPr>
        <w:tc>
          <w:tcPr>
            <w:tcW w:w="639" w:type="pct"/>
            <w:tcBorders>
              <w:bottom w:val="single" w:sz="4" w:space="0" w:color="auto"/>
            </w:tcBorders>
            <w:vAlign w:val="center"/>
          </w:tcPr>
          <w:p w:rsidR="00DC38D5" w:rsidRPr="005D212E" w:rsidRDefault="00DC38D5" w:rsidP="00436E08">
            <w:pPr>
              <w:jc w:val="center"/>
              <w:rPr>
                <w:rFonts w:ascii="Arial" w:hAnsi="Arial" w:cs="Arial"/>
                <w:sz w:val="20"/>
                <w:lang w:val="es-AR"/>
              </w:rPr>
            </w:pPr>
            <w:r w:rsidRPr="005D212E">
              <w:rPr>
                <w:rFonts w:ascii="Arial" w:hAnsi="Arial" w:cs="Arial"/>
                <w:sz w:val="20"/>
                <w:lang w:val="es-AR"/>
              </w:rPr>
              <w:t>2</w:t>
            </w:r>
          </w:p>
        </w:tc>
        <w:tc>
          <w:tcPr>
            <w:tcW w:w="1213" w:type="pct"/>
            <w:tcBorders>
              <w:bottom w:val="single" w:sz="4" w:space="0" w:color="auto"/>
            </w:tcBorders>
            <w:vAlign w:val="center"/>
          </w:tcPr>
          <w:p w:rsidR="00DC38D5" w:rsidRPr="005D212E" w:rsidRDefault="0082510B" w:rsidP="00436E08">
            <w:pPr>
              <w:jc w:val="center"/>
              <w:rPr>
                <w:rFonts w:ascii="Arial" w:hAnsi="Arial" w:cs="Arial"/>
                <w:sz w:val="20"/>
                <w:lang w:val="es-AR"/>
              </w:rPr>
            </w:pPr>
            <w:r>
              <w:rPr>
                <w:rFonts w:ascii="Arial" w:hAnsi="Arial" w:cs="Arial"/>
                <w:sz w:val="20"/>
                <w:lang w:val="es-AR"/>
              </w:rPr>
              <w:t>LIMPIEZA DEPARTAMENTO DE CERTIFICACION AERONAUTICA</w:t>
            </w:r>
          </w:p>
        </w:tc>
        <w:tc>
          <w:tcPr>
            <w:tcW w:w="704" w:type="pct"/>
            <w:tcBorders>
              <w:bottom w:val="single" w:sz="4" w:space="0" w:color="auto"/>
            </w:tcBorders>
            <w:vAlign w:val="center"/>
          </w:tcPr>
          <w:p w:rsidR="00DC38D5" w:rsidRDefault="00C45B46" w:rsidP="00436E08">
            <w:pPr>
              <w:jc w:val="center"/>
              <w:rPr>
                <w:rFonts w:ascii="Arial" w:hAnsi="Arial" w:cs="Arial"/>
                <w:sz w:val="20"/>
              </w:rPr>
            </w:pPr>
            <w:r>
              <w:rPr>
                <w:rFonts w:ascii="Arial" w:hAnsi="Arial" w:cs="Arial"/>
                <w:sz w:val="20"/>
              </w:rPr>
              <w:t>MES</w:t>
            </w:r>
          </w:p>
        </w:tc>
        <w:tc>
          <w:tcPr>
            <w:tcW w:w="704" w:type="pct"/>
            <w:tcBorders>
              <w:bottom w:val="single" w:sz="4" w:space="0" w:color="auto"/>
            </w:tcBorders>
            <w:vAlign w:val="center"/>
          </w:tcPr>
          <w:p w:rsidR="00DC38D5" w:rsidRPr="005D212E" w:rsidRDefault="00C45B46" w:rsidP="00436E08">
            <w:pPr>
              <w:jc w:val="center"/>
              <w:rPr>
                <w:rFonts w:ascii="Arial" w:hAnsi="Arial" w:cs="Arial"/>
                <w:sz w:val="20"/>
              </w:rPr>
            </w:pPr>
            <w:r>
              <w:rPr>
                <w:rFonts w:ascii="Arial" w:hAnsi="Arial" w:cs="Arial"/>
                <w:sz w:val="20"/>
              </w:rPr>
              <w:t>12</w:t>
            </w:r>
          </w:p>
        </w:tc>
        <w:tc>
          <w:tcPr>
            <w:tcW w:w="895" w:type="pct"/>
            <w:tcBorders>
              <w:bottom w:val="single" w:sz="4" w:space="0" w:color="auto"/>
            </w:tcBorders>
            <w:vAlign w:val="center"/>
          </w:tcPr>
          <w:p w:rsidR="00DC38D5" w:rsidRPr="005D212E" w:rsidRDefault="00DC38D5" w:rsidP="00436E08">
            <w:pPr>
              <w:rPr>
                <w:rFonts w:ascii="Arial" w:hAnsi="Arial" w:cs="Arial"/>
                <w:sz w:val="20"/>
              </w:rPr>
            </w:pPr>
            <w:r w:rsidRPr="005D212E">
              <w:rPr>
                <w:rFonts w:ascii="Arial" w:hAnsi="Arial" w:cs="Arial"/>
                <w:sz w:val="20"/>
              </w:rPr>
              <w:t>$</w:t>
            </w:r>
          </w:p>
        </w:tc>
        <w:tc>
          <w:tcPr>
            <w:tcW w:w="845" w:type="pct"/>
            <w:tcBorders>
              <w:bottom w:val="single" w:sz="4" w:space="0" w:color="auto"/>
            </w:tcBorders>
            <w:vAlign w:val="center"/>
          </w:tcPr>
          <w:p w:rsidR="00DC38D5" w:rsidRPr="005D212E" w:rsidRDefault="00DC38D5" w:rsidP="00436E08">
            <w:pPr>
              <w:rPr>
                <w:rFonts w:ascii="Arial" w:hAnsi="Arial" w:cs="Arial"/>
                <w:sz w:val="20"/>
              </w:rPr>
            </w:pPr>
            <w:r w:rsidRPr="005D212E">
              <w:rPr>
                <w:rFonts w:ascii="Arial" w:hAnsi="Arial" w:cs="Arial"/>
                <w:sz w:val="20"/>
              </w:rPr>
              <w:t>$</w:t>
            </w:r>
          </w:p>
        </w:tc>
      </w:tr>
      <w:tr w:rsidR="00C45B46" w:rsidRPr="005D212E" w:rsidTr="00436E08">
        <w:trPr>
          <w:trHeight w:val="661"/>
        </w:trPr>
        <w:tc>
          <w:tcPr>
            <w:tcW w:w="639" w:type="pct"/>
            <w:tcBorders>
              <w:bottom w:val="single" w:sz="4" w:space="0" w:color="auto"/>
            </w:tcBorders>
            <w:vAlign w:val="center"/>
          </w:tcPr>
          <w:p w:rsidR="00C45B46" w:rsidRPr="005D212E" w:rsidRDefault="00C45B46" w:rsidP="00436E08">
            <w:pPr>
              <w:jc w:val="center"/>
              <w:rPr>
                <w:rFonts w:ascii="Arial" w:hAnsi="Arial" w:cs="Arial"/>
                <w:sz w:val="20"/>
                <w:lang w:val="es-AR"/>
              </w:rPr>
            </w:pPr>
            <w:r>
              <w:rPr>
                <w:rFonts w:ascii="Arial" w:hAnsi="Arial" w:cs="Arial"/>
                <w:sz w:val="20"/>
                <w:lang w:val="es-AR"/>
              </w:rPr>
              <w:t>3</w:t>
            </w:r>
          </w:p>
        </w:tc>
        <w:tc>
          <w:tcPr>
            <w:tcW w:w="1213" w:type="pct"/>
            <w:tcBorders>
              <w:bottom w:val="single" w:sz="4" w:space="0" w:color="auto"/>
            </w:tcBorders>
            <w:vAlign w:val="center"/>
          </w:tcPr>
          <w:p w:rsidR="00C45B46" w:rsidRPr="005D212E" w:rsidRDefault="0082510B" w:rsidP="00436E08">
            <w:pPr>
              <w:jc w:val="center"/>
              <w:rPr>
                <w:rFonts w:ascii="Arial" w:hAnsi="Arial" w:cs="Arial"/>
                <w:sz w:val="20"/>
                <w:lang w:val="es-AR"/>
              </w:rPr>
            </w:pPr>
            <w:r>
              <w:rPr>
                <w:rFonts w:ascii="Arial" w:hAnsi="Arial" w:cs="Arial"/>
                <w:sz w:val="20"/>
                <w:lang w:val="es-AR"/>
              </w:rPr>
              <w:t>LIMPIEZA AEROPUERTO INTERNACIONAL CORDOBA</w:t>
            </w:r>
          </w:p>
        </w:tc>
        <w:tc>
          <w:tcPr>
            <w:tcW w:w="704" w:type="pct"/>
            <w:tcBorders>
              <w:bottom w:val="single" w:sz="4" w:space="0" w:color="auto"/>
            </w:tcBorders>
            <w:vAlign w:val="center"/>
          </w:tcPr>
          <w:p w:rsidR="00C45B46" w:rsidRDefault="00C45B46" w:rsidP="00436E08">
            <w:pPr>
              <w:jc w:val="center"/>
              <w:rPr>
                <w:rFonts w:ascii="Arial" w:hAnsi="Arial" w:cs="Arial"/>
                <w:sz w:val="20"/>
              </w:rPr>
            </w:pPr>
            <w:r>
              <w:rPr>
                <w:rFonts w:ascii="Arial" w:hAnsi="Arial" w:cs="Arial"/>
                <w:sz w:val="20"/>
              </w:rPr>
              <w:t>MES</w:t>
            </w:r>
          </w:p>
        </w:tc>
        <w:tc>
          <w:tcPr>
            <w:tcW w:w="704" w:type="pct"/>
            <w:tcBorders>
              <w:bottom w:val="single" w:sz="4" w:space="0" w:color="auto"/>
            </w:tcBorders>
            <w:vAlign w:val="center"/>
          </w:tcPr>
          <w:p w:rsidR="00C45B46" w:rsidRPr="005D212E" w:rsidRDefault="00C45B46" w:rsidP="00436E08">
            <w:pPr>
              <w:jc w:val="center"/>
              <w:rPr>
                <w:rFonts w:ascii="Arial" w:hAnsi="Arial" w:cs="Arial"/>
                <w:sz w:val="20"/>
              </w:rPr>
            </w:pPr>
            <w:r>
              <w:rPr>
                <w:rFonts w:ascii="Arial" w:hAnsi="Arial" w:cs="Arial"/>
                <w:sz w:val="20"/>
              </w:rPr>
              <w:t>12</w:t>
            </w:r>
          </w:p>
        </w:tc>
        <w:tc>
          <w:tcPr>
            <w:tcW w:w="895" w:type="pct"/>
            <w:tcBorders>
              <w:bottom w:val="single" w:sz="4" w:space="0" w:color="auto"/>
            </w:tcBorders>
            <w:vAlign w:val="center"/>
          </w:tcPr>
          <w:p w:rsidR="00C45B46" w:rsidRPr="005D212E" w:rsidRDefault="00C45B46" w:rsidP="00436E08">
            <w:pPr>
              <w:rPr>
                <w:rFonts w:ascii="Arial" w:hAnsi="Arial" w:cs="Arial"/>
                <w:sz w:val="20"/>
              </w:rPr>
            </w:pPr>
            <w:r>
              <w:rPr>
                <w:rFonts w:ascii="Arial" w:hAnsi="Arial" w:cs="Arial"/>
                <w:sz w:val="20"/>
              </w:rPr>
              <w:t>$</w:t>
            </w:r>
          </w:p>
        </w:tc>
        <w:tc>
          <w:tcPr>
            <w:tcW w:w="845" w:type="pct"/>
            <w:tcBorders>
              <w:bottom w:val="single" w:sz="4" w:space="0" w:color="auto"/>
            </w:tcBorders>
            <w:vAlign w:val="center"/>
          </w:tcPr>
          <w:p w:rsidR="00C45B46" w:rsidRPr="005D212E" w:rsidRDefault="00C45B46" w:rsidP="00436E08">
            <w:pPr>
              <w:rPr>
                <w:rFonts w:ascii="Arial" w:hAnsi="Arial" w:cs="Arial"/>
                <w:sz w:val="20"/>
              </w:rPr>
            </w:pPr>
            <w:r>
              <w:rPr>
                <w:rFonts w:ascii="Arial" w:hAnsi="Arial" w:cs="Arial"/>
                <w:sz w:val="20"/>
              </w:rPr>
              <w:t>$</w:t>
            </w:r>
          </w:p>
        </w:tc>
      </w:tr>
      <w:tr w:rsidR="00DC38D5" w:rsidRPr="005D212E" w:rsidTr="00436E08">
        <w:trPr>
          <w:trHeight w:val="283"/>
        </w:trPr>
        <w:tc>
          <w:tcPr>
            <w:tcW w:w="639"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p>
        </w:tc>
        <w:tc>
          <w:tcPr>
            <w:tcW w:w="3516" w:type="pct"/>
            <w:gridSpan w:val="4"/>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r w:rsidRPr="005D212E">
              <w:rPr>
                <w:rFonts w:ascii="Arial" w:hAnsi="Arial" w:cs="Arial"/>
                <w:sz w:val="20"/>
              </w:rPr>
              <w:t>MONTO TOTAL OFERTADO</w:t>
            </w:r>
          </w:p>
        </w:tc>
        <w:tc>
          <w:tcPr>
            <w:tcW w:w="845"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both"/>
              <w:rPr>
                <w:rFonts w:ascii="Arial" w:hAnsi="Arial" w:cs="Arial"/>
                <w:sz w:val="20"/>
              </w:rPr>
            </w:pPr>
            <w:r w:rsidRPr="005D212E">
              <w:rPr>
                <w:rFonts w:ascii="Arial" w:hAnsi="Arial" w:cs="Arial"/>
                <w:sz w:val="20"/>
              </w:rPr>
              <w:t>$</w:t>
            </w:r>
          </w:p>
        </w:tc>
      </w:tr>
      <w:tr w:rsidR="00DC38D5" w:rsidRPr="005D212E" w:rsidTr="00436E08">
        <w:trPr>
          <w:trHeight w:val="283"/>
        </w:trPr>
        <w:tc>
          <w:tcPr>
            <w:tcW w:w="639" w:type="pct"/>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3516" w:type="pct"/>
            <w:gridSpan w:val="4"/>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845" w:type="pct"/>
            <w:tcBorders>
              <w:top w:val="single" w:sz="4" w:space="0" w:color="auto"/>
              <w:left w:val="nil"/>
              <w:bottom w:val="nil"/>
              <w:right w:val="nil"/>
            </w:tcBorders>
          </w:tcPr>
          <w:p w:rsidR="00DC38D5" w:rsidRPr="005D212E" w:rsidRDefault="00DC38D5" w:rsidP="00436E08">
            <w:pPr>
              <w:jc w:val="both"/>
              <w:rPr>
                <w:rFonts w:ascii="Arial" w:hAnsi="Arial" w:cs="Arial"/>
                <w:sz w:val="20"/>
              </w:rPr>
            </w:pPr>
          </w:p>
        </w:tc>
      </w:tr>
    </w:tbl>
    <w:p w:rsidR="001055E0" w:rsidRPr="005D212E" w:rsidRDefault="009A122B" w:rsidP="001055E0">
      <w:pPr>
        <w:pBdr>
          <w:top w:val="single" w:sz="6" w:space="4" w:color="000000"/>
          <w:left w:val="single" w:sz="6" w:space="5" w:color="000000"/>
          <w:bottom w:val="single" w:sz="6" w:space="4" w:color="000000"/>
          <w:right w:val="single" w:sz="6" w:space="1" w:color="000000"/>
        </w:pBdr>
        <w:tabs>
          <w:tab w:val="left" w:pos="1560"/>
        </w:tabs>
        <w:jc w:val="center"/>
        <w:rPr>
          <w:rFonts w:ascii="Arial" w:hAnsi="Arial" w:cs="Arial"/>
          <w:sz w:val="20"/>
        </w:rPr>
      </w:pPr>
      <w:r w:rsidRPr="005D212E">
        <w:rPr>
          <w:rFonts w:ascii="Arial" w:hAnsi="Arial" w:cs="Arial"/>
          <w:b/>
          <w:sz w:val="20"/>
        </w:rPr>
        <w:t>IMPORTANTE</w:t>
      </w:r>
      <w:r w:rsidRPr="005D212E">
        <w:rPr>
          <w:rFonts w:ascii="Arial" w:hAnsi="Arial" w:cs="Arial"/>
          <w:sz w:val="20"/>
        </w:rPr>
        <w:t xml:space="preserve">: </w:t>
      </w:r>
      <w:r w:rsidRPr="005D212E">
        <w:rPr>
          <w:rFonts w:ascii="Arial" w:hAnsi="Arial" w:cs="Arial"/>
          <w:b/>
          <w:sz w:val="20"/>
        </w:rPr>
        <w:t>Se admitirán únicamente cotizaciones con DOS (2) decimales</w:t>
      </w:r>
    </w:p>
    <w:p w:rsidR="001055E0" w:rsidRPr="005D212E" w:rsidRDefault="001055E0" w:rsidP="001055E0">
      <w:pPr>
        <w:jc w:val="both"/>
        <w:rPr>
          <w:rFonts w:ascii="Arial" w:hAnsi="Arial" w:cs="Arial"/>
          <w:sz w:val="20"/>
        </w:rPr>
      </w:pPr>
    </w:p>
    <w:p w:rsidR="001055E0" w:rsidRPr="005D212E" w:rsidRDefault="001055E0" w:rsidP="001055E0">
      <w:pPr>
        <w:jc w:val="both"/>
        <w:rPr>
          <w:rFonts w:ascii="Arial" w:hAnsi="Arial" w:cs="Arial"/>
          <w:sz w:val="20"/>
        </w:rPr>
      </w:pPr>
    </w:p>
    <w:p w:rsidR="001055E0" w:rsidRPr="005D212E" w:rsidRDefault="00FD252F" w:rsidP="00FB51B1">
      <w:pPr>
        <w:jc w:val="both"/>
        <w:outlineLvl w:val="0"/>
        <w:rPr>
          <w:rFonts w:ascii="Arial" w:hAnsi="Arial" w:cs="Arial"/>
          <w:sz w:val="20"/>
        </w:rPr>
      </w:pPr>
      <w:r w:rsidRPr="005D212E">
        <w:rPr>
          <w:rFonts w:ascii="Arial" w:hAnsi="Arial" w:cs="Arial"/>
          <w:sz w:val="20"/>
        </w:rPr>
        <w:t>SON PESOS………………………………...………………………………………………………………………</w:t>
      </w:r>
    </w:p>
    <w:p w:rsidR="001055E0" w:rsidRPr="005D212E" w:rsidRDefault="00FD252F" w:rsidP="001055E0">
      <w:pPr>
        <w:jc w:val="both"/>
        <w:rPr>
          <w:rFonts w:ascii="Arial" w:hAnsi="Arial" w:cs="Arial"/>
          <w:sz w:val="20"/>
        </w:rPr>
      </w:pPr>
      <w:r w:rsidRPr="005D212E">
        <w:rPr>
          <w:rFonts w:ascii="Arial" w:hAnsi="Arial" w:cs="Arial"/>
          <w:sz w:val="20"/>
        </w:rPr>
        <w:t>....................................................................................................................................................................................</w:t>
      </w:r>
      <w:r w:rsidR="00FB51B1" w:rsidRPr="005D212E">
        <w:rPr>
          <w:rFonts w:ascii="Arial" w:hAnsi="Arial" w:cs="Arial"/>
          <w:sz w:val="20"/>
        </w:rPr>
        <w:t>........................................................................................................................................................</w:t>
      </w:r>
    </w:p>
    <w:p w:rsidR="00231004" w:rsidRPr="005D212E" w:rsidRDefault="00231004" w:rsidP="001055E0">
      <w:pPr>
        <w:jc w:val="both"/>
        <w:rPr>
          <w:rFonts w:ascii="Arial" w:hAnsi="Arial" w:cs="Arial"/>
          <w:sz w:val="20"/>
        </w:rPr>
      </w:pPr>
    </w:p>
    <w:p w:rsidR="00231004" w:rsidRPr="005D212E" w:rsidRDefault="00FD252F" w:rsidP="001055E0">
      <w:pPr>
        <w:jc w:val="both"/>
        <w:rPr>
          <w:rFonts w:ascii="Arial" w:hAnsi="Arial" w:cs="Arial"/>
          <w:sz w:val="20"/>
        </w:rPr>
      </w:pPr>
      <w:r w:rsidRPr="005D212E">
        <w:rPr>
          <w:rFonts w:ascii="Arial" w:hAnsi="Arial" w:cs="Arial"/>
          <w:sz w:val="20"/>
        </w:rPr>
        <w:t>La Oferta será presentada en la moneda indicada en las Especificaciones Técnicas debiendo incluir todos los gravámenes correspondientes.</w:t>
      </w:r>
    </w:p>
    <w:p w:rsidR="00231004" w:rsidRPr="005D212E" w:rsidRDefault="00231004" w:rsidP="001055E0">
      <w:pPr>
        <w:jc w:val="both"/>
        <w:rPr>
          <w:rFonts w:ascii="Arial" w:hAnsi="Arial" w:cs="Arial"/>
          <w:sz w:val="20"/>
        </w:rPr>
      </w:pPr>
    </w:p>
    <w:p w:rsidR="001055E0" w:rsidRPr="005D212E" w:rsidRDefault="00FD252F" w:rsidP="001055E0">
      <w:pPr>
        <w:jc w:val="both"/>
        <w:rPr>
          <w:rFonts w:ascii="Arial" w:hAnsi="Arial" w:cs="Arial"/>
          <w:sz w:val="20"/>
        </w:rPr>
      </w:pPr>
      <w:r w:rsidRPr="005D212E">
        <w:rPr>
          <w:rFonts w:ascii="Arial" w:hAnsi="Arial" w:cs="Arial"/>
          <w:sz w:val="20"/>
        </w:rPr>
        <w:t>La Oferta deberá especificar con el mayor grado de detalle las características de los servicios a proveer, acompañando folletos técnicos y cualquier otro detalle que pueda servir para una mejor evaluación de su oferta.</w:t>
      </w:r>
    </w:p>
    <w:p w:rsidR="00231004" w:rsidRPr="005D212E" w:rsidRDefault="00231004" w:rsidP="001055E0">
      <w:pPr>
        <w:jc w:val="both"/>
        <w:rPr>
          <w:rFonts w:ascii="Arial" w:hAnsi="Arial" w:cs="Arial"/>
          <w:sz w:val="20"/>
        </w:rPr>
      </w:pPr>
    </w:p>
    <w:p w:rsidR="001055E0" w:rsidRPr="005D212E" w:rsidRDefault="00FD252F" w:rsidP="001055E0">
      <w:pPr>
        <w:jc w:val="both"/>
        <w:rPr>
          <w:rFonts w:ascii="Arial" w:hAnsi="Arial" w:cs="Arial"/>
          <w:sz w:val="20"/>
        </w:rPr>
      </w:pPr>
      <w:r w:rsidRPr="005D212E">
        <w:rPr>
          <w:rFonts w:ascii="Arial" w:hAnsi="Arial" w:cs="Arial"/>
          <w:sz w:val="20"/>
        </w:rPr>
        <w:t>Toda la documentación debe presentarse firmada por representante legal que acredite facultades legales para obligar a la firma.</w:t>
      </w:r>
    </w:p>
    <w:p w:rsidR="00EC0847" w:rsidRPr="005D212E" w:rsidRDefault="00EC0847" w:rsidP="001055E0">
      <w:pPr>
        <w:jc w:val="both"/>
        <w:rPr>
          <w:rFonts w:ascii="Arial" w:hAnsi="Arial" w:cs="Arial"/>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Firma del oferente:</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Aclaración:</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1055E0" w:rsidRPr="005D212E" w:rsidRDefault="00FD252F" w:rsidP="001055E0">
      <w:pPr>
        <w:suppressAutoHyphens w:val="0"/>
        <w:rPr>
          <w:rFonts w:ascii="Arial" w:hAnsi="Arial" w:cs="Arial"/>
          <w:sz w:val="20"/>
        </w:rPr>
      </w:pPr>
      <w:r w:rsidRPr="005D212E">
        <w:rPr>
          <w:rFonts w:ascii="Arial" w:hAnsi="Arial" w:cs="Arial"/>
          <w:sz w:val="20"/>
        </w:rPr>
        <w:br w:type="page"/>
      </w:r>
    </w:p>
    <w:p w:rsidR="00744CF4" w:rsidRPr="005D212E" w:rsidRDefault="00FD252F" w:rsidP="00F33F4B">
      <w:pPr>
        <w:pStyle w:val="Textosinformato"/>
        <w:spacing w:before="120" w:after="120"/>
        <w:jc w:val="center"/>
        <w:outlineLvl w:val="0"/>
        <w:rPr>
          <w:rFonts w:ascii="Arial" w:hAnsi="Arial" w:cs="Arial"/>
          <w:b/>
          <w:bCs/>
          <w:shadow/>
          <w:u w:val="single"/>
        </w:rPr>
      </w:pPr>
      <w:r w:rsidRPr="005D212E">
        <w:rPr>
          <w:rFonts w:ascii="Arial" w:hAnsi="Arial" w:cs="Arial"/>
          <w:b/>
          <w:bCs/>
          <w:shadow/>
          <w:u w:val="single"/>
        </w:rPr>
        <w:lastRenderedPageBreak/>
        <w:t xml:space="preserve">FORMULARIO DE COTIZACIÓN (OFERTA ALTERNATIVA </w:t>
      </w:r>
      <w:r w:rsidR="00F33F4B" w:rsidRPr="005D212E">
        <w:rPr>
          <w:rFonts w:ascii="Arial" w:hAnsi="Arial" w:cs="Arial"/>
          <w:b/>
          <w:bCs/>
          <w:shadow/>
          <w:u w:val="single"/>
        </w:rPr>
        <w:t xml:space="preserve">O </w:t>
      </w:r>
      <w:r w:rsidRPr="005D212E">
        <w:rPr>
          <w:rFonts w:ascii="Arial" w:hAnsi="Arial" w:cs="Arial"/>
          <w:b/>
          <w:bCs/>
          <w:shadow/>
          <w:u w:val="single"/>
        </w:rPr>
        <w:t xml:space="preserve"> VARIANTE</w:t>
      </w:r>
      <w:r w:rsidR="00F33F4B" w:rsidRPr="005D212E">
        <w:rPr>
          <w:rFonts w:ascii="Arial" w:hAnsi="Arial" w:cs="Arial"/>
          <w:b/>
          <w:bCs/>
          <w:shadow/>
          <w:u w:val="single"/>
        </w:rPr>
        <w:t xml:space="preserve"> EN CASO QUE LAS ESPECIFICACIONES TÉCNICAS LO AUTORICEN):</w:t>
      </w:r>
    </w:p>
    <w:p w:rsidR="00744CF4" w:rsidRPr="005D212E" w:rsidRDefault="00744CF4" w:rsidP="00744CF4">
      <w:pPr>
        <w:pStyle w:val="Textoindependiente"/>
        <w:spacing w:line="240" w:lineRule="auto"/>
        <w:jc w:val="left"/>
        <w:rPr>
          <w:rFonts w:ascii="Arial" w:hAnsi="Arial" w:cs="Arial"/>
          <w:b/>
          <w:sz w:val="20"/>
        </w:rPr>
      </w:pPr>
    </w:p>
    <w:p w:rsidR="00744CF4" w:rsidRDefault="00FD252F" w:rsidP="00744CF4">
      <w:pPr>
        <w:jc w:val="both"/>
        <w:rPr>
          <w:rFonts w:ascii="Arial" w:hAnsi="Arial" w:cs="Arial"/>
          <w:sz w:val="20"/>
        </w:rPr>
      </w:pPr>
      <w:r w:rsidRPr="005D212E">
        <w:rPr>
          <w:rFonts w:ascii="Arial" w:hAnsi="Arial" w:cs="Arial"/>
          <w:sz w:val="20"/>
        </w:rPr>
        <w:t xml:space="preserve">El que </w:t>
      </w:r>
      <w:r w:rsidR="00C700A2" w:rsidRPr="005D212E">
        <w:rPr>
          <w:rFonts w:ascii="Arial" w:hAnsi="Arial" w:cs="Arial"/>
          <w:sz w:val="20"/>
        </w:rPr>
        <w:t xml:space="preserve">suscribe............................................................................. </w:t>
      </w:r>
      <w:r w:rsidRPr="005D212E">
        <w:rPr>
          <w:rFonts w:ascii="Arial" w:hAnsi="Arial" w:cs="Arial"/>
          <w:sz w:val="20"/>
        </w:rPr>
        <w:t xml:space="preserve">Documento ……................................. en nombre y representación de la Empresa……………………………………………………………………….con domicilio legal en la Calle…………………………………….…………………N°………..……….Localidad…………………………………............... (Teléfono............................................./ Fax.............................................../ casilla de correo electrónico: …………………………………………. / N° de CUIT............................................./ </w:t>
      </w:r>
      <w:r w:rsidRPr="005D212E">
        <w:rPr>
          <w:rFonts w:ascii="Arial" w:hAnsi="Arial" w:cs="Arial"/>
          <w:bCs/>
          <w:sz w:val="20"/>
        </w:rPr>
        <w:t>Número de Beneficiario de Pago del Tesoro Nacional: ……………………………………..</w:t>
      </w:r>
      <w:r w:rsidRPr="005D212E">
        <w:rPr>
          <w:rFonts w:ascii="Arial" w:hAnsi="Arial" w:cs="Arial"/>
          <w:sz w:val="20"/>
        </w:rPr>
        <w:t xml:space="preserve">) </w:t>
      </w:r>
      <w:proofErr w:type="gramStart"/>
      <w:r w:rsidRPr="005D212E">
        <w:rPr>
          <w:rFonts w:ascii="Arial" w:hAnsi="Arial" w:cs="Arial"/>
          <w:sz w:val="20"/>
        </w:rPr>
        <w:t>y</w:t>
      </w:r>
      <w:proofErr w:type="gramEnd"/>
      <w:r w:rsidRPr="005D212E">
        <w:rPr>
          <w:rFonts w:ascii="Arial" w:hAnsi="Arial" w:cs="Arial"/>
          <w:sz w:val="20"/>
        </w:rPr>
        <w:t xml:space="preserve"> </w:t>
      </w:r>
      <w:r w:rsidR="00FB51B1" w:rsidRPr="005D212E">
        <w:rPr>
          <w:rFonts w:ascii="Arial" w:hAnsi="Arial" w:cs="Arial"/>
          <w:sz w:val="20"/>
        </w:rPr>
        <w:t>con facultades suficiente</w:t>
      </w:r>
      <w:r w:rsidR="00466D21" w:rsidRPr="005D212E">
        <w:rPr>
          <w:rFonts w:ascii="Arial" w:hAnsi="Arial" w:cs="Arial"/>
          <w:sz w:val="20"/>
        </w:rPr>
        <w:t xml:space="preserve">s </w:t>
      </w:r>
      <w:r w:rsidR="00FB51B1" w:rsidRPr="005D212E">
        <w:rPr>
          <w:rFonts w:ascii="Arial" w:hAnsi="Arial" w:cs="Arial"/>
          <w:sz w:val="20"/>
        </w:rPr>
        <w:t>para obrar en su nombre, luego de interiorizarse de las condiciones particulares y técnicas que rigen la presente compulsa, cotiza los siguientes precios:</w:t>
      </w:r>
    </w:p>
    <w:p w:rsidR="00DC38D5" w:rsidRPr="005D212E" w:rsidRDefault="00DC38D5" w:rsidP="00744CF4">
      <w:pPr>
        <w:jc w:val="both"/>
        <w:rPr>
          <w:rFonts w:ascii="Arial" w:hAnsi="Arial" w:cs="Arial"/>
          <w:sz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216"/>
        <w:gridCol w:w="2308"/>
        <w:gridCol w:w="1340"/>
        <w:gridCol w:w="1340"/>
        <w:gridCol w:w="1703"/>
        <w:gridCol w:w="1608"/>
      </w:tblGrid>
      <w:tr w:rsidR="00DC38D5" w:rsidRPr="005D212E" w:rsidTr="00436E08">
        <w:tc>
          <w:tcPr>
            <w:tcW w:w="639"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RENGLÓN</w:t>
            </w:r>
          </w:p>
        </w:tc>
        <w:tc>
          <w:tcPr>
            <w:tcW w:w="1213" w:type="pct"/>
            <w:shd w:val="clear" w:color="auto" w:fill="F2F2F2"/>
            <w:vAlign w:val="center"/>
          </w:tcPr>
          <w:p w:rsidR="00DC38D5" w:rsidRPr="005D212E" w:rsidRDefault="00DC38D5" w:rsidP="00436E08">
            <w:pPr>
              <w:ind w:right="-392"/>
              <w:jc w:val="center"/>
              <w:rPr>
                <w:rFonts w:ascii="Arial" w:hAnsi="Arial" w:cs="Arial"/>
                <w:b/>
                <w:sz w:val="20"/>
              </w:rPr>
            </w:pPr>
            <w:r w:rsidRPr="005D212E">
              <w:rPr>
                <w:rFonts w:ascii="Arial" w:hAnsi="Arial" w:cs="Arial"/>
                <w:b/>
                <w:sz w:val="20"/>
              </w:rPr>
              <w:t>DESCRIPCIÓN</w:t>
            </w:r>
          </w:p>
        </w:tc>
        <w:tc>
          <w:tcPr>
            <w:tcW w:w="704" w:type="pct"/>
            <w:shd w:val="clear" w:color="auto" w:fill="F2F2F2"/>
            <w:vAlign w:val="center"/>
          </w:tcPr>
          <w:p w:rsidR="00DC38D5" w:rsidRPr="005D212E" w:rsidRDefault="00DC38D5" w:rsidP="00436E08">
            <w:pPr>
              <w:jc w:val="center"/>
              <w:rPr>
                <w:rFonts w:ascii="Arial" w:hAnsi="Arial" w:cs="Arial"/>
                <w:b/>
                <w:sz w:val="20"/>
              </w:rPr>
            </w:pPr>
            <w:r>
              <w:rPr>
                <w:rFonts w:ascii="Arial" w:hAnsi="Arial" w:cs="Arial"/>
                <w:b/>
                <w:sz w:val="20"/>
              </w:rPr>
              <w:t>UNIDAD DE MEDIDA</w:t>
            </w:r>
          </w:p>
        </w:tc>
        <w:tc>
          <w:tcPr>
            <w:tcW w:w="704"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CANTIDAD</w:t>
            </w:r>
          </w:p>
        </w:tc>
        <w:tc>
          <w:tcPr>
            <w:tcW w:w="895"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PRECIO UNITARIO (IVA INCLUIDO)</w:t>
            </w:r>
          </w:p>
        </w:tc>
        <w:tc>
          <w:tcPr>
            <w:tcW w:w="845" w:type="pct"/>
            <w:shd w:val="clear" w:color="auto" w:fill="F2F2F2"/>
            <w:vAlign w:val="center"/>
          </w:tcPr>
          <w:p w:rsidR="00DC38D5" w:rsidRPr="005D212E" w:rsidRDefault="00DC38D5" w:rsidP="00436E08">
            <w:pPr>
              <w:jc w:val="center"/>
              <w:rPr>
                <w:rFonts w:ascii="Arial" w:hAnsi="Arial" w:cs="Arial"/>
                <w:b/>
                <w:sz w:val="20"/>
              </w:rPr>
            </w:pPr>
            <w:r w:rsidRPr="005D212E">
              <w:rPr>
                <w:rFonts w:ascii="Arial" w:hAnsi="Arial" w:cs="Arial"/>
                <w:b/>
                <w:sz w:val="20"/>
              </w:rPr>
              <w:t>PRECIO TOTAL (IVA INCLUIDO)</w:t>
            </w:r>
          </w:p>
        </w:tc>
      </w:tr>
      <w:tr w:rsidR="00DC38D5" w:rsidRPr="005D212E" w:rsidTr="00436E08">
        <w:trPr>
          <w:trHeight w:val="661"/>
        </w:trPr>
        <w:tc>
          <w:tcPr>
            <w:tcW w:w="639" w:type="pct"/>
            <w:vAlign w:val="center"/>
          </w:tcPr>
          <w:p w:rsidR="00DC38D5" w:rsidRPr="005D212E" w:rsidRDefault="00DC38D5" w:rsidP="00436E08">
            <w:pPr>
              <w:jc w:val="center"/>
              <w:rPr>
                <w:rFonts w:ascii="Arial" w:hAnsi="Arial" w:cs="Arial"/>
                <w:sz w:val="20"/>
                <w:lang w:val="es-AR"/>
              </w:rPr>
            </w:pPr>
            <w:r w:rsidRPr="005D212E">
              <w:rPr>
                <w:rFonts w:ascii="Arial" w:hAnsi="Arial" w:cs="Arial"/>
                <w:sz w:val="20"/>
                <w:lang w:val="es-AR"/>
              </w:rPr>
              <w:t>1</w:t>
            </w:r>
          </w:p>
        </w:tc>
        <w:tc>
          <w:tcPr>
            <w:tcW w:w="1213" w:type="pct"/>
            <w:vAlign w:val="center"/>
          </w:tcPr>
          <w:p w:rsidR="00DC38D5" w:rsidRPr="005D212E" w:rsidRDefault="00DC38D5" w:rsidP="00436E08">
            <w:pPr>
              <w:jc w:val="center"/>
              <w:rPr>
                <w:rFonts w:ascii="Arial" w:hAnsi="Arial" w:cs="Arial"/>
                <w:sz w:val="20"/>
                <w:lang w:val="es-AR"/>
              </w:rPr>
            </w:pPr>
          </w:p>
        </w:tc>
        <w:tc>
          <w:tcPr>
            <w:tcW w:w="704" w:type="pct"/>
            <w:vAlign w:val="center"/>
          </w:tcPr>
          <w:p w:rsidR="00DC38D5" w:rsidRDefault="00DC38D5" w:rsidP="00436E08">
            <w:pPr>
              <w:jc w:val="center"/>
              <w:rPr>
                <w:rFonts w:ascii="Arial" w:hAnsi="Arial" w:cs="Arial"/>
                <w:sz w:val="20"/>
              </w:rPr>
            </w:pPr>
          </w:p>
        </w:tc>
        <w:tc>
          <w:tcPr>
            <w:tcW w:w="704" w:type="pct"/>
            <w:vAlign w:val="center"/>
          </w:tcPr>
          <w:p w:rsidR="00DC38D5" w:rsidRPr="005D212E" w:rsidRDefault="00DC38D5" w:rsidP="00436E08">
            <w:pPr>
              <w:jc w:val="center"/>
              <w:rPr>
                <w:rFonts w:ascii="Arial" w:hAnsi="Arial" w:cs="Arial"/>
                <w:sz w:val="20"/>
              </w:rPr>
            </w:pPr>
          </w:p>
        </w:tc>
        <w:tc>
          <w:tcPr>
            <w:tcW w:w="895" w:type="pct"/>
            <w:vAlign w:val="center"/>
          </w:tcPr>
          <w:p w:rsidR="00DC38D5" w:rsidRPr="005D212E" w:rsidRDefault="00DC38D5" w:rsidP="00436E08">
            <w:pPr>
              <w:rPr>
                <w:rFonts w:ascii="Arial" w:hAnsi="Arial" w:cs="Arial"/>
                <w:sz w:val="20"/>
              </w:rPr>
            </w:pPr>
          </w:p>
          <w:p w:rsidR="00DC38D5" w:rsidRPr="005D212E" w:rsidRDefault="00DC38D5" w:rsidP="00436E08">
            <w:pPr>
              <w:rPr>
                <w:rFonts w:ascii="Arial" w:hAnsi="Arial" w:cs="Arial"/>
                <w:sz w:val="20"/>
              </w:rPr>
            </w:pPr>
            <w:r w:rsidRPr="005D212E">
              <w:rPr>
                <w:rFonts w:ascii="Arial" w:hAnsi="Arial" w:cs="Arial"/>
                <w:sz w:val="20"/>
              </w:rPr>
              <w:t>$</w:t>
            </w:r>
          </w:p>
        </w:tc>
        <w:tc>
          <w:tcPr>
            <w:tcW w:w="845" w:type="pct"/>
            <w:vAlign w:val="center"/>
          </w:tcPr>
          <w:p w:rsidR="00DC38D5" w:rsidRPr="005D212E" w:rsidRDefault="00DC38D5" w:rsidP="00436E08">
            <w:pPr>
              <w:rPr>
                <w:rFonts w:ascii="Arial" w:hAnsi="Arial" w:cs="Arial"/>
                <w:sz w:val="20"/>
              </w:rPr>
            </w:pPr>
          </w:p>
          <w:p w:rsidR="00DC38D5" w:rsidRPr="005D212E" w:rsidRDefault="00DC38D5" w:rsidP="00436E08">
            <w:pPr>
              <w:rPr>
                <w:rFonts w:ascii="Arial" w:hAnsi="Arial" w:cs="Arial"/>
                <w:sz w:val="20"/>
              </w:rPr>
            </w:pPr>
            <w:r w:rsidRPr="005D212E">
              <w:rPr>
                <w:rFonts w:ascii="Arial" w:hAnsi="Arial" w:cs="Arial"/>
                <w:sz w:val="20"/>
              </w:rPr>
              <w:t>$</w:t>
            </w:r>
          </w:p>
        </w:tc>
      </w:tr>
      <w:tr w:rsidR="00DC38D5" w:rsidRPr="005D212E" w:rsidTr="00436E08">
        <w:trPr>
          <w:trHeight w:val="661"/>
        </w:trPr>
        <w:tc>
          <w:tcPr>
            <w:tcW w:w="639" w:type="pct"/>
            <w:tcBorders>
              <w:bottom w:val="single" w:sz="4" w:space="0" w:color="auto"/>
            </w:tcBorders>
            <w:vAlign w:val="center"/>
          </w:tcPr>
          <w:p w:rsidR="00DC38D5" w:rsidRPr="005D212E" w:rsidRDefault="00DC38D5" w:rsidP="00436E08">
            <w:pPr>
              <w:jc w:val="center"/>
              <w:rPr>
                <w:rFonts w:ascii="Arial" w:hAnsi="Arial" w:cs="Arial"/>
                <w:sz w:val="20"/>
                <w:lang w:val="es-AR"/>
              </w:rPr>
            </w:pPr>
            <w:r w:rsidRPr="005D212E">
              <w:rPr>
                <w:rFonts w:ascii="Arial" w:hAnsi="Arial" w:cs="Arial"/>
                <w:sz w:val="20"/>
                <w:lang w:val="es-AR"/>
              </w:rPr>
              <w:t>2</w:t>
            </w:r>
          </w:p>
        </w:tc>
        <w:tc>
          <w:tcPr>
            <w:tcW w:w="1213" w:type="pct"/>
            <w:tcBorders>
              <w:bottom w:val="single" w:sz="4" w:space="0" w:color="auto"/>
            </w:tcBorders>
            <w:vAlign w:val="center"/>
          </w:tcPr>
          <w:p w:rsidR="00DC38D5" w:rsidRPr="005D212E" w:rsidRDefault="00DC38D5" w:rsidP="00436E08">
            <w:pPr>
              <w:jc w:val="center"/>
              <w:rPr>
                <w:rFonts w:ascii="Arial" w:hAnsi="Arial" w:cs="Arial"/>
                <w:sz w:val="20"/>
                <w:lang w:val="es-AR"/>
              </w:rPr>
            </w:pPr>
          </w:p>
        </w:tc>
        <w:tc>
          <w:tcPr>
            <w:tcW w:w="704" w:type="pct"/>
            <w:tcBorders>
              <w:bottom w:val="single" w:sz="4" w:space="0" w:color="auto"/>
            </w:tcBorders>
            <w:vAlign w:val="center"/>
          </w:tcPr>
          <w:p w:rsidR="00DC38D5" w:rsidRDefault="00DC38D5" w:rsidP="00436E08">
            <w:pPr>
              <w:jc w:val="center"/>
              <w:rPr>
                <w:rFonts w:ascii="Arial" w:hAnsi="Arial" w:cs="Arial"/>
                <w:sz w:val="20"/>
              </w:rPr>
            </w:pPr>
          </w:p>
        </w:tc>
        <w:tc>
          <w:tcPr>
            <w:tcW w:w="704" w:type="pct"/>
            <w:tcBorders>
              <w:bottom w:val="single" w:sz="4" w:space="0" w:color="auto"/>
            </w:tcBorders>
            <w:vAlign w:val="center"/>
          </w:tcPr>
          <w:p w:rsidR="00DC38D5" w:rsidRPr="005D212E" w:rsidRDefault="00DC38D5" w:rsidP="00436E08">
            <w:pPr>
              <w:jc w:val="center"/>
              <w:rPr>
                <w:rFonts w:ascii="Arial" w:hAnsi="Arial" w:cs="Arial"/>
                <w:sz w:val="20"/>
              </w:rPr>
            </w:pPr>
          </w:p>
        </w:tc>
        <w:tc>
          <w:tcPr>
            <w:tcW w:w="895" w:type="pct"/>
            <w:tcBorders>
              <w:bottom w:val="single" w:sz="4" w:space="0" w:color="auto"/>
            </w:tcBorders>
            <w:vAlign w:val="center"/>
          </w:tcPr>
          <w:p w:rsidR="00DC38D5" w:rsidRPr="005D212E" w:rsidRDefault="00DC38D5" w:rsidP="00436E08">
            <w:pPr>
              <w:rPr>
                <w:rFonts w:ascii="Arial" w:hAnsi="Arial" w:cs="Arial"/>
                <w:sz w:val="20"/>
              </w:rPr>
            </w:pPr>
            <w:r w:rsidRPr="005D212E">
              <w:rPr>
                <w:rFonts w:ascii="Arial" w:hAnsi="Arial" w:cs="Arial"/>
                <w:sz w:val="20"/>
              </w:rPr>
              <w:t>$</w:t>
            </w:r>
          </w:p>
        </w:tc>
        <w:tc>
          <w:tcPr>
            <w:tcW w:w="845" w:type="pct"/>
            <w:tcBorders>
              <w:bottom w:val="single" w:sz="4" w:space="0" w:color="auto"/>
            </w:tcBorders>
            <w:vAlign w:val="center"/>
          </w:tcPr>
          <w:p w:rsidR="00DC38D5" w:rsidRPr="005D212E" w:rsidRDefault="00DC38D5" w:rsidP="00436E08">
            <w:pPr>
              <w:rPr>
                <w:rFonts w:ascii="Arial" w:hAnsi="Arial" w:cs="Arial"/>
                <w:sz w:val="20"/>
              </w:rPr>
            </w:pPr>
            <w:r w:rsidRPr="005D212E">
              <w:rPr>
                <w:rFonts w:ascii="Arial" w:hAnsi="Arial" w:cs="Arial"/>
                <w:sz w:val="20"/>
              </w:rPr>
              <w:t>$</w:t>
            </w:r>
          </w:p>
        </w:tc>
      </w:tr>
      <w:tr w:rsidR="00C45B46" w:rsidRPr="005D212E" w:rsidTr="00436E08">
        <w:trPr>
          <w:trHeight w:val="661"/>
        </w:trPr>
        <w:tc>
          <w:tcPr>
            <w:tcW w:w="639" w:type="pct"/>
            <w:tcBorders>
              <w:bottom w:val="single" w:sz="4" w:space="0" w:color="auto"/>
            </w:tcBorders>
            <w:vAlign w:val="center"/>
          </w:tcPr>
          <w:p w:rsidR="00C45B46" w:rsidRPr="005D212E" w:rsidRDefault="00C45B46" w:rsidP="00436E08">
            <w:pPr>
              <w:jc w:val="center"/>
              <w:rPr>
                <w:rFonts w:ascii="Arial" w:hAnsi="Arial" w:cs="Arial"/>
                <w:sz w:val="20"/>
                <w:lang w:val="es-AR"/>
              </w:rPr>
            </w:pPr>
            <w:r>
              <w:rPr>
                <w:rFonts w:ascii="Arial" w:hAnsi="Arial" w:cs="Arial"/>
                <w:sz w:val="20"/>
                <w:lang w:val="es-AR"/>
              </w:rPr>
              <w:t>3</w:t>
            </w:r>
          </w:p>
        </w:tc>
        <w:tc>
          <w:tcPr>
            <w:tcW w:w="1213" w:type="pct"/>
            <w:tcBorders>
              <w:bottom w:val="single" w:sz="4" w:space="0" w:color="auto"/>
            </w:tcBorders>
            <w:vAlign w:val="center"/>
          </w:tcPr>
          <w:p w:rsidR="00C45B46" w:rsidRPr="005D212E" w:rsidRDefault="00C45B46" w:rsidP="00436E08">
            <w:pPr>
              <w:jc w:val="center"/>
              <w:rPr>
                <w:rFonts w:ascii="Arial" w:hAnsi="Arial" w:cs="Arial"/>
                <w:sz w:val="20"/>
                <w:lang w:val="es-AR"/>
              </w:rPr>
            </w:pPr>
          </w:p>
        </w:tc>
        <w:tc>
          <w:tcPr>
            <w:tcW w:w="704" w:type="pct"/>
            <w:tcBorders>
              <w:bottom w:val="single" w:sz="4" w:space="0" w:color="auto"/>
            </w:tcBorders>
            <w:vAlign w:val="center"/>
          </w:tcPr>
          <w:p w:rsidR="00C45B46" w:rsidRDefault="00C45B46" w:rsidP="00436E08">
            <w:pPr>
              <w:jc w:val="center"/>
              <w:rPr>
                <w:rFonts w:ascii="Arial" w:hAnsi="Arial" w:cs="Arial"/>
                <w:sz w:val="20"/>
              </w:rPr>
            </w:pPr>
          </w:p>
        </w:tc>
        <w:tc>
          <w:tcPr>
            <w:tcW w:w="704" w:type="pct"/>
            <w:tcBorders>
              <w:bottom w:val="single" w:sz="4" w:space="0" w:color="auto"/>
            </w:tcBorders>
            <w:vAlign w:val="center"/>
          </w:tcPr>
          <w:p w:rsidR="00C45B46" w:rsidRPr="005D212E" w:rsidRDefault="00C45B46" w:rsidP="00436E08">
            <w:pPr>
              <w:jc w:val="center"/>
              <w:rPr>
                <w:rFonts w:ascii="Arial" w:hAnsi="Arial" w:cs="Arial"/>
                <w:sz w:val="20"/>
              </w:rPr>
            </w:pPr>
          </w:p>
        </w:tc>
        <w:tc>
          <w:tcPr>
            <w:tcW w:w="895" w:type="pct"/>
            <w:tcBorders>
              <w:bottom w:val="single" w:sz="4" w:space="0" w:color="auto"/>
            </w:tcBorders>
            <w:vAlign w:val="center"/>
          </w:tcPr>
          <w:p w:rsidR="00C45B46" w:rsidRPr="005D212E" w:rsidRDefault="00C45B46" w:rsidP="00436E08">
            <w:pPr>
              <w:rPr>
                <w:rFonts w:ascii="Arial" w:hAnsi="Arial" w:cs="Arial"/>
                <w:sz w:val="20"/>
              </w:rPr>
            </w:pPr>
            <w:r>
              <w:rPr>
                <w:rFonts w:ascii="Arial" w:hAnsi="Arial" w:cs="Arial"/>
                <w:sz w:val="20"/>
              </w:rPr>
              <w:t>$</w:t>
            </w:r>
          </w:p>
        </w:tc>
        <w:tc>
          <w:tcPr>
            <w:tcW w:w="845" w:type="pct"/>
            <w:tcBorders>
              <w:bottom w:val="single" w:sz="4" w:space="0" w:color="auto"/>
            </w:tcBorders>
            <w:vAlign w:val="center"/>
          </w:tcPr>
          <w:p w:rsidR="00C45B46" w:rsidRPr="005D212E" w:rsidRDefault="00C45B46" w:rsidP="00436E08">
            <w:pPr>
              <w:rPr>
                <w:rFonts w:ascii="Arial" w:hAnsi="Arial" w:cs="Arial"/>
                <w:sz w:val="20"/>
              </w:rPr>
            </w:pPr>
            <w:r>
              <w:rPr>
                <w:rFonts w:ascii="Arial" w:hAnsi="Arial" w:cs="Arial"/>
                <w:sz w:val="20"/>
              </w:rPr>
              <w:t>$</w:t>
            </w:r>
          </w:p>
        </w:tc>
      </w:tr>
      <w:tr w:rsidR="00DC38D5" w:rsidRPr="005D212E" w:rsidTr="00436E08">
        <w:trPr>
          <w:trHeight w:val="283"/>
        </w:trPr>
        <w:tc>
          <w:tcPr>
            <w:tcW w:w="639"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p>
        </w:tc>
        <w:tc>
          <w:tcPr>
            <w:tcW w:w="3516" w:type="pct"/>
            <w:gridSpan w:val="4"/>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r w:rsidRPr="005D212E">
              <w:rPr>
                <w:rFonts w:ascii="Arial" w:hAnsi="Arial" w:cs="Arial"/>
                <w:sz w:val="20"/>
              </w:rPr>
              <w:t>MONTO TOTAL OFERTADO</w:t>
            </w:r>
          </w:p>
        </w:tc>
        <w:tc>
          <w:tcPr>
            <w:tcW w:w="845"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both"/>
              <w:rPr>
                <w:rFonts w:ascii="Arial" w:hAnsi="Arial" w:cs="Arial"/>
                <w:sz w:val="20"/>
              </w:rPr>
            </w:pPr>
            <w:r w:rsidRPr="005D212E">
              <w:rPr>
                <w:rFonts w:ascii="Arial" w:hAnsi="Arial" w:cs="Arial"/>
                <w:sz w:val="20"/>
              </w:rPr>
              <w:t>$</w:t>
            </w:r>
          </w:p>
        </w:tc>
      </w:tr>
      <w:tr w:rsidR="00DC38D5" w:rsidRPr="005D212E" w:rsidTr="00436E08">
        <w:trPr>
          <w:trHeight w:val="283"/>
        </w:trPr>
        <w:tc>
          <w:tcPr>
            <w:tcW w:w="639" w:type="pct"/>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3516" w:type="pct"/>
            <w:gridSpan w:val="4"/>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845" w:type="pct"/>
            <w:tcBorders>
              <w:top w:val="single" w:sz="4" w:space="0" w:color="auto"/>
              <w:left w:val="nil"/>
              <w:bottom w:val="nil"/>
              <w:right w:val="nil"/>
            </w:tcBorders>
          </w:tcPr>
          <w:p w:rsidR="00DC38D5" w:rsidRPr="005D212E" w:rsidRDefault="00DC38D5" w:rsidP="00436E08">
            <w:pPr>
              <w:jc w:val="both"/>
              <w:rPr>
                <w:rFonts w:ascii="Arial" w:hAnsi="Arial" w:cs="Arial"/>
                <w:sz w:val="20"/>
              </w:rPr>
            </w:pPr>
          </w:p>
        </w:tc>
      </w:tr>
    </w:tbl>
    <w:p w:rsidR="00744CF4" w:rsidRPr="005D212E" w:rsidRDefault="00744CF4" w:rsidP="00744CF4">
      <w:pPr>
        <w:pBdr>
          <w:top w:val="single" w:sz="6" w:space="4" w:color="000000"/>
          <w:left w:val="single" w:sz="6" w:space="5" w:color="000000"/>
          <w:bottom w:val="single" w:sz="6" w:space="4" w:color="000000"/>
          <w:right w:val="single" w:sz="6" w:space="1" w:color="000000"/>
        </w:pBdr>
        <w:tabs>
          <w:tab w:val="left" w:pos="1560"/>
        </w:tabs>
        <w:jc w:val="center"/>
        <w:rPr>
          <w:rFonts w:ascii="Arial" w:hAnsi="Arial" w:cs="Arial"/>
          <w:sz w:val="20"/>
        </w:rPr>
      </w:pPr>
      <w:r w:rsidRPr="005D212E">
        <w:rPr>
          <w:rFonts w:ascii="Arial" w:hAnsi="Arial" w:cs="Arial"/>
          <w:b/>
          <w:sz w:val="20"/>
        </w:rPr>
        <w:t>IMPORTANTE</w:t>
      </w:r>
      <w:r w:rsidRPr="005D212E">
        <w:rPr>
          <w:rFonts w:ascii="Arial" w:hAnsi="Arial" w:cs="Arial"/>
          <w:sz w:val="20"/>
        </w:rPr>
        <w:t xml:space="preserve">: </w:t>
      </w:r>
      <w:r w:rsidRPr="005D212E">
        <w:rPr>
          <w:rFonts w:ascii="Arial" w:hAnsi="Arial" w:cs="Arial"/>
          <w:b/>
          <w:sz w:val="20"/>
        </w:rPr>
        <w:t>Se admitirán únicamente cotizaciones con DOS (2) decimales</w:t>
      </w:r>
    </w:p>
    <w:p w:rsidR="00744CF4" w:rsidRPr="005D212E" w:rsidRDefault="00744CF4" w:rsidP="00744CF4">
      <w:pPr>
        <w:jc w:val="both"/>
        <w:rPr>
          <w:rFonts w:ascii="Arial" w:hAnsi="Arial" w:cs="Arial"/>
          <w:sz w:val="20"/>
        </w:rPr>
      </w:pPr>
    </w:p>
    <w:p w:rsidR="00744CF4" w:rsidRPr="005D212E" w:rsidRDefault="00744CF4" w:rsidP="00744CF4">
      <w:pPr>
        <w:jc w:val="both"/>
        <w:rPr>
          <w:rFonts w:ascii="Arial" w:hAnsi="Arial" w:cs="Arial"/>
          <w:sz w:val="20"/>
        </w:rPr>
      </w:pPr>
    </w:p>
    <w:p w:rsidR="00744CF4" w:rsidRPr="005D212E" w:rsidRDefault="00FD252F" w:rsidP="00FB51B1">
      <w:pPr>
        <w:jc w:val="both"/>
        <w:outlineLvl w:val="0"/>
        <w:rPr>
          <w:rFonts w:ascii="Arial" w:hAnsi="Arial" w:cs="Arial"/>
          <w:sz w:val="20"/>
        </w:rPr>
      </w:pPr>
      <w:r w:rsidRPr="005D212E">
        <w:rPr>
          <w:rFonts w:ascii="Arial" w:hAnsi="Arial" w:cs="Arial"/>
          <w:sz w:val="20"/>
        </w:rPr>
        <w:t>SON PESOS………………………………...………………………………………………………………………</w:t>
      </w:r>
    </w:p>
    <w:p w:rsidR="00744CF4" w:rsidRPr="005D212E" w:rsidRDefault="00FD252F" w:rsidP="00744CF4">
      <w:pPr>
        <w:jc w:val="both"/>
        <w:rPr>
          <w:rFonts w:ascii="Arial" w:hAnsi="Arial" w:cs="Arial"/>
          <w:sz w:val="20"/>
        </w:rPr>
      </w:pPr>
      <w:r w:rsidRPr="005D212E">
        <w:rPr>
          <w:rFonts w:ascii="Arial" w:hAnsi="Arial" w:cs="Arial"/>
          <w:sz w:val="20"/>
        </w:rPr>
        <w:t>....................................................................................................................................................................................</w:t>
      </w:r>
      <w:r w:rsidR="00FB51B1" w:rsidRPr="005D212E">
        <w:rPr>
          <w:rFonts w:ascii="Arial" w:hAnsi="Arial" w:cs="Arial"/>
          <w:sz w:val="20"/>
        </w:rPr>
        <w:t>..........................................................................................................................................................</w:t>
      </w:r>
    </w:p>
    <w:p w:rsidR="00231004" w:rsidRPr="005D212E" w:rsidRDefault="00231004" w:rsidP="00744CF4">
      <w:pPr>
        <w:jc w:val="both"/>
        <w:rPr>
          <w:rFonts w:ascii="Arial" w:hAnsi="Arial" w:cs="Arial"/>
          <w:sz w:val="20"/>
        </w:rPr>
      </w:pPr>
    </w:p>
    <w:p w:rsidR="00231004" w:rsidRPr="005D212E" w:rsidRDefault="00FD252F" w:rsidP="00231004">
      <w:pPr>
        <w:jc w:val="both"/>
        <w:rPr>
          <w:rFonts w:ascii="Arial" w:hAnsi="Arial" w:cs="Arial"/>
          <w:sz w:val="20"/>
        </w:rPr>
      </w:pPr>
      <w:r w:rsidRPr="005D212E">
        <w:rPr>
          <w:rFonts w:ascii="Arial" w:hAnsi="Arial" w:cs="Arial"/>
          <w:sz w:val="20"/>
        </w:rPr>
        <w:t>La Oferta será presentada en la moneda indicada en las Especificaciones Técnicas debiendo incluir todos los gravámenes correspondientes.</w:t>
      </w:r>
    </w:p>
    <w:p w:rsidR="00231004" w:rsidRPr="005D212E" w:rsidRDefault="00231004" w:rsidP="00231004">
      <w:pPr>
        <w:jc w:val="both"/>
        <w:rPr>
          <w:rFonts w:ascii="Arial" w:hAnsi="Arial" w:cs="Arial"/>
          <w:sz w:val="20"/>
        </w:rPr>
      </w:pPr>
    </w:p>
    <w:p w:rsidR="00231004" w:rsidRPr="00AC1E36" w:rsidRDefault="00FD252F" w:rsidP="00231004">
      <w:pPr>
        <w:jc w:val="both"/>
        <w:rPr>
          <w:rFonts w:ascii="Arial" w:hAnsi="Arial" w:cs="Arial"/>
          <w:b/>
          <w:sz w:val="20"/>
        </w:rPr>
      </w:pPr>
      <w:r w:rsidRPr="00AC1E36">
        <w:rPr>
          <w:rFonts w:ascii="Arial" w:hAnsi="Arial" w:cs="Arial"/>
          <w:b/>
          <w:sz w:val="20"/>
        </w:rPr>
        <w:t>La Oferta deberá especificar con el mayor grado de detalle las características de los servicios a proveer, acompañando folletos técnicos y cualquier otro detalle que pueda servir para una mejor evaluación de su oferta.</w:t>
      </w:r>
    </w:p>
    <w:p w:rsidR="00231004" w:rsidRPr="005D212E" w:rsidRDefault="00231004" w:rsidP="00231004">
      <w:pPr>
        <w:jc w:val="both"/>
        <w:rPr>
          <w:rFonts w:ascii="Arial" w:hAnsi="Arial" w:cs="Arial"/>
          <w:sz w:val="20"/>
        </w:rPr>
      </w:pPr>
    </w:p>
    <w:p w:rsidR="00231004" w:rsidRPr="005D212E" w:rsidRDefault="00FD252F" w:rsidP="00231004">
      <w:pPr>
        <w:jc w:val="both"/>
        <w:rPr>
          <w:rFonts w:ascii="Arial" w:hAnsi="Arial" w:cs="Arial"/>
          <w:sz w:val="20"/>
        </w:rPr>
      </w:pPr>
      <w:r w:rsidRPr="005D212E">
        <w:rPr>
          <w:rFonts w:ascii="Arial" w:hAnsi="Arial" w:cs="Arial"/>
          <w:sz w:val="20"/>
        </w:rPr>
        <w:t>Toda la documentación debe presentarse firmada por representante legal que acredite facultades legales para obligar a la firma.</w:t>
      </w:r>
    </w:p>
    <w:p w:rsidR="00744CF4" w:rsidRPr="005D212E" w:rsidRDefault="00744CF4" w:rsidP="00744CF4">
      <w:pPr>
        <w:jc w:val="both"/>
        <w:rPr>
          <w:rFonts w:ascii="Arial" w:hAnsi="Arial" w:cs="Arial"/>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Firma del oferente:</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Aclaración:</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744CF4" w:rsidRPr="005D212E" w:rsidRDefault="00744CF4">
      <w:pPr>
        <w:suppressAutoHyphens w:val="0"/>
        <w:rPr>
          <w:rFonts w:ascii="Arial" w:hAnsi="Arial" w:cs="Arial"/>
          <w:sz w:val="20"/>
        </w:rPr>
      </w:pPr>
    </w:p>
    <w:p w:rsidR="00C71CAE" w:rsidRPr="005D212E" w:rsidRDefault="00FD252F">
      <w:pPr>
        <w:suppressAutoHyphens w:val="0"/>
        <w:rPr>
          <w:rFonts w:ascii="Arial" w:hAnsi="Arial" w:cs="Arial"/>
          <w:sz w:val="20"/>
        </w:rPr>
      </w:pPr>
      <w:r w:rsidRPr="005D212E">
        <w:rPr>
          <w:rFonts w:ascii="Arial" w:hAnsi="Arial" w:cs="Arial"/>
          <w:sz w:val="20"/>
        </w:rPr>
        <w:br w:type="page"/>
      </w:r>
    </w:p>
    <w:p w:rsidR="00C71CAE" w:rsidRPr="005D212E" w:rsidRDefault="00FD252F" w:rsidP="00C71CAE">
      <w:pPr>
        <w:suppressAutoHyphens w:val="0"/>
        <w:jc w:val="right"/>
        <w:rPr>
          <w:rFonts w:ascii="Arial" w:hAnsi="Arial" w:cs="Arial"/>
          <w:sz w:val="20"/>
        </w:rPr>
      </w:pPr>
      <w:r w:rsidRPr="005D212E">
        <w:rPr>
          <w:rFonts w:ascii="Arial" w:hAnsi="Arial" w:cs="Arial"/>
          <w:sz w:val="20"/>
        </w:rPr>
        <w:lastRenderedPageBreak/>
        <w:t>ANEXO I</w:t>
      </w:r>
    </w:p>
    <w:p w:rsidR="00B45516" w:rsidRPr="005D212E" w:rsidRDefault="00B45516" w:rsidP="00C71CAE">
      <w:pPr>
        <w:suppressAutoHyphens w:val="0"/>
        <w:jc w:val="right"/>
        <w:rPr>
          <w:rFonts w:ascii="Arial" w:hAnsi="Arial" w:cs="Arial"/>
          <w:sz w:val="20"/>
        </w:rPr>
      </w:pPr>
    </w:p>
    <w:tbl>
      <w:tblPr>
        <w:tblpPr w:leftFromText="141" w:rightFromText="141" w:vertAnchor="text"/>
        <w:tblW w:w="9977" w:type="dxa"/>
        <w:tblCellMar>
          <w:left w:w="0" w:type="dxa"/>
          <w:right w:w="0" w:type="dxa"/>
        </w:tblCellMar>
        <w:tblLook w:val="04A0"/>
      </w:tblPr>
      <w:tblGrid>
        <w:gridCol w:w="3325"/>
        <w:gridCol w:w="1183"/>
        <w:gridCol w:w="1888"/>
        <w:gridCol w:w="255"/>
        <w:gridCol w:w="2573"/>
        <w:gridCol w:w="753"/>
      </w:tblGrid>
      <w:tr w:rsidR="00B45516" w:rsidRPr="005D212E" w:rsidTr="009C3948">
        <w:trPr>
          <w:gridAfter w:val="1"/>
          <w:wAfter w:w="753" w:type="dxa"/>
          <w:trHeight w:val="766"/>
        </w:trPr>
        <w:tc>
          <w:tcPr>
            <w:tcW w:w="9224" w:type="dxa"/>
            <w:gridSpan w:val="5"/>
            <w:tcBorders>
              <w:top w:val="single" w:sz="8" w:space="0" w:color="auto"/>
              <w:left w:val="single" w:sz="8" w:space="0" w:color="auto"/>
              <w:bottom w:val="single" w:sz="8" w:space="0" w:color="auto"/>
              <w:right w:val="single" w:sz="8" w:space="0" w:color="000000"/>
            </w:tcBorders>
            <w:shd w:val="clear" w:color="auto" w:fill="61B3CD"/>
            <w:vAlign w:val="center"/>
            <w:hideMark/>
          </w:tcPr>
          <w:p w:rsidR="00B45516" w:rsidRPr="005D212E" w:rsidRDefault="00FD252F" w:rsidP="009C3948">
            <w:pPr>
              <w:tabs>
                <w:tab w:val="left" w:pos="9366"/>
              </w:tabs>
              <w:ind w:right="142"/>
              <w:jc w:val="center"/>
              <w:rPr>
                <w:rFonts w:ascii="Arial" w:eastAsia="Calibri" w:hAnsi="Arial" w:cs="Arial"/>
                <w:b/>
                <w:bCs/>
                <w:sz w:val="20"/>
              </w:rPr>
            </w:pPr>
            <w:r w:rsidRPr="005D212E">
              <w:rPr>
                <w:rFonts w:ascii="Arial" w:hAnsi="Arial" w:cs="Arial"/>
                <w:b/>
                <w:bCs/>
                <w:sz w:val="20"/>
              </w:rPr>
              <w:t>DECLARACION JURADA DE DOMICILIO ESPECIAL</w:t>
            </w:r>
          </w:p>
          <w:p w:rsidR="00B45516" w:rsidRPr="005D212E" w:rsidRDefault="00FD252F" w:rsidP="00C466F4">
            <w:pPr>
              <w:tabs>
                <w:tab w:val="left" w:pos="9366"/>
              </w:tabs>
              <w:ind w:right="142"/>
              <w:jc w:val="center"/>
              <w:rPr>
                <w:rFonts w:ascii="Arial" w:eastAsia="Calibri" w:hAnsi="Arial" w:cs="Arial"/>
                <w:b/>
                <w:bCs/>
                <w:sz w:val="20"/>
              </w:rPr>
            </w:pPr>
            <w:r w:rsidRPr="005D212E">
              <w:rPr>
                <w:rFonts w:ascii="Arial" w:hAnsi="Arial" w:cs="Arial"/>
                <w:b/>
                <w:bCs/>
                <w:sz w:val="20"/>
              </w:rPr>
              <w:t>(</w:t>
            </w:r>
            <w:r w:rsidR="005208A5" w:rsidRPr="005D212E">
              <w:rPr>
                <w:rFonts w:ascii="Arial" w:hAnsi="Arial" w:cs="Arial"/>
                <w:b/>
                <w:bCs/>
                <w:sz w:val="20"/>
              </w:rPr>
              <w:t>Artículo</w:t>
            </w:r>
            <w:r w:rsidRPr="005D212E">
              <w:rPr>
                <w:rFonts w:ascii="Arial" w:hAnsi="Arial" w:cs="Arial"/>
                <w:b/>
                <w:bCs/>
                <w:sz w:val="20"/>
              </w:rPr>
              <w:t xml:space="preserve"> </w:t>
            </w:r>
            <w:r w:rsidR="00C466F4" w:rsidRPr="005D212E">
              <w:rPr>
                <w:rFonts w:ascii="Arial" w:hAnsi="Arial" w:cs="Arial"/>
                <w:b/>
                <w:bCs/>
                <w:sz w:val="20"/>
              </w:rPr>
              <w:t>13</w:t>
            </w:r>
            <w:r w:rsidRPr="005D212E">
              <w:rPr>
                <w:rFonts w:ascii="Arial" w:hAnsi="Arial" w:cs="Arial"/>
                <w:b/>
                <w:bCs/>
                <w:sz w:val="20"/>
              </w:rPr>
              <w:t xml:space="preserve">, inciso </w:t>
            </w:r>
            <w:r w:rsidR="00C466F4" w:rsidRPr="005D212E">
              <w:rPr>
                <w:rFonts w:ascii="Arial" w:hAnsi="Arial" w:cs="Arial"/>
                <w:b/>
                <w:bCs/>
                <w:sz w:val="20"/>
              </w:rPr>
              <w:t>e</w:t>
            </w:r>
            <w:r w:rsidRPr="005D212E">
              <w:rPr>
                <w:rFonts w:ascii="Arial" w:hAnsi="Arial" w:cs="Arial"/>
                <w:b/>
                <w:bCs/>
                <w:sz w:val="20"/>
              </w:rPr>
              <w:t>, del</w:t>
            </w:r>
            <w:r w:rsidR="00C466F4" w:rsidRPr="005D212E">
              <w:rPr>
                <w:rFonts w:ascii="Arial" w:hAnsi="Arial" w:cs="Arial"/>
                <w:b/>
                <w:bCs/>
                <w:sz w:val="20"/>
              </w:rPr>
              <w:t xml:space="preserve"> Pliego Único de Bases y Condiciones Generales. Disposición ONC </w:t>
            </w:r>
            <w:r w:rsidRPr="005D212E">
              <w:rPr>
                <w:rFonts w:ascii="Arial" w:hAnsi="Arial" w:cs="Arial"/>
                <w:b/>
                <w:bCs/>
                <w:sz w:val="20"/>
              </w:rPr>
              <w:t xml:space="preserve">N° </w:t>
            </w:r>
            <w:r w:rsidR="00C466F4" w:rsidRPr="005D212E">
              <w:rPr>
                <w:rFonts w:ascii="Arial" w:hAnsi="Arial" w:cs="Arial"/>
                <w:b/>
                <w:bCs/>
                <w:sz w:val="20"/>
              </w:rPr>
              <w:t>63</w:t>
            </w:r>
            <w:r w:rsidRPr="005D212E">
              <w:rPr>
                <w:rFonts w:ascii="Arial" w:hAnsi="Arial" w:cs="Arial"/>
                <w:b/>
                <w:bCs/>
                <w:sz w:val="20"/>
              </w:rPr>
              <w:t>/</w:t>
            </w:r>
            <w:r w:rsidR="00C466F4" w:rsidRPr="005D212E">
              <w:rPr>
                <w:rFonts w:ascii="Arial" w:hAnsi="Arial" w:cs="Arial"/>
                <w:b/>
                <w:bCs/>
                <w:sz w:val="20"/>
              </w:rPr>
              <w:t>2016</w:t>
            </w:r>
            <w:r w:rsidRPr="005D212E">
              <w:rPr>
                <w:rFonts w:ascii="Arial" w:hAnsi="Arial" w:cs="Arial"/>
                <w:b/>
                <w:bCs/>
                <w:sz w:val="20"/>
              </w:rPr>
              <w:t>)</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rPr>
                <w:rFonts w:ascii="Arial" w:eastAsia="Calibri" w:hAnsi="Arial" w:cs="Arial"/>
                <w:sz w:val="20"/>
              </w:rPr>
            </w:pPr>
          </w:p>
          <w:p w:rsidR="00B45516" w:rsidRPr="005D212E" w:rsidRDefault="00FD252F" w:rsidP="009C3948">
            <w:pPr>
              <w:tabs>
                <w:tab w:val="left" w:pos="9366"/>
              </w:tabs>
              <w:ind w:right="142"/>
              <w:rPr>
                <w:rFonts w:ascii="Arial" w:eastAsia="Calibri" w:hAnsi="Arial" w:cs="Arial"/>
                <w:sz w:val="20"/>
              </w:rPr>
            </w:pPr>
            <w:r w:rsidRPr="005D212E">
              <w:rPr>
                <w:rFonts w:ascii="Arial" w:hAnsi="Arial" w:cs="Arial"/>
                <w:sz w:val="20"/>
              </w:rPr>
              <w:t>Razón Social, Denominación o Nombre Completo:</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rPr>
                <w:rFonts w:ascii="Arial" w:eastAsia="Calibri" w:hAnsi="Arial" w:cs="Arial"/>
                <w:sz w:val="20"/>
              </w:rPr>
            </w:pPr>
          </w:p>
          <w:p w:rsidR="00B45516" w:rsidRPr="005D212E" w:rsidRDefault="00FD252F" w:rsidP="009C3948">
            <w:pPr>
              <w:tabs>
                <w:tab w:val="left" w:pos="9366"/>
              </w:tabs>
              <w:ind w:right="142"/>
              <w:rPr>
                <w:rFonts w:ascii="Arial" w:eastAsia="Calibri" w:hAnsi="Arial" w:cs="Arial"/>
                <w:sz w:val="20"/>
              </w:rPr>
            </w:pPr>
            <w:r w:rsidRPr="005D212E">
              <w:rPr>
                <w:rFonts w:ascii="Arial" w:hAnsi="Arial" w:cs="Arial"/>
                <w:sz w:val="20"/>
              </w:rPr>
              <w:t>CUIT:</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hideMark/>
          </w:tcPr>
          <w:p w:rsidR="00B45516" w:rsidRPr="005D212E" w:rsidRDefault="00FD252F" w:rsidP="00C466F4">
            <w:pPr>
              <w:tabs>
                <w:tab w:val="left" w:pos="9366"/>
              </w:tabs>
              <w:ind w:right="142"/>
              <w:jc w:val="both"/>
              <w:rPr>
                <w:rFonts w:ascii="Arial" w:eastAsia="Calibri" w:hAnsi="Arial" w:cs="Arial"/>
                <w:sz w:val="20"/>
              </w:rPr>
            </w:pPr>
            <w:r w:rsidRPr="005D212E">
              <w:rPr>
                <w:rFonts w:ascii="Arial" w:hAnsi="Arial" w:cs="Arial"/>
                <w:sz w:val="20"/>
              </w:rPr>
              <w:t xml:space="preserve">Deberán consignar el </w:t>
            </w:r>
            <w:r w:rsidRPr="005D212E">
              <w:rPr>
                <w:rFonts w:ascii="Arial" w:hAnsi="Arial" w:cs="Arial"/>
                <w:b/>
                <w:bCs/>
                <w:i/>
                <w:iCs/>
                <w:sz w:val="20"/>
              </w:rPr>
              <w:t>domicilio especial</w:t>
            </w:r>
            <w:r w:rsidRPr="005D212E">
              <w:rPr>
                <w:rFonts w:ascii="Arial" w:hAnsi="Arial" w:cs="Arial"/>
                <w:sz w:val="20"/>
              </w:rPr>
              <w:t xml:space="preserve"> para este procedimiento </w:t>
            </w:r>
            <w:r w:rsidR="00C466F4" w:rsidRPr="005D212E">
              <w:rPr>
                <w:rFonts w:ascii="Arial" w:hAnsi="Arial" w:cs="Arial"/>
                <w:sz w:val="20"/>
              </w:rPr>
              <w:t>en cualquier parte del territorio nacional.</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Calle:</w:t>
            </w:r>
          </w:p>
        </w:tc>
      </w:tr>
      <w:tr w:rsidR="00B45516" w:rsidRPr="005D212E" w:rsidTr="009C3948">
        <w:trPr>
          <w:gridAfter w:val="1"/>
          <w:wAfter w:w="753" w:type="dxa"/>
          <w:trHeight w:val="266"/>
        </w:trPr>
        <w:tc>
          <w:tcPr>
            <w:tcW w:w="3325" w:type="dxa"/>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5208A5" w:rsidP="009C3948">
            <w:pPr>
              <w:tabs>
                <w:tab w:val="left" w:pos="9366"/>
              </w:tabs>
              <w:ind w:right="142"/>
              <w:jc w:val="both"/>
              <w:rPr>
                <w:rFonts w:ascii="Arial" w:eastAsia="Calibri" w:hAnsi="Arial" w:cs="Arial"/>
                <w:sz w:val="20"/>
              </w:rPr>
            </w:pPr>
            <w:r w:rsidRPr="005D212E">
              <w:rPr>
                <w:rFonts w:ascii="Arial" w:hAnsi="Arial" w:cs="Arial"/>
                <w:sz w:val="20"/>
              </w:rPr>
              <w:t>Nro.</w:t>
            </w:r>
            <w:r w:rsidR="00FD252F" w:rsidRPr="005D212E">
              <w:rPr>
                <w:rFonts w:ascii="Arial" w:hAnsi="Arial" w:cs="Arial"/>
                <w:sz w:val="20"/>
              </w:rPr>
              <w:t>:</w:t>
            </w:r>
          </w:p>
        </w:tc>
        <w:tc>
          <w:tcPr>
            <w:tcW w:w="3326" w:type="dxa"/>
            <w:gridSpan w:val="3"/>
            <w:tcBorders>
              <w:top w:val="nil"/>
              <w:left w:val="nil"/>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Edificio:</w:t>
            </w:r>
          </w:p>
        </w:tc>
        <w:tc>
          <w:tcPr>
            <w:tcW w:w="2573" w:type="dxa"/>
            <w:tcBorders>
              <w:top w:val="nil"/>
              <w:left w:val="nil"/>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5208A5" w:rsidP="009C3948">
            <w:pPr>
              <w:tabs>
                <w:tab w:val="left" w:pos="9366"/>
              </w:tabs>
              <w:ind w:right="142"/>
              <w:jc w:val="both"/>
              <w:rPr>
                <w:rFonts w:ascii="Arial" w:eastAsia="Calibri" w:hAnsi="Arial" w:cs="Arial"/>
                <w:sz w:val="20"/>
              </w:rPr>
            </w:pPr>
            <w:r w:rsidRPr="005D212E">
              <w:rPr>
                <w:rFonts w:ascii="Arial" w:hAnsi="Arial" w:cs="Arial"/>
                <w:sz w:val="20"/>
              </w:rPr>
              <w:t>Dpto.</w:t>
            </w:r>
            <w:r w:rsidR="00FD252F" w:rsidRPr="005D212E">
              <w:rPr>
                <w:rFonts w:ascii="Arial" w:hAnsi="Arial" w:cs="Arial"/>
                <w:sz w:val="20"/>
              </w:rPr>
              <w:t xml:space="preserve"> u Oficina:</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Ciudad:</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Provincia:</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Teléfono</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Mail:                                                                     / Mail alternativo:</w:t>
            </w:r>
          </w:p>
        </w:tc>
      </w:tr>
      <w:tr w:rsidR="00B45516" w:rsidRPr="005D212E" w:rsidTr="009C3948">
        <w:tc>
          <w:tcPr>
            <w:tcW w:w="3325" w:type="dxa"/>
            <w:vAlign w:val="center"/>
            <w:hideMark/>
          </w:tcPr>
          <w:p w:rsidR="00B45516" w:rsidRPr="005D212E" w:rsidRDefault="00B45516" w:rsidP="009C3948">
            <w:pPr>
              <w:rPr>
                <w:rFonts w:ascii="Arial" w:hAnsi="Arial" w:cs="Arial"/>
                <w:sz w:val="20"/>
              </w:rPr>
            </w:pPr>
          </w:p>
        </w:tc>
        <w:tc>
          <w:tcPr>
            <w:tcW w:w="1183" w:type="dxa"/>
            <w:vAlign w:val="center"/>
            <w:hideMark/>
          </w:tcPr>
          <w:p w:rsidR="00B45516" w:rsidRPr="005D212E" w:rsidRDefault="00B45516" w:rsidP="009C3948">
            <w:pPr>
              <w:rPr>
                <w:rFonts w:ascii="Arial" w:hAnsi="Arial" w:cs="Arial"/>
                <w:sz w:val="20"/>
              </w:rPr>
            </w:pPr>
          </w:p>
        </w:tc>
        <w:tc>
          <w:tcPr>
            <w:tcW w:w="1888" w:type="dxa"/>
            <w:vAlign w:val="center"/>
            <w:hideMark/>
          </w:tcPr>
          <w:p w:rsidR="00B45516" w:rsidRPr="005D212E" w:rsidRDefault="00B45516" w:rsidP="009C3948">
            <w:pPr>
              <w:rPr>
                <w:rFonts w:ascii="Arial" w:hAnsi="Arial" w:cs="Arial"/>
                <w:sz w:val="20"/>
              </w:rPr>
            </w:pPr>
          </w:p>
        </w:tc>
        <w:tc>
          <w:tcPr>
            <w:tcW w:w="255" w:type="dxa"/>
            <w:vAlign w:val="center"/>
            <w:hideMark/>
          </w:tcPr>
          <w:p w:rsidR="00B45516" w:rsidRPr="005D212E" w:rsidRDefault="00B45516" w:rsidP="009C3948">
            <w:pPr>
              <w:rPr>
                <w:rFonts w:ascii="Arial" w:hAnsi="Arial" w:cs="Arial"/>
                <w:sz w:val="20"/>
              </w:rPr>
            </w:pPr>
          </w:p>
        </w:tc>
        <w:tc>
          <w:tcPr>
            <w:tcW w:w="3326" w:type="dxa"/>
            <w:gridSpan w:val="2"/>
            <w:vAlign w:val="center"/>
            <w:hideMark/>
          </w:tcPr>
          <w:p w:rsidR="00B45516" w:rsidRPr="005D212E" w:rsidRDefault="00B45516" w:rsidP="009C3948">
            <w:pPr>
              <w:rPr>
                <w:rFonts w:ascii="Arial" w:hAnsi="Arial" w:cs="Arial"/>
                <w:sz w:val="20"/>
              </w:rPr>
            </w:pPr>
          </w:p>
        </w:tc>
      </w:tr>
    </w:tbl>
    <w:p w:rsidR="00B45516" w:rsidRPr="005D212E" w:rsidRDefault="00B45516" w:rsidP="00C71CAE">
      <w:pPr>
        <w:rPr>
          <w:rFonts w:ascii="Arial" w:hAnsi="Arial" w:cs="Arial"/>
          <w:b/>
          <w:bCs/>
          <w:sz w:val="20"/>
        </w:rPr>
      </w:pPr>
    </w:p>
    <w:p w:rsidR="002C3F1A" w:rsidRPr="005D212E" w:rsidRDefault="00FD252F" w:rsidP="002C36B0">
      <w:pPr>
        <w:suppressAutoHyphens w:val="0"/>
        <w:jc w:val="right"/>
        <w:rPr>
          <w:rFonts w:ascii="Arial" w:hAnsi="Arial" w:cs="Arial"/>
          <w:sz w:val="20"/>
        </w:rPr>
      </w:pPr>
      <w:r w:rsidRPr="005D212E">
        <w:rPr>
          <w:rFonts w:ascii="Arial" w:hAnsi="Arial" w:cs="Arial"/>
          <w:b/>
          <w:bCs/>
          <w:sz w:val="20"/>
        </w:rPr>
        <w:br w:type="page"/>
      </w:r>
      <w:r w:rsidR="00B45516" w:rsidRPr="005D212E">
        <w:rPr>
          <w:rFonts w:ascii="Arial" w:hAnsi="Arial" w:cs="Arial"/>
          <w:sz w:val="20"/>
        </w:rPr>
        <w:lastRenderedPageBreak/>
        <w:t>A</w:t>
      </w:r>
      <w:r w:rsidR="00C71CAE" w:rsidRPr="005D212E">
        <w:rPr>
          <w:rFonts w:ascii="Arial" w:hAnsi="Arial" w:cs="Arial"/>
          <w:sz w:val="20"/>
        </w:rPr>
        <w:t>NEXO I</w:t>
      </w:r>
      <w:r w:rsidR="009C4AE0" w:rsidRPr="005D212E">
        <w:rPr>
          <w:rFonts w:ascii="Arial" w:hAnsi="Arial" w:cs="Arial"/>
          <w:sz w:val="20"/>
        </w:rPr>
        <w: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39"/>
      </w:tblGrid>
      <w:tr w:rsidR="002C3F1A" w:rsidRPr="005D212E" w:rsidTr="009A6C7B">
        <w:tc>
          <w:tcPr>
            <w:tcW w:w="9439" w:type="dxa"/>
            <w:shd w:val="clear" w:color="auto" w:fill="00B0F0"/>
          </w:tcPr>
          <w:p w:rsidR="002C3F1A" w:rsidRPr="005D212E" w:rsidRDefault="002C3F1A" w:rsidP="009A6C7B">
            <w:pPr>
              <w:suppressAutoHyphens w:val="0"/>
              <w:jc w:val="center"/>
              <w:rPr>
                <w:rFonts w:ascii="Arial" w:hAnsi="Arial" w:cs="Arial"/>
                <w:sz w:val="20"/>
                <w:u w:val="single"/>
              </w:rPr>
            </w:pPr>
            <w:r w:rsidRPr="005D212E">
              <w:rPr>
                <w:rFonts w:ascii="Arial" w:hAnsi="Arial" w:cs="Arial"/>
                <w:b/>
                <w:bCs/>
                <w:sz w:val="20"/>
                <w:u w:val="single"/>
              </w:rPr>
              <w:t>DECLARACIÓN JURADA DE HABILIDAD PARA CONTRATAR CON LA ADMINISTRACIÓN PÚBLICA NACIONAL</w:t>
            </w:r>
          </w:p>
        </w:tc>
      </w:tr>
      <w:tr w:rsidR="002C3F1A" w:rsidRPr="005D212E" w:rsidTr="009A6C7B">
        <w:tc>
          <w:tcPr>
            <w:tcW w:w="9439" w:type="dxa"/>
          </w:tcPr>
          <w:p w:rsidR="002C3F1A" w:rsidRPr="005D212E" w:rsidRDefault="002C3F1A" w:rsidP="009A6C7B">
            <w:pPr>
              <w:suppressAutoHyphens w:val="0"/>
              <w:rPr>
                <w:rFonts w:ascii="Arial" w:hAnsi="Arial" w:cs="Arial"/>
                <w:b/>
                <w:bCs/>
                <w:sz w:val="20"/>
              </w:rPr>
            </w:pPr>
            <w:r w:rsidRPr="005D212E">
              <w:rPr>
                <w:rFonts w:ascii="Arial" w:hAnsi="Arial" w:cs="Arial"/>
                <w:b/>
                <w:bCs/>
                <w:sz w:val="20"/>
              </w:rPr>
              <w:t xml:space="preserve">CUIT: </w:t>
            </w:r>
          </w:p>
          <w:p w:rsidR="002C3F1A" w:rsidRPr="005D212E" w:rsidRDefault="002C3F1A" w:rsidP="009A6C7B">
            <w:pPr>
              <w:suppressAutoHyphens w:val="0"/>
              <w:rPr>
                <w:rFonts w:ascii="Arial" w:hAnsi="Arial" w:cs="Arial"/>
                <w:b/>
                <w:bCs/>
                <w:sz w:val="20"/>
              </w:rPr>
            </w:pPr>
          </w:p>
          <w:p w:rsidR="002C3F1A" w:rsidRPr="005D212E" w:rsidRDefault="002C3F1A" w:rsidP="009A6C7B">
            <w:pPr>
              <w:suppressAutoHyphens w:val="0"/>
              <w:rPr>
                <w:rFonts w:ascii="Arial" w:hAnsi="Arial" w:cs="Arial"/>
                <w:sz w:val="20"/>
              </w:rPr>
            </w:pPr>
          </w:p>
        </w:tc>
      </w:tr>
      <w:tr w:rsidR="002C3F1A" w:rsidRPr="005D212E" w:rsidTr="009A6C7B">
        <w:tc>
          <w:tcPr>
            <w:tcW w:w="9439" w:type="dxa"/>
          </w:tcPr>
          <w:p w:rsidR="002C3F1A" w:rsidRPr="005D212E" w:rsidRDefault="002C3F1A" w:rsidP="002C3F1A">
            <w:pPr>
              <w:pStyle w:val="Default"/>
              <w:rPr>
                <w:b/>
                <w:bCs/>
                <w:sz w:val="20"/>
                <w:szCs w:val="20"/>
              </w:rPr>
            </w:pPr>
            <w:r w:rsidRPr="005D212E">
              <w:rPr>
                <w:b/>
                <w:bCs/>
                <w:sz w:val="20"/>
                <w:szCs w:val="20"/>
              </w:rPr>
              <w:t xml:space="preserve">Razón Social o Nombre completo: </w:t>
            </w:r>
          </w:p>
          <w:p w:rsidR="002C3F1A" w:rsidRPr="005D212E" w:rsidRDefault="002C3F1A" w:rsidP="002C3F1A">
            <w:pPr>
              <w:pStyle w:val="Default"/>
              <w:rPr>
                <w:b/>
                <w:bCs/>
                <w:sz w:val="20"/>
                <w:szCs w:val="20"/>
              </w:rPr>
            </w:pPr>
          </w:p>
          <w:p w:rsidR="002C3F1A" w:rsidRPr="005D212E" w:rsidRDefault="002C3F1A" w:rsidP="009A6C7B">
            <w:pPr>
              <w:suppressAutoHyphens w:val="0"/>
              <w:rPr>
                <w:rFonts w:ascii="Arial" w:hAnsi="Arial" w:cs="Arial"/>
                <w:sz w:val="20"/>
              </w:rPr>
            </w:pPr>
          </w:p>
        </w:tc>
      </w:tr>
      <w:tr w:rsidR="002C3F1A" w:rsidRPr="005D212E" w:rsidTr="009A6C7B">
        <w:tc>
          <w:tcPr>
            <w:tcW w:w="9439" w:type="dxa"/>
          </w:tcPr>
          <w:p w:rsidR="002C3F1A" w:rsidRPr="005D212E" w:rsidRDefault="002C3F1A" w:rsidP="009A6C7B">
            <w:pPr>
              <w:suppressAutoHyphens w:val="0"/>
              <w:rPr>
                <w:rFonts w:ascii="Arial" w:hAnsi="Arial" w:cs="Arial"/>
                <w:sz w:val="20"/>
              </w:rPr>
            </w:pPr>
            <w:r w:rsidRPr="005D212E">
              <w:rPr>
                <w:rFonts w:ascii="Arial" w:hAnsi="Arial" w:cs="Arial"/>
                <w:sz w:val="20"/>
              </w:rPr>
              <w:t>El que suscribe, con poder suficiente para este acto, DECLARA BAJO JURAMENTO que la persona cuyos datos se detallan al comienzo, está habilitada para contratar con la ADMINISTRACION PUBLICA NACIONAL, HASTA TANTO SE DECLARE BAJO JURAMENTO LO CONTRARIO, en razón de cumplir con los requisitos del artículo 27 del Decreto Delegado Nº 1.023/2001 y sus modificaciones y que no está incursa en ninguna de las causales de inhabilidad establecidas en el artículo 28 del citado cuerpo legal</w:t>
            </w:r>
            <w:r w:rsidR="00A22725" w:rsidRPr="005D212E">
              <w:rPr>
                <w:rFonts w:ascii="Arial" w:hAnsi="Arial" w:cs="Arial"/>
                <w:sz w:val="20"/>
              </w:rPr>
              <w:t>.</w:t>
            </w:r>
          </w:p>
        </w:tc>
      </w:tr>
      <w:tr w:rsidR="00F420D4" w:rsidRPr="005D212E" w:rsidTr="009A6C7B">
        <w:tc>
          <w:tcPr>
            <w:tcW w:w="9439" w:type="dxa"/>
            <w:shd w:val="clear" w:color="auto" w:fill="00B0F0"/>
          </w:tcPr>
          <w:p w:rsidR="00F420D4" w:rsidRPr="005D212E" w:rsidRDefault="00F420D4" w:rsidP="002C3F1A">
            <w:pPr>
              <w:pStyle w:val="Default"/>
              <w:rPr>
                <w:b/>
                <w:bCs/>
                <w:sz w:val="20"/>
                <w:szCs w:val="20"/>
              </w:rPr>
            </w:pPr>
            <w:r w:rsidRPr="005D212E">
              <w:rPr>
                <w:b/>
                <w:bCs/>
                <w:sz w:val="20"/>
                <w:szCs w:val="20"/>
              </w:rPr>
              <w:t>RÉGIMEN DE CONTRATACIONES DE LA ADMINISTRACIÓN NACIONAL. DECRETO 1023/2001</w:t>
            </w:r>
          </w:p>
        </w:tc>
      </w:tr>
      <w:tr w:rsidR="002C3F1A" w:rsidRPr="005D212E" w:rsidTr="009A6C7B">
        <w:tc>
          <w:tcPr>
            <w:tcW w:w="9439" w:type="dxa"/>
          </w:tcPr>
          <w:p w:rsidR="002C3F1A" w:rsidRPr="005D212E" w:rsidRDefault="002C3F1A" w:rsidP="002C3F1A">
            <w:pPr>
              <w:pStyle w:val="Default"/>
              <w:rPr>
                <w:i/>
                <w:sz w:val="20"/>
                <w:szCs w:val="20"/>
              </w:rPr>
            </w:pPr>
            <w:r w:rsidRPr="005D212E">
              <w:rPr>
                <w:i/>
                <w:sz w:val="20"/>
                <w:szCs w:val="20"/>
              </w:rPr>
              <w:t xml:space="preserve">Art. 27. — PERSONAS HABILITADAS PARA CONTRATAR. Podrán contratar con la Administración Nacional las personas físicas o jurídicas con capacidad para obligarse que no se encuentren comprendidas en las previsiones del artículo 28 y que se encuentren incorporadas a la base de datos que diseñará, implementará y administrará el órgano Rector, en oportunidad del comienzo del período de evaluación de las ofertas, en las condiciones que fije la reglamentación. La inscripción previa no constituirá requisito exigible para presentar ofertas. </w:t>
            </w:r>
          </w:p>
          <w:p w:rsidR="002C3F1A" w:rsidRPr="005D212E" w:rsidRDefault="002C3F1A" w:rsidP="002C3F1A">
            <w:pPr>
              <w:pStyle w:val="Default"/>
              <w:rPr>
                <w:i/>
                <w:sz w:val="20"/>
                <w:szCs w:val="20"/>
              </w:rPr>
            </w:pPr>
            <w:r w:rsidRPr="005D212E">
              <w:rPr>
                <w:i/>
                <w:sz w:val="20"/>
                <w:szCs w:val="20"/>
              </w:rPr>
              <w:t xml:space="preserve">Art. 28. — PERSONAS NO HABILITADAS. No podrán contratar con la Administración Nacional: </w:t>
            </w:r>
          </w:p>
          <w:p w:rsidR="002C3F1A" w:rsidRPr="005D212E" w:rsidRDefault="002C3F1A" w:rsidP="002C3F1A">
            <w:pPr>
              <w:pStyle w:val="Default"/>
              <w:rPr>
                <w:i/>
                <w:sz w:val="20"/>
                <w:szCs w:val="20"/>
              </w:rPr>
            </w:pPr>
            <w:r w:rsidRPr="005D212E">
              <w:rPr>
                <w:i/>
                <w:sz w:val="20"/>
                <w:szCs w:val="20"/>
              </w:rPr>
              <w:t xml:space="preserve">a) Las personas físicas o jurídicas que se encontraren sancionadas en virtud de las disposiciones previstas en los apartados 2. </w:t>
            </w:r>
            <w:proofErr w:type="gramStart"/>
            <w:r w:rsidRPr="005D212E">
              <w:rPr>
                <w:i/>
                <w:sz w:val="20"/>
                <w:szCs w:val="20"/>
              </w:rPr>
              <w:t>y</w:t>
            </w:r>
            <w:proofErr w:type="gramEnd"/>
            <w:r w:rsidRPr="005D212E">
              <w:rPr>
                <w:i/>
                <w:sz w:val="20"/>
                <w:szCs w:val="20"/>
              </w:rPr>
              <w:t xml:space="preserve"> 3. </w:t>
            </w:r>
            <w:proofErr w:type="gramStart"/>
            <w:r w:rsidRPr="005D212E">
              <w:rPr>
                <w:i/>
                <w:sz w:val="20"/>
                <w:szCs w:val="20"/>
              </w:rPr>
              <w:t>del</w:t>
            </w:r>
            <w:proofErr w:type="gramEnd"/>
            <w:r w:rsidRPr="005D212E">
              <w:rPr>
                <w:i/>
                <w:sz w:val="20"/>
                <w:szCs w:val="20"/>
              </w:rPr>
              <w:t xml:space="preserve"> inciso b) del artículo 29 del presente. </w:t>
            </w:r>
          </w:p>
          <w:p w:rsidR="002C3F1A" w:rsidRPr="005D212E" w:rsidRDefault="002C3F1A" w:rsidP="002C3F1A">
            <w:pPr>
              <w:pStyle w:val="Default"/>
              <w:rPr>
                <w:i/>
                <w:sz w:val="20"/>
                <w:szCs w:val="20"/>
              </w:rPr>
            </w:pPr>
            <w:r w:rsidRPr="005D212E">
              <w:rPr>
                <w:i/>
                <w:sz w:val="20"/>
                <w:szCs w:val="20"/>
              </w:rPr>
              <w:t xml:space="preserve">b) Los agentes y funcionarios del Sector Público Nacional y las empresas en las cuales aquéllos tuvieren una participación suficiente para formar la voluntad social, de conformidad con lo establecido en la Ley de Ética Pública, N° 25.188. </w:t>
            </w:r>
          </w:p>
          <w:p w:rsidR="002C3F1A" w:rsidRPr="005D212E" w:rsidRDefault="002C3F1A" w:rsidP="002C3F1A">
            <w:pPr>
              <w:pStyle w:val="Default"/>
              <w:rPr>
                <w:i/>
                <w:sz w:val="20"/>
                <w:szCs w:val="20"/>
              </w:rPr>
            </w:pPr>
            <w:r w:rsidRPr="005D212E">
              <w:rPr>
                <w:i/>
                <w:sz w:val="20"/>
                <w:szCs w:val="20"/>
              </w:rPr>
              <w:t xml:space="preserve">c) Los fallidos, concursados e interdictos, mientras no sean rehabilitados. </w:t>
            </w:r>
          </w:p>
          <w:p w:rsidR="002C3F1A" w:rsidRPr="005D212E" w:rsidRDefault="002C3F1A" w:rsidP="002C3F1A">
            <w:pPr>
              <w:pStyle w:val="Default"/>
              <w:rPr>
                <w:i/>
                <w:sz w:val="20"/>
                <w:szCs w:val="20"/>
              </w:rPr>
            </w:pPr>
            <w:r w:rsidRPr="005D212E">
              <w:rPr>
                <w:i/>
                <w:sz w:val="20"/>
                <w:szCs w:val="20"/>
              </w:rPr>
              <w:t xml:space="preserve">d) Los condenados por delitos dolosos, por un lapso igual al doble de la condena. </w:t>
            </w:r>
          </w:p>
          <w:p w:rsidR="002C3F1A" w:rsidRPr="005D212E" w:rsidRDefault="002C3F1A" w:rsidP="002C3F1A">
            <w:pPr>
              <w:pStyle w:val="Default"/>
              <w:rPr>
                <w:i/>
                <w:sz w:val="20"/>
                <w:szCs w:val="20"/>
              </w:rPr>
            </w:pPr>
            <w:r w:rsidRPr="005D212E">
              <w:rPr>
                <w:i/>
                <w:sz w:val="20"/>
                <w:szCs w:val="20"/>
              </w:rPr>
              <w:t xml:space="preserve">e) Las personas que se encontraren procesadas por delitos contra la propiedad, o contra la Administración Pública Nacional, o contra la fe pública o por delitos comprendidos en la Convención Interamericana contra la Corrupción. </w:t>
            </w:r>
          </w:p>
          <w:p w:rsidR="002C3F1A" w:rsidRPr="005D212E" w:rsidRDefault="002C3F1A" w:rsidP="002C3F1A">
            <w:pPr>
              <w:pStyle w:val="Default"/>
              <w:rPr>
                <w:i/>
                <w:sz w:val="20"/>
                <w:szCs w:val="20"/>
              </w:rPr>
            </w:pPr>
            <w:r w:rsidRPr="005D212E">
              <w:rPr>
                <w:i/>
                <w:sz w:val="20"/>
                <w:szCs w:val="20"/>
              </w:rPr>
              <w:t xml:space="preserve">f) Las personas físicas o jurídicas que no hubieran cumplido con sus obligaciones tributarias y previsionales, de acuerdo con lo que establezca la reglamentación. </w:t>
            </w:r>
          </w:p>
          <w:p w:rsidR="002C3F1A" w:rsidRPr="005D212E" w:rsidRDefault="002C3F1A" w:rsidP="002C3F1A">
            <w:pPr>
              <w:pStyle w:val="Default"/>
              <w:rPr>
                <w:i/>
                <w:sz w:val="20"/>
                <w:szCs w:val="20"/>
              </w:rPr>
            </w:pPr>
            <w:r w:rsidRPr="005D212E">
              <w:rPr>
                <w:i/>
                <w:sz w:val="20"/>
                <w:szCs w:val="20"/>
              </w:rPr>
              <w:t xml:space="preserve">g) Las personas físicas o jurídicas que no hubieren cumplido en tiempo oportuno con las exigencias establecidas por el último párrafo del artículo 8° de la Ley N° 24.156. </w:t>
            </w:r>
          </w:p>
          <w:p w:rsidR="002C3F1A" w:rsidRPr="005D212E" w:rsidRDefault="002C3F1A" w:rsidP="009A6C7B">
            <w:pPr>
              <w:pStyle w:val="Default"/>
              <w:rPr>
                <w:sz w:val="20"/>
                <w:szCs w:val="20"/>
              </w:rPr>
            </w:pPr>
            <w:r w:rsidRPr="005D212E">
              <w:rPr>
                <w:i/>
                <w:sz w:val="20"/>
                <w:szCs w:val="20"/>
              </w:rPr>
              <w:t xml:space="preserve">h) Los empleadores incluidos en el Registro Público de Empleadores con Sanciones Laborales (REPSAL) durante el tiempo que permanezcan en dicho </w:t>
            </w:r>
            <w:proofErr w:type="gramStart"/>
            <w:r w:rsidRPr="005D212E">
              <w:rPr>
                <w:i/>
                <w:sz w:val="20"/>
                <w:szCs w:val="20"/>
              </w:rPr>
              <w:t>registro</w:t>
            </w:r>
            <w:proofErr w:type="gramEnd"/>
            <w:r w:rsidRPr="005D212E">
              <w:rPr>
                <w:i/>
                <w:sz w:val="20"/>
                <w:szCs w:val="20"/>
              </w:rPr>
              <w:t xml:space="preserve">. (Inciso incorporado por art. 44 de la Ley N° 26.940 B.O. </w:t>
            </w:r>
            <w:smartTag w:uri="urn:schemas-microsoft-com:office:smarttags" w:element="date">
              <w:smartTagPr>
                <w:attr w:name="Year" w:val="2014"/>
                <w:attr w:name="Day" w:val="2"/>
                <w:attr w:name="Month" w:val="6"/>
                <w:attr w:name="ls" w:val="trans"/>
              </w:smartTagPr>
              <w:r w:rsidRPr="005D212E">
                <w:rPr>
                  <w:i/>
                  <w:sz w:val="20"/>
                  <w:szCs w:val="20"/>
                </w:rPr>
                <w:t>2/6/2014</w:t>
              </w:r>
            </w:smartTag>
            <w:r w:rsidRPr="005D212E">
              <w:rPr>
                <w:i/>
                <w:sz w:val="20"/>
                <w:szCs w:val="20"/>
              </w:rPr>
              <w:t>).</w:t>
            </w:r>
          </w:p>
        </w:tc>
      </w:tr>
      <w:tr w:rsidR="00B619F4" w:rsidRPr="005D212E" w:rsidTr="009A6C7B">
        <w:tc>
          <w:tcPr>
            <w:tcW w:w="9439" w:type="dxa"/>
            <w:shd w:val="clear" w:color="auto" w:fill="00B0F0"/>
          </w:tcPr>
          <w:p w:rsidR="00B619F4" w:rsidRPr="005D212E" w:rsidRDefault="00B619F4" w:rsidP="002C3F1A">
            <w:pPr>
              <w:pStyle w:val="Default"/>
              <w:rPr>
                <w:b/>
                <w:bCs/>
                <w:sz w:val="20"/>
                <w:szCs w:val="20"/>
              </w:rPr>
            </w:pPr>
          </w:p>
        </w:tc>
      </w:tr>
      <w:tr w:rsidR="002C3F1A" w:rsidRPr="005D212E" w:rsidTr="009A6C7B">
        <w:tc>
          <w:tcPr>
            <w:tcW w:w="9439" w:type="dxa"/>
          </w:tcPr>
          <w:p w:rsidR="002C3F1A" w:rsidRPr="005D212E" w:rsidRDefault="002C3F1A" w:rsidP="002C3F1A">
            <w:pPr>
              <w:pStyle w:val="Default"/>
              <w:rPr>
                <w:b/>
                <w:bCs/>
                <w:sz w:val="20"/>
                <w:szCs w:val="20"/>
              </w:rPr>
            </w:pPr>
            <w:r w:rsidRPr="005D212E">
              <w:rPr>
                <w:b/>
                <w:bCs/>
                <w:sz w:val="20"/>
                <w:szCs w:val="20"/>
              </w:rPr>
              <w:t xml:space="preserve">Lugar y Fecha: </w:t>
            </w:r>
          </w:p>
          <w:p w:rsidR="002C3F1A" w:rsidRPr="005D212E" w:rsidRDefault="002C3F1A" w:rsidP="002C3F1A">
            <w:pPr>
              <w:pStyle w:val="Default"/>
              <w:rPr>
                <w:b/>
                <w:bCs/>
                <w:sz w:val="20"/>
                <w:szCs w:val="20"/>
              </w:rPr>
            </w:pPr>
          </w:p>
          <w:p w:rsidR="002C3F1A" w:rsidRPr="005D212E" w:rsidRDefault="002C3F1A" w:rsidP="002C3F1A">
            <w:pPr>
              <w:pStyle w:val="Default"/>
              <w:rPr>
                <w:b/>
                <w:bCs/>
                <w:sz w:val="20"/>
                <w:szCs w:val="20"/>
              </w:rPr>
            </w:pPr>
          </w:p>
          <w:p w:rsidR="002C3F1A" w:rsidRPr="005D212E" w:rsidRDefault="002C3F1A" w:rsidP="009A6C7B">
            <w:pPr>
              <w:suppressAutoHyphens w:val="0"/>
              <w:rPr>
                <w:rFonts w:ascii="Arial" w:hAnsi="Arial" w:cs="Arial"/>
                <w:sz w:val="20"/>
              </w:rPr>
            </w:pPr>
          </w:p>
        </w:tc>
      </w:tr>
      <w:tr w:rsidR="002C3F1A" w:rsidRPr="005D212E" w:rsidTr="009A6C7B">
        <w:tc>
          <w:tcPr>
            <w:tcW w:w="9439" w:type="dxa"/>
          </w:tcPr>
          <w:p w:rsidR="002C3F1A" w:rsidRPr="005D212E" w:rsidRDefault="002C3F1A" w:rsidP="009A6C7B">
            <w:pPr>
              <w:suppressAutoHyphens w:val="0"/>
              <w:rPr>
                <w:rFonts w:ascii="Arial" w:hAnsi="Arial" w:cs="Arial"/>
                <w:sz w:val="20"/>
              </w:rPr>
            </w:pPr>
            <w:r w:rsidRPr="005D212E">
              <w:rPr>
                <w:rFonts w:ascii="Arial" w:hAnsi="Arial" w:cs="Arial"/>
                <w:b/>
                <w:bCs/>
                <w:sz w:val="20"/>
              </w:rPr>
              <w:t>Firma y Aclaración:</w:t>
            </w: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tc>
      </w:tr>
    </w:tbl>
    <w:p w:rsidR="00964F09" w:rsidRPr="005D212E" w:rsidRDefault="00964F09" w:rsidP="001055E0">
      <w:pPr>
        <w:suppressAutoHyphens w:val="0"/>
        <w:rPr>
          <w:rFonts w:ascii="Arial" w:hAnsi="Arial" w:cs="Arial"/>
          <w:sz w:val="20"/>
        </w:rPr>
      </w:pPr>
    </w:p>
    <w:p w:rsidR="00964F09" w:rsidRPr="005D212E" w:rsidRDefault="00964F09" w:rsidP="001055E0">
      <w:pPr>
        <w:suppressAutoHyphens w:val="0"/>
        <w:rPr>
          <w:rFonts w:ascii="Arial" w:hAnsi="Arial" w:cs="Arial"/>
          <w:sz w:val="20"/>
        </w:rPr>
      </w:pPr>
    </w:p>
    <w:p w:rsidR="00964F09" w:rsidRPr="005D212E" w:rsidRDefault="00FD252F">
      <w:pPr>
        <w:suppressAutoHyphens w:val="0"/>
        <w:rPr>
          <w:rFonts w:ascii="Arial" w:hAnsi="Arial" w:cs="Arial"/>
          <w:sz w:val="20"/>
        </w:rPr>
      </w:pPr>
      <w:r w:rsidRPr="005D212E">
        <w:rPr>
          <w:rFonts w:ascii="Arial" w:hAnsi="Arial" w:cs="Arial"/>
          <w:sz w:val="20"/>
        </w:rPr>
        <w:br w:type="page"/>
      </w:r>
    </w:p>
    <w:p w:rsidR="00C71CAE" w:rsidRPr="005D212E" w:rsidRDefault="00FD252F" w:rsidP="00FB51B1">
      <w:pPr>
        <w:suppressAutoHyphens w:val="0"/>
        <w:jc w:val="right"/>
        <w:outlineLvl w:val="0"/>
        <w:rPr>
          <w:rFonts w:ascii="Arial" w:hAnsi="Arial" w:cs="Arial"/>
          <w:sz w:val="20"/>
        </w:rPr>
      </w:pPr>
      <w:r w:rsidRPr="005D212E">
        <w:rPr>
          <w:rFonts w:ascii="Arial" w:hAnsi="Arial" w:cs="Arial"/>
          <w:sz w:val="20"/>
        </w:rPr>
        <w:lastRenderedPageBreak/>
        <w:t>ANEXO III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39"/>
      </w:tblGrid>
      <w:tr w:rsidR="00A22725" w:rsidRPr="005D212E" w:rsidTr="009A6C7B">
        <w:tc>
          <w:tcPr>
            <w:tcW w:w="9439" w:type="dxa"/>
            <w:shd w:val="clear" w:color="auto" w:fill="00B0F0"/>
          </w:tcPr>
          <w:p w:rsidR="00A22725" w:rsidRPr="005D212E" w:rsidRDefault="00A22725" w:rsidP="009A6C7B">
            <w:pPr>
              <w:suppressAutoHyphens w:val="0"/>
              <w:jc w:val="center"/>
              <w:rPr>
                <w:rFonts w:ascii="Arial" w:hAnsi="Arial" w:cs="Arial"/>
                <w:sz w:val="20"/>
                <w:u w:val="single"/>
              </w:rPr>
            </w:pPr>
            <w:r w:rsidRPr="005D212E">
              <w:rPr>
                <w:rFonts w:ascii="Arial" w:eastAsia="Calibri" w:hAnsi="Arial" w:cs="Arial"/>
                <w:b/>
                <w:bCs/>
                <w:color w:val="000000"/>
                <w:sz w:val="20"/>
                <w:u w:val="single"/>
                <w:lang w:eastAsia="en-US"/>
              </w:rPr>
              <w:t>DECLARACIÓN JURADA DE CUMPLIMIENTO DE LEGISLACIÓN LABORAL VIGENTE</w:t>
            </w:r>
          </w:p>
        </w:tc>
      </w:tr>
      <w:tr w:rsidR="00A22725" w:rsidRPr="005D212E" w:rsidTr="009A6C7B">
        <w:tc>
          <w:tcPr>
            <w:tcW w:w="9439" w:type="dxa"/>
          </w:tcPr>
          <w:p w:rsidR="00A22725" w:rsidRPr="005D212E" w:rsidRDefault="00A22725" w:rsidP="009A6C7B">
            <w:pPr>
              <w:suppressAutoHyphens w:val="0"/>
              <w:rPr>
                <w:rFonts w:ascii="Arial" w:hAnsi="Arial" w:cs="Arial"/>
                <w:b/>
                <w:bCs/>
                <w:sz w:val="20"/>
              </w:rPr>
            </w:pPr>
            <w:r w:rsidRPr="005D212E">
              <w:rPr>
                <w:rFonts w:ascii="Arial" w:hAnsi="Arial" w:cs="Arial"/>
                <w:b/>
                <w:bCs/>
                <w:sz w:val="20"/>
              </w:rPr>
              <w:t xml:space="preserve">CUIT: </w:t>
            </w:r>
          </w:p>
          <w:p w:rsidR="00A22725" w:rsidRPr="005D212E" w:rsidRDefault="00A22725" w:rsidP="009A6C7B">
            <w:pPr>
              <w:suppressAutoHyphens w:val="0"/>
              <w:rPr>
                <w:rFonts w:ascii="Arial" w:hAnsi="Arial" w:cs="Arial"/>
                <w:b/>
                <w:bCs/>
                <w:sz w:val="20"/>
              </w:rPr>
            </w:pPr>
          </w:p>
          <w:p w:rsidR="00A22725" w:rsidRPr="005D212E" w:rsidRDefault="00A22725" w:rsidP="009A6C7B">
            <w:pPr>
              <w:suppressAutoHyphens w:val="0"/>
              <w:rPr>
                <w:rFonts w:ascii="Arial" w:hAnsi="Arial" w:cs="Arial"/>
                <w:sz w:val="20"/>
              </w:rPr>
            </w:pPr>
          </w:p>
        </w:tc>
      </w:tr>
      <w:tr w:rsidR="00A22725" w:rsidRPr="005D212E" w:rsidTr="009A6C7B">
        <w:tc>
          <w:tcPr>
            <w:tcW w:w="9439" w:type="dxa"/>
          </w:tcPr>
          <w:p w:rsidR="00A22725" w:rsidRPr="005D212E" w:rsidRDefault="00A22725" w:rsidP="009A6C7B">
            <w:pPr>
              <w:pStyle w:val="Default"/>
              <w:rPr>
                <w:b/>
                <w:bCs/>
                <w:sz w:val="20"/>
                <w:szCs w:val="20"/>
              </w:rPr>
            </w:pPr>
            <w:r w:rsidRPr="005D212E">
              <w:rPr>
                <w:b/>
                <w:bCs/>
                <w:sz w:val="20"/>
                <w:szCs w:val="20"/>
              </w:rPr>
              <w:t xml:space="preserve">Razón Social o Nombre completo: </w:t>
            </w:r>
          </w:p>
          <w:p w:rsidR="00A22725" w:rsidRPr="005D212E" w:rsidRDefault="00A22725" w:rsidP="009A6C7B">
            <w:pPr>
              <w:pStyle w:val="Default"/>
              <w:rPr>
                <w:b/>
                <w:bCs/>
                <w:sz w:val="20"/>
                <w:szCs w:val="20"/>
              </w:rPr>
            </w:pPr>
          </w:p>
          <w:p w:rsidR="00A22725" w:rsidRPr="005D212E" w:rsidRDefault="00A22725" w:rsidP="009A6C7B">
            <w:pPr>
              <w:suppressAutoHyphens w:val="0"/>
              <w:rPr>
                <w:rFonts w:ascii="Arial" w:hAnsi="Arial" w:cs="Arial"/>
                <w:sz w:val="20"/>
              </w:rPr>
            </w:pPr>
          </w:p>
        </w:tc>
      </w:tr>
      <w:tr w:rsidR="00A22725" w:rsidRPr="005D212E" w:rsidTr="009A6C7B">
        <w:tc>
          <w:tcPr>
            <w:tcW w:w="9439" w:type="dxa"/>
          </w:tcPr>
          <w:p w:rsidR="00A22725" w:rsidRPr="005D212E" w:rsidRDefault="00A22725" w:rsidP="009A6C7B">
            <w:pPr>
              <w:suppressAutoHyphens w:val="0"/>
              <w:autoSpaceDE w:val="0"/>
              <w:autoSpaceDN w:val="0"/>
              <w:adjustRightInd w:val="0"/>
              <w:rPr>
                <w:rFonts w:ascii="Arial" w:hAnsi="Arial" w:cs="Arial"/>
                <w:sz w:val="20"/>
              </w:rPr>
            </w:pPr>
            <w:r w:rsidRPr="005D212E">
              <w:rPr>
                <w:rFonts w:ascii="Arial" w:eastAsia="Calibri" w:hAnsi="Arial" w:cs="Arial"/>
                <w:color w:val="000000"/>
                <w:sz w:val="20"/>
                <w:lang w:eastAsia="en-US"/>
              </w:rPr>
              <w:t>El que suscribe, con poder suficiente para este acto, DECLARA BAJO JURAMENTO que la persona cuyos datos se detallan al comienzo, cumple con la legislación laboral vigente, en especial lo que se relaciona con condiciones dignas y equitativas de trabajo y ausencia de trabajo infantil, HASTA TANTO SE DECLARE BAJO JURAMENTO LO CONTRARIO.</w:t>
            </w:r>
          </w:p>
        </w:tc>
      </w:tr>
      <w:tr w:rsidR="00A22725" w:rsidRPr="005D212E" w:rsidTr="009A6C7B">
        <w:tc>
          <w:tcPr>
            <w:tcW w:w="9439" w:type="dxa"/>
            <w:shd w:val="clear" w:color="auto" w:fill="00B0F0"/>
          </w:tcPr>
          <w:p w:rsidR="00A22725" w:rsidRPr="005D212E" w:rsidRDefault="00A22725" w:rsidP="009A6C7B">
            <w:pPr>
              <w:pStyle w:val="Default"/>
              <w:rPr>
                <w:b/>
                <w:bCs/>
                <w:sz w:val="20"/>
                <w:szCs w:val="20"/>
              </w:rPr>
            </w:pPr>
          </w:p>
        </w:tc>
      </w:tr>
      <w:tr w:rsidR="00A22725" w:rsidRPr="005D212E" w:rsidTr="009A6C7B">
        <w:tc>
          <w:tcPr>
            <w:tcW w:w="9439" w:type="dxa"/>
          </w:tcPr>
          <w:p w:rsidR="00A22725" w:rsidRPr="005D212E" w:rsidRDefault="00A22725" w:rsidP="009A6C7B">
            <w:pPr>
              <w:pStyle w:val="Default"/>
              <w:rPr>
                <w:b/>
                <w:bCs/>
                <w:sz w:val="20"/>
                <w:szCs w:val="20"/>
              </w:rPr>
            </w:pPr>
            <w:r w:rsidRPr="005D212E">
              <w:rPr>
                <w:b/>
                <w:bCs/>
                <w:sz w:val="20"/>
                <w:szCs w:val="20"/>
              </w:rPr>
              <w:t xml:space="preserve">Lugar y Fecha: </w:t>
            </w:r>
          </w:p>
          <w:p w:rsidR="00A22725" w:rsidRPr="005D212E" w:rsidRDefault="00A22725" w:rsidP="009A6C7B">
            <w:pPr>
              <w:pStyle w:val="Default"/>
              <w:rPr>
                <w:b/>
                <w:bCs/>
                <w:sz w:val="20"/>
                <w:szCs w:val="20"/>
              </w:rPr>
            </w:pPr>
          </w:p>
          <w:p w:rsidR="00A22725" w:rsidRPr="005D212E" w:rsidRDefault="00A22725" w:rsidP="009A6C7B">
            <w:pPr>
              <w:pStyle w:val="Default"/>
              <w:rPr>
                <w:b/>
                <w:bCs/>
                <w:sz w:val="20"/>
                <w:szCs w:val="20"/>
              </w:rPr>
            </w:pPr>
          </w:p>
          <w:p w:rsidR="00A22725" w:rsidRPr="005D212E" w:rsidRDefault="00A22725" w:rsidP="009A6C7B">
            <w:pPr>
              <w:suppressAutoHyphens w:val="0"/>
              <w:rPr>
                <w:rFonts w:ascii="Arial" w:hAnsi="Arial" w:cs="Arial"/>
                <w:sz w:val="20"/>
              </w:rPr>
            </w:pPr>
          </w:p>
        </w:tc>
      </w:tr>
      <w:tr w:rsidR="00A22725" w:rsidRPr="005D212E" w:rsidTr="009A6C7B">
        <w:tc>
          <w:tcPr>
            <w:tcW w:w="9439" w:type="dxa"/>
          </w:tcPr>
          <w:p w:rsidR="00A22725" w:rsidRPr="005D212E" w:rsidRDefault="00A22725" w:rsidP="009A6C7B">
            <w:pPr>
              <w:suppressAutoHyphens w:val="0"/>
              <w:rPr>
                <w:rFonts w:ascii="Arial" w:hAnsi="Arial" w:cs="Arial"/>
                <w:sz w:val="20"/>
              </w:rPr>
            </w:pPr>
            <w:r w:rsidRPr="005D212E">
              <w:rPr>
                <w:rFonts w:ascii="Arial" w:hAnsi="Arial" w:cs="Arial"/>
                <w:b/>
                <w:bCs/>
                <w:sz w:val="20"/>
              </w:rPr>
              <w:t>Firma y Aclaración:</w:t>
            </w: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tc>
      </w:tr>
    </w:tbl>
    <w:p w:rsidR="00964F09" w:rsidRPr="005D212E" w:rsidRDefault="00964F09" w:rsidP="000966A3">
      <w:pPr>
        <w:suppressAutoHyphens w:val="0"/>
        <w:jc w:val="center"/>
        <w:rPr>
          <w:rFonts w:ascii="Arial" w:hAnsi="Arial" w:cs="Arial"/>
          <w:sz w:val="20"/>
        </w:rPr>
      </w:pPr>
    </w:p>
    <w:p w:rsidR="00964F09" w:rsidRPr="005D212E" w:rsidRDefault="00964F09" w:rsidP="001055E0">
      <w:pPr>
        <w:suppressAutoHyphens w:val="0"/>
        <w:rPr>
          <w:rFonts w:ascii="Arial" w:hAnsi="Arial" w:cs="Arial"/>
          <w:sz w:val="20"/>
        </w:rPr>
      </w:pPr>
    </w:p>
    <w:p w:rsidR="00C71CAE" w:rsidRPr="005D212E" w:rsidRDefault="00FD252F" w:rsidP="00C233CA">
      <w:pPr>
        <w:suppressAutoHyphens w:val="0"/>
        <w:jc w:val="right"/>
        <w:rPr>
          <w:rFonts w:ascii="Arial" w:hAnsi="Arial" w:cs="Arial"/>
          <w:sz w:val="20"/>
        </w:rPr>
      </w:pPr>
      <w:r w:rsidRPr="005D212E">
        <w:rPr>
          <w:rFonts w:ascii="Arial" w:hAnsi="Arial" w:cs="Arial"/>
          <w:noProof/>
          <w:sz w:val="20"/>
          <w:lang w:val="es-AR" w:eastAsia="es-AR"/>
        </w:rPr>
        <w:br w:type="page"/>
      </w:r>
      <w:r w:rsidR="00C71CAE" w:rsidRPr="005D212E">
        <w:rPr>
          <w:rFonts w:ascii="Arial" w:hAnsi="Arial" w:cs="Arial"/>
          <w:sz w:val="20"/>
        </w:rPr>
        <w:lastRenderedPageBreak/>
        <w:t>ANEXO IV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8"/>
        <w:gridCol w:w="346"/>
        <w:gridCol w:w="210"/>
        <w:gridCol w:w="504"/>
        <w:gridCol w:w="4959"/>
        <w:gridCol w:w="465"/>
        <w:gridCol w:w="1028"/>
        <w:gridCol w:w="638"/>
        <w:gridCol w:w="196"/>
        <w:gridCol w:w="450"/>
        <w:gridCol w:w="535"/>
      </w:tblGrid>
      <w:tr w:rsidR="00F420D4" w:rsidRPr="005D212E" w:rsidTr="00C700A2">
        <w:tc>
          <w:tcPr>
            <w:tcW w:w="9439" w:type="dxa"/>
            <w:gridSpan w:val="11"/>
            <w:shd w:val="clear" w:color="auto" w:fill="00B0F0"/>
          </w:tcPr>
          <w:p w:rsidR="00F420D4" w:rsidRPr="005D212E" w:rsidRDefault="00F420D4" w:rsidP="009A6C7B">
            <w:pPr>
              <w:suppressAutoHyphens w:val="0"/>
              <w:autoSpaceDE w:val="0"/>
              <w:autoSpaceDN w:val="0"/>
              <w:adjustRightInd w:val="0"/>
              <w:jc w:val="center"/>
              <w:rPr>
                <w:rFonts w:ascii="Arial" w:hAnsi="Arial" w:cs="Arial"/>
                <w:noProof/>
                <w:sz w:val="20"/>
              </w:rPr>
            </w:pPr>
            <w:r w:rsidRPr="005D212E">
              <w:rPr>
                <w:rFonts w:ascii="Arial" w:eastAsia="Calibri" w:hAnsi="Arial" w:cs="Arial"/>
                <w:b/>
                <w:bCs/>
                <w:color w:val="000000"/>
                <w:sz w:val="20"/>
                <w:u w:val="single"/>
                <w:lang w:eastAsia="en-US"/>
              </w:rPr>
              <w:t>DECLARACIÓN JURADA DE ELEGIBILIDAD</w:t>
            </w:r>
          </w:p>
        </w:tc>
      </w:tr>
      <w:tr w:rsidR="00F420D4" w:rsidRPr="005D212E" w:rsidTr="00C700A2">
        <w:tc>
          <w:tcPr>
            <w:tcW w:w="9439" w:type="dxa"/>
            <w:gridSpan w:val="11"/>
          </w:tcPr>
          <w:p w:rsidR="00F420D4" w:rsidRPr="005D212E" w:rsidRDefault="00F420D4" w:rsidP="009A6C7B">
            <w:pPr>
              <w:suppressAutoHyphens w:val="0"/>
              <w:autoSpaceDE w:val="0"/>
              <w:autoSpaceDN w:val="0"/>
              <w:adjustRightInd w:val="0"/>
              <w:rPr>
                <w:rFonts w:ascii="Arial" w:eastAsia="Calibri" w:hAnsi="Arial" w:cs="Arial"/>
                <w:color w:val="000000"/>
                <w:sz w:val="20"/>
                <w:lang w:eastAsia="en-US"/>
              </w:rPr>
            </w:pPr>
            <w:r w:rsidRPr="005D212E">
              <w:rPr>
                <w:rFonts w:ascii="Arial" w:eastAsia="Calibri" w:hAnsi="Arial" w:cs="Arial"/>
                <w:b/>
                <w:bCs/>
                <w:color w:val="000000"/>
                <w:sz w:val="20"/>
                <w:lang w:eastAsia="en-US"/>
              </w:rPr>
              <w:t xml:space="preserve">CUIT: </w:t>
            </w:r>
          </w:p>
          <w:p w:rsidR="00F420D4" w:rsidRPr="005D212E" w:rsidRDefault="00F420D4" w:rsidP="009A6C7B">
            <w:pPr>
              <w:suppressAutoHyphens w:val="0"/>
              <w:rPr>
                <w:rFonts w:ascii="Arial" w:hAnsi="Arial" w:cs="Arial"/>
                <w:noProof/>
                <w:sz w:val="20"/>
              </w:rPr>
            </w:pPr>
          </w:p>
        </w:tc>
      </w:tr>
      <w:tr w:rsidR="00F420D4" w:rsidRPr="005D212E" w:rsidTr="00C700A2">
        <w:tc>
          <w:tcPr>
            <w:tcW w:w="9439" w:type="dxa"/>
            <w:gridSpan w:val="11"/>
            <w:vAlign w:val="center"/>
          </w:tcPr>
          <w:p w:rsidR="00F420D4" w:rsidRPr="005D212E" w:rsidRDefault="00F420D4" w:rsidP="009A6C7B">
            <w:pPr>
              <w:suppressAutoHyphens w:val="0"/>
              <w:autoSpaceDE w:val="0"/>
              <w:autoSpaceDN w:val="0"/>
              <w:adjustRightInd w:val="0"/>
              <w:rPr>
                <w:rFonts w:ascii="Arial" w:eastAsia="Calibri" w:hAnsi="Arial" w:cs="Arial"/>
                <w:color w:val="000000"/>
                <w:sz w:val="20"/>
                <w:lang w:eastAsia="en-US"/>
              </w:rPr>
            </w:pPr>
            <w:r w:rsidRPr="005D212E">
              <w:rPr>
                <w:rFonts w:ascii="Arial" w:eastAsia="Calibri" w:hAnsi="Arial" w:cs="Arial"/>
                <w:b/>
                <w:bCs/>
                <w:color w:val="000000"/>
                <w:sz w:val="20"/>
                <w:lang w:eastAsia="en-US"/>
              </w:rPr>
              <w:t xml:space="preserve">Razón Social o Nombre Completo: </w:t>
            </w:r>
          </w:p>
          <w:p w:rsidR="00F420D4" w:rsidRPr="005D212E" w:rsidRDefault="00F420D4" w:rsidP="009A6C7B">
            <w:pPr>
              <w:tabs>
                <w:tab w:val="left" w:pos="1507"/>
              </w:tabs>
              <w:suppressAutoHyphens w:val="0"/>
              <w:rPr>
                <w:rFonts w:ascii="Arial" w:hAnsi="Arial" w:cs="Arial"/>
                <w:noProof/>
                <w:sz w:val="20"/>
              </w:rPr>
            </w:pPr>
          </w:p>
        </w:tc>
      </w:tr>
      <w:tr w:rsidR="00F420D4" w:rsidRPr="005D212E" w:rsidTr="00C700A2">
        <w:tc>
          <w:tcPr>
            <w:tcW w:w="9439" w:type="dxa"/>
            <w:gridSpan w:val="11"/>
          </w:tcPr>
          <w:p w:rsidR="00F420D4" w:rsidRPr="005D212E" w:rsidRDefault="00F420D4" w:rsidP="009A6C7B">
            <w:pPr>
              <w:suppressAutoHyphens w:val="0"/>
              <w:jc w:val="both"/>
              <w:rPr>
                <w:rFonts w:ascii="Arial" w:hAnsi="Arial" w:cs="Arial"/>
                <w:noProof/>
                <w:sz w:val="20"/>
              </w:rPr>
            </w:pPr>
            <w:r w:rsidRPr="005D212E">
              <w:rPr>
                <w:rFonts w:ascii="Arial" w:eastAsia="Calibri" w:hAnsi="Arial" w:cs="Arial"/>
                <w:color w:val="000000"/>
                <w:sz w:val="20"/>
                <w:lang w:eastAsia="en-US"/>
              </w:rPr>
              <w:t xml:space="preserve">El que suscribe, con poder suficiente para este acto, DECLARA BAJO JURAMENTO que la persona cuyos datos se detallan al comienzo, no se encuentra incursa en ninguna de las causales de inelegibilidad previstas en el artículo </w:t>
            </w:r>
            <w:r w:rsidR="00FC1CE3" w:rsidRPr="005D212E">
              <w:rPr>
                <w:rFonts w:ascii="Arial" w:eastAsia="Calibri" w:hAnsi="Arial" w:cs="Arial"/>
                <w:color w:val="000000"/>
                <w:sz w:val="20"/>
                <w:lang w:eastAsia="en-US"/>
              </w:rPr>
              <w:t xml:space="preserve">68 </w:t>
            </w:r>
            <w:r w:rsidRPr="005D212E">
              <w:rPr>
                <w:rFonts w:ascii="Arial" w:eastAsia="Calibri" w:hAnsi="Arial" w:cs="Arial"/>
                <w:color w:val="000000"/>
                <w:sz w:val="20"/>
                <w:lang w:eastAsia="en-US"/>
              </w:rPr>
              <w:t xml:space="preserve">del Reglamento aprobado por el Decreto N° </w:t>
            </w:r>
            <w:r w:rsidR="00FC1CE3" w:rsidRPr="005D212E">
              <w:rPr>
                <w:rFonts w:ascii="Arial" w:eastAsia="Calibri" w:hAnsi="Arial" w:cs="Arial"/>
                <w:color w:val="000000"/>
                <w:sz w:val="20"/>
                <w:lang w:eastAsia="en-US"/>
              </w:rPr>
              <w:t>1030</w:t>
            </w:r>
            <w:r w:rsidRPr="005D212E">
              <w:rPr>
                <w:rFonts w:ascii="Arial" w:eastAsia="Calibri" w:hAnsi="Arial" w:cs="Arial"/>
                <w:color w:val="000000"/>
                <w:sz w:val="20"/>
                <w:lang w:eastAsia="en-US"/>
              </w:rPr>
              <w:t>/</w:t>
            </w:r>
            <w:r w:rsidR="00FC1CE3" w:rsidRPr="005D212E">
              <w:rPr>
                <w:rFonts w:ascii="Arial" w:eastAsia="Calibri" w:hAnsi="Arial" w:cs="Arial"/>
                <w:color w:val="000000"/>
                <w:sz w:val="20"/>
                <w:lang w:eastAsia="en-US"/>
              </w:rPr>
              <w:t>2016</w:t>
            </w:r>
            <w:r w:rsidRPr="005D212E">
              <w:rPr>
                <w:rFonts w:ascii="Arial" w:eastAsia="Calibri" w:hAnsi="Arial" w:cs="Arial"/>
                <w:color w:val="000000"/>
                <w:sz w:val="20"/>
                <w:lang w:eastAsia="en-US"/>
              </w:rPr>
              <w:t>, HASTA TANTO SE DECLARE BAJO JURAMENTO LO CONTRARIO.</w:t>
            </w:r>
          </w:p>
        </w:tc>
      </w:tr>
      <w:tr w:rsidR="00F420D4" w:rsidRPr="005D212E" w:rsidTr="00C700A2">
        <w:tc>
          <w:tcPr>
            <w:tcW w:w="9439" w:type="dxa"/>
            <w:gridSpan w:val="11"/>
            <w:shd w:val="clear" w:color="auto" w:fill="00B0F0"/>
          </w:tcPr>
          <w:p w:rsidR="00F420D4" w:rsidRPr="005D212E" w:rsidRDefault="00FC1CE3" w:rsidP="009A6C7B">
            <w:pPr>
              <w:suppressAutoHyphens w:val="0"/>
              <w:autoSpaceDE w:val="0"/>
              <w:autoSpaceDN w:val="0"/>
              <w:adjustRightInd w:val="0"/>
              <w:jc w:val="center"/>
              <w:rPr>
                <w:rFonts w:ascii="Arial" w:hAnsi="Arial" w:cs="Arial"/>
                <w:noProof/>
                <w:sz w:val="20"/>
              </w:rPr>
            </w:pPr>
            <w:r w:rsidRPr="005D212E">
              <w:rPr>
                <w:rFonts w:ascii="Arial" w:eastAsia="Calibri" w:hAnsi="Arial" w:cs="Arial"/>
                <w:b/>
                <w:bCs/>
                <w:color w:val="000000"/>
                <w:sz w:val="20"/>
                <w:lang w:eastAsia="en-US"/>
              </w:rPr>
              <w:t>REGLAMENTO DEL RÉGIMEN DE CONTRATACIONES DE LA ADMINISTRACIÓN NACIONAL DECRETO Nº 1030/2016</w:t>
            </w:r>
          </w:p>
        </w:tc>
      </w:tr>
      <w:tr w:rsidR="00F420D4" w:rsidRPr="005D212E" w:rsidTr="00C700A2">
        <w:tc>
          <w:tcPr>
            <w:tcW w:w="9439" w:type="dxa"/>
            <w:gridSpan w:val="11"/>
          </w:tcPr>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 xml:space="preserve">ARTÍCULO 68.- PAUTAS PARA LA INELEGIBILIDAD. Deberá desestimarse la oferta, cuando de la información a la que se refiere el artículo 16 del Decreto Delegado N° 1.023/01 y sus modificatorios y complementarios, o de otras fuentes, se configure, entre otros, alguno de los siguientes supuestos: </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a) Pueda presumirse que el oferente es una continuación, transformación, fusión o escisión de otras empresas no habilitadas para contratar con la ADMINISTRACIÓN NACIONAL, de acuerdo a lo  rescripto por el artículo 28 del Decreto Delegado N° 1.023/01 y sus modificatorios y complementarios, y de las controladas o controlantes de aquellas.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b) Se trate de integrantes de empresas no habilitadas para contratar con la ADMINISTRACIÓN NACIONAL, de acuerdo a lo prescripto por el artículo 28 del Decreto Delegado N° 1.023/01 y sus modificatorios y complementarios.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c) Cuando existan indicios que por su precisión y concordancia hicieran presumir que los oferentes han concertado o coordinado posturas en el procedimiento de selección. Se entenderá configurada esta causal de inelegibilidad, entre otros supuestos, en ofertas presentadas por cónyuges, convivientes o parientes de primer grado en línea recta ya sea por naturaleza, por técnicas de reproducción humana asistida o adopción, salvo que se pruebe lo contrario.</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d) Cuando existan indicios que por su precisión y concordancia hicieran presumir que media simulación de competencia o concurrencia. Se entenderá configurada esta causal, entre otros supuestos, cuando un oferente participe en más de una oferta como integrante de un grupo, asociación o persona jurídica, o bien cuando se presente en nombre propio y como integrante de un grupo, asociación o persona jurídica.</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e) Cuando existan indicios que por su precisión y concordancia hicieran presumir que media en el caso una simulación tendiente a eludir los efectos de las causales de inhabilidad para contratar con la ADMINISTRACIÓN NACIONAL, de acuerdo a lo prescripto por el artículo 28 del Decreto Delegado N° 1.023/01 y sus modificatorios y complementarios.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f) Cuando se haya dictado, dentro de los TRES (3) años calendario anteriores a su presentación,  alguna sanción judicial o administrativa contra el oferente, por abuso de posición dominante o dumping, cualquier forma de competencia desleal o por concertar o coordinar posturas en los procedimientos de selección.</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g) Cuando exhiban incumplimientos en anteriores contratos, de acuerdo a lo que se disponga en los</w:t>
            </w:r>
          </w:p>
          <w:p w:rsidR="00FC1CE3" w:rsidRPr="005D212E" w:rsidRDefault="00FC1CE3" w:rsidP="009A6C7B">
            <w:pPr>
              <w:suppressAutoHyphens w:val="0"/>
              <w:autoSpaceDE w:val="0"/>
              <w:autoSpaceDN w:val="0"/>
              <w:adjustRightInd w:val="0"/>
              <w:jc w:val="both"/>
              <w:rPr>
                <w:rFonts w:ascii="Arial" w:hAnsi="Arial" w:cs="Arial"/>
                <w:i/>
                <w:sz w:val="20"/>
              </w:rPr>
            </w:pPr>
            <w:proofErr w:type="gramStart"/>
            <w:r w:rsidRPr="005D212E">
              <w:rPr>
                <w:rFonts w:ascii="Arial" w:hAnsi="Arial" w:cs="Arial"/>
                <w:i/>
                <w:sz w:val="20"/>
              </w:rPr>
              <w:t>respectivos</w:t>
            </w:r>
            <w:proofErr w:type="gramEnd"/>
            <w:r w:rsidRPr="005D212E">
              <w:rPr>
                <w:rFonts w:ascii="Arial" w:hAnsi="Arial" w:cs="Arial"/>
                <w:i/>
                <w:sz w:val="20"/>
              </w:rPr>
              <w:t xml:space="preserve"> pliegos de bases y condiciones particulares.</w:t>
            </w:r>
          </w:p>
          <w:p w:rsidR="00F420D4" w:rsidRPr="005D212E" w:rsidRDefault="00FC1CE3" w:rsidP="009A6C7B">
            <w:pPr>
              <w:suppressAutoHyphens w:val="0"/>
              <w:jc w:val="both"/>
              <w:rPr>
                <w:rFonts w:ascii="Arial" w:eastAsia="Calibri" w:hAnsi="Arial" w:cs="Arial"/>
                <w:i/>
                <w:color w:val="000000"/>
                <w:sz w:val="20"/>
                <w:lang w:eastAsia="en-US"/>
              </w:rPr>
            </w:pPr>
            <w:r w:rsidRPr="005D212E">
              <w:rPr>
                <w:rFonts w:ascii="Arial" w:hAnsi="Arial" w:cs="Arial"/>
                <w:i/>
                <w:sz w:val="20"/>
              </w:rPr>
              <w:t>h) Cuando se trate de personas jurídicas condenadas, con sentencia firme recaída en el extranjero, por prácticas de soborno o cohecho transnacional en los términos de la Convención de la ORGANIZACIÓN DE COOPERACIÓN Y DE DESARROLLO ECONÓMICOS (OCDE) para Combatir el Cohecho a Funcionarios Públicos Extranjeros en Transacciones Comerciales Internacionales, serán inelegibles por</w:t>
            </w:r>
          </w:p>
          <w:p w:rsidR="00FC1CE3" w:rsidRPr="005D212E" w:rsidRDefault="00FC1CE3" w:rsidP="009A6C7B">
            <w:pPr>
              <w:suppressAutoHyphens w:val="0"/>
              <w:autoSpaceDE w:val="0"/>
              <w:autoSpaceDN w:val="0"/>
              <w:adjustRightInd w:val="0"/>
              <w:jc w:val="both"/>
              <w:rPr>
                <w:rFonts w:ascii="Arial" w:hAnsi="Arial" w:cs="Arial"/>
                <w:i/>
                <w:sz w:val="20"/>
              </w:rPr>
            </w:pPr>
            <w:proofErr w:type="gramStart"/>
            <w:r w:rsidRPr="005D212E">
              <w:rPr>
                <w:rFonts w:ascii="Arial" w:hAnsi="Arial" w:cs="Arial"/>
                <w:i/>
                <w:sz w:val="20"/>
              </w:rPr>
              <w:t>un</w:t>
            </w:r>
            <w:proofErr w:type="gramEnd"/>
            <w:r w:rsidRPr="005D212E">
              <w:rPr>
                <w:rFonts w:ascii="Arial" w:hAnsi="Arial" w:cs="Arial"/>
                <w:i/>
                <w:sz w:val="20"/>
              </w:rPr>
              <w:t xml:space="preserve"> lapso igual al doble de la condena.</w:t>
            </w:r>
          </w:p>
          <w:p w:rsidR="00FC1CE3" w:rsidRPr="005D212E" w:rsidRDefault="00FC1CE3" w:rsidP="009A6C7B">
            <w:pPr>
              <w:suppressAutoHyphens w:val="0"/>
              <w:autoSpaceDE w:val="0"/>
              <w:autoSpaceDN w:val="0"/>
              <w:adjustRightInd w:val="0"/>
              <w:jc w:val="both"/>
              <w:rPr>
                <w:rFonts w:ascii="Arial" w:hAnsi="Arial" w:cs="Arial"/>
                <w:noProof/>
                <w:sz w:val="20"/>
              </w:rPr>
            </w:pPr>
            <w:r w:rsidRPr="005D212E">
              <w:rPr>
                <w:rFonts w:ascii="Arial" w:hAnsi="Arial" w:cs="Arial"/>
                <w:i/>
                <w:sz w:val="20"/>
              </w:rPr>
              <w:t>i) Las personas humanas o jurídicas incluidas en las listas de inhabilitados del Banco Mundial y/o del Banco Interamericano de Desarrollo, a raíz de conductas o prácticas de corrupción contempladas en la Convención de la ORGANIZACIÓN DE COOPERACIÓN Y DE DESARROLLO ECONÓMICOS (OCDE) para Combatir el Cohecho a Funcionarios Públicos Extranjeros en Transacciones Comerciales Internacionales serán inelegibles mientras subsista dicha condición.</w:t>
            </w:r>
          </w:p>
        </w:tc>
      </w:tr>
      <w:tr w:rsidR="00FC1CE3" w:rsidRPr="005D212E" w:rsidTr="00C700A2">
        <w:trPr>
          <w:trHeight w:val="77"/>
        </w:trPr>
        <w:tc>
          <w:tcPr>
            <w:tcW w:w="9439" w:type="dxa"/>
            <w:gridSpan w:val="11"/>
            <w:shd w:val="clear" w:color="auto" w:fill="00B0F0"/>
          </w:tcPr>
          <w:p w:rsidR="00FC1CE3" w:rsidRPr="005D212E" w:rsidRDefault="00FC1CE3" w:rsidP="009A6C7B">
            <w:pPr>
              <w:suppressAutoHyphens w:val="0"/>
              <w:autoSpaceDE w:val="0"/>
              <w:autoSpaceDN w:val="0"/>
              <w:adjustRightInd w:val="0"/>
              <w:rPr>
                <w:rFonts w:ascii="Arial" w:eastAsia="Calibri" w:hAnsi="Arial" w:cs="Arial"/>
                <w:b/>
                <w:bCs/>
                <w:color w:val="000000"/>
                <w:sz w:val="20"/>
                <w:lang w:eastAsia="en-US"/>
              </w:rPr>
            </w:pPr>
          </w:p>
        </w:tc>
      </w:tr>
      <w:tr w:rsidR="00F420D4" w:rsidRPr="005D212E" w:rsidTr="00C700A2">
        <w:tc>
          <w:tcPr>
            <w:tcW w:w="9439" w:type="dxa"/>
            <w:gridSpan w:val="11"/>
          </w:tcPr>
          <w:p w:rsidR="00F420D4" w:rsidRPr="005D212E" w:rsidRDefault="00FC1CE3" w:rsidP="009A6C7B">
            <w:pPr>
              <w:suppressAutoHyphens w:val="0"/>
              <w:autoSpaceDE w:val="0"/>
              <w:autoSpaceDN w:val="0"/>
              <w:adjustRightInd w:val="0"/>
              <w:rPr>
                <w:rFonts w:ascii="Arial" w:hAnsi="Arial" w:cs="Arial"/>
                <w:noProof/>
                <w:sz w:val="20"/>
              </w:rPr>
            </w:pPr>
            <w:r w:rsidRPr="005D212E">
              <w:rPr>
                <w:rFonts w:ascii="Arial" w:eastAsia="Calibri" w:hAnsi="Arial" w:cs="Arial"/>
                <w:b/>
                <w:bCs/>
                <w:color w:val="000000"/>
                <w:sz w:val="20"/>
                <w:lang w:eastAsia="en-US"/>
              </w:rPr>
              <w:t xml:space="preserve">Lugar y Fecha: </w:t>
            </w:r>
          </w:p>
        </w:tc>
      </w:tr>
      <w:tr w:rsidR="00F420D4" w:rsidRPr="005D212E" w:rsidTr="00C700A2">
        <w:trPr>
          <w:trHeight w:val="422"/>
        </w:trPr>
        <w:tc>
          <w:tcPr>
            <w:tcW w:w="9439" w:type="dxa"/>
            <w:gridSpan w:val="11"/>
          </w:tcPr>
          <w:p w:rsidR="00F420D4" w:rsidRPr="005D212E" w:rsidRDefault="00FC1CE3" w:rsidP="002C36B0">
            <w:pPr>
              <w:rPr>
                <w:rFonts w:ascii="Arial" w:hAnsi="Arial" w:cs="Arial"/>
                <w:noProof/>
                <w:sz w:val="20"/>
              </w:rPr>
            </w:pPr>
            <w:r w:rsidRPr="005D212E">
              <w:rPr>
                <w:rFonts w:ascii="Arial" w:eastAsia="Calibri" w:hAnsi="Arial" w:cs="Arial"/>
                <w:b/>
                <w:bCs/>
                <w:color w:val="000000"/>
                <w:sz w:val="20"/>
                <w:lang w:eastAsia="en-US"/>
              </w:rPr>
              <w:t>Firma y Aclaración:</w:t>
            </w:r>
          </w:p>
        </w:tc>
      </w:tr>
      <w:tr w:rsidR="001962D2" w:rsidRPr="005D212E" w:rsidTr="00C700A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gridBefore w:val="1"/>
          <w:gridAfter w:val="1"/>
          <w:wBefore w:w="108" w:type="dxa"/>
          <w:wAfter w:w="535" w:type="dxa"/>
          <w:trHeight w:val="200"/>
          <w:jc w:val="center"/>
        </w:trPr>
        <w:tc>
          <w:tcPr>
            <w:tcW w:w="346" w:type="dxa"/>
            <w:tcBorders>
              <w:top w:val="single" w:sz="8" w:space="0" w:color="auto"/>
              <w:left w:val="single" w:sz="8" w:space="0" w:color="auto"/>
              <w:bottom w:val="nil"/>
              <w:right w:val="nil"/>
            </w:tcBorders>
            <w:shd w:val="clear" w:color="000000" w:fill="FFFFFF"/>
            <w:noWrap/>
            <w:vAlign w:val="bottom"/>
            <w:hideMark/>
          </w:tcPr>
          <w:p w:rsidR="001962D2" w:rsidRPr="005D212E" w:rsidRDefault="001962D2" w:rsidP="00D34254">
            <w:pPr>
              <w:ind w:left="21"/>
              <w:rPr>
                <w:rFonts w:ascii="Arial" w:hAnsi="Arial" w:cs="Arial"/>
                <w:sz w:val="20"/>
                <w:lang w:val="es-AR" w:eastAsia="es-AR"/>
              </w:rPr>
            </w:pPr>
          </w:p>
        </w:tc>
        <w:tc>
          <w:tcPr>
            <w:tcW w:w="714" w:type="dxa"/>
            <w:gridSpan w:val="2"/>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959" w:type="dxa"/>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65" w:type="dxa"/>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1862" w:type="dxa"/>
            <w:gridSpan w:val="3"/>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50" w:type="dxa"/>
            <w:tcBorders>
              <w:top w:val="single" w:sz="8" w:space="0" w:color="auto"/>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C700A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gridBefore w:val="1"/>
          <w:gridAfter w:val="1"/>
          <w:wBefore w:w="108" w:type="dxa"/>
          <w:wAfter w:w="535" w:type="dxa"/>
          <w:trHeight w:val="166"/>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714" w:type="dxa"/>
            <w:gridSpan w:val="2"/>
            <w:tcBorders>
              <w:top w:val="nil"/>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7286" w:type="dxa"/>
            <w:gridSpan w:val="5"/>
            <w:tcBorders>
              <w:top w:val="nil"/>
              <w:left w:val="nil"/>
              <w:bottom w:val="nil"/>
              <w:right w:val="nil"/>
            </w:tcBorders>
            <w:shd w:val="clear" w:color="000000" w:fill="FFFFFF"/>
            <w:vAlign w:val="bottom"/>
            <w:hideMark/>
          </w:tcPr>
          <w:p w:rsidR="001962D2" w:rsidRPr="005D212E" w:rsidRDefault="00FD252F" w:rsidP="00D34254">
            <w:pPr>
              <w:jc w:val="center"/>
              <w:rPr>
                <w:rFonts w:ascii="Arial" w:hAnsi="Arial" w:cs="Arial"/>
                <w:b/>
                <w:bCs/>
                <w:sz w:val="20"/>
                <w:u w:val="single"/>
                <w:lang w:eastAsia="es-AR"/>
              </w:rPr>
            </w:pPr>
            <w:r w:rsidRPr="005D212E">
              <w:rPr>
                <w:rFonts w:ascii="Arial" w:hAnsi="Arial" w:cs="Arial"/>
                <w:b/>
                <w:bCs/>
                <w:sz w:val="20"/>
                <w:u w:val="single"/>
                <w:lang w:eastAsia="es-AR"/>
              </w:rPr>
              <w:t>DECLARACIÓN JURADA DE SER UNA PYME</w:t>
            </w:r>
          </w:p>
          <w:p w:rsidR="001962D2" w:rsidRPr="005D212E" w:rsidRDefault="001962D2" w:rsidP="00D34254">
            <w:pPr>
              <w:jc w:val="center"/>
              <w:rPr>
                <w:rFonts w:ascii="Arial" w:hAnsi="Arial" w:cs="Arial"/>
                <w:b/>
                <w:bCs/>
                <w:sz w:val="20"/>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C700A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gridBefore w:val="1"/>
          <w:gridAfter w:val="1"/>
          <w:wBefore w:w="108" w:type="dxa"/>
          <w:wAfter w:w="535" w:type="dxa"/>
          <w:trHeight w:val="992"/>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8000" w:type="dxa"/>
            <w:gridSpan w:val="7"/>
            <w:tcBorders>
              <w:top w:val="nil"/>
              <w:left w:val="nil"/>
              <w:bottom w:val="nil"/>
              <w:right w:val="nil"/>
            </w:tcBorders>
            <w:shd w:val="clear" w:color="000000" w:fill="FFFFFF"/>
            <w:hideMark/>
          </w:tcPr>
          <w:p w:rsidR="001962D2" w:rsidRPr="005D212E" w:rsidRDefault="00FD252F" w:rsidP="00D34254">
            <w:pPr>
              <w:jc w:val="both"/>
              <w:rPr>
                <w:rFonts w:ascii="Arial" w:hAnsi="Arial" w:cs="Arial"/>
                <w:sz w:val="20"/>
                <w:lang w:val="es-AR" w:eastAsia="es-AR"/>
              </w:rPr>
            </w:pPr>
            <w:r w:rsidRPr="005D212E">
              <w:rPr>
                <w:rFonts w:ascii="Arial" w:hAnsi="Arial" w:cs="Arial"/>
                <w:sz w:val="20"/>
                <w:lang w:val="es-AR" w:eastAsia="es-AR"/>
              </w:rPr>
              <w:t>En _________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1962D2" w:rsidRPr="005D212E" w:rsidRDefault="001962D2" w:rsidP="00D34254">
            <w:pPr>
              <w:jc w:val="both"/>
              <w:rPr>
                <w:rFonts w:ascii="Arial" w:hAnsi="Arial" w:cs="Arial"/>
                <w:sz w:val="20"/>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C700A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gridBefore w:val="1"/>
          <w:gridAfter w:val="1"/>
          <w:wBefore w:w="108" w:type="dxa"/>
          <w:wAfter w:w="535" w:type="dxa"/>
          <w:trHeight w:val="338"/>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210" w:type="dxa"/>
            <w:tcBorders>
              <w:top w:val="nil"/>
              <w:left w:val="nil"/>
              <w:bottom w:val="nil"/>
              <w:right w:val="nil"/>
            </w:tcBorders>
            <w:shd w:val="clear" w:color="000000" w:fill="FFFFFF"/>
            <w:noWrap/>
            <w:vAlign w:val="bottom"/>
            <w:hideMark/>
          </w:tcPr>
          <w:p w:rsidR="001962D2" w:rsidRPr="005D212E" w:rsidRDefault="00FD252F" w:rsidP="00D34254">
            <w:pPr>
              <w:jc w:val="center"/>
              <w:rPr>
                <w:rFonts w:ascii="Arial" w:hAnsi="Arial" w:cs="Arial"/>
                <w:sz w:val="20"/>
                <w:lang w:val="es-AR" w:eastAsia="es-AR"/>
              </w:rPr>
            </w:pPr>
            <w:r w:rsidRPr="005D212E">
              <w:rPr>
                <w:rFonts w:ascii="Arial" w:hAnsi="Arial" w:cs="Arial"/>
                <w:spacing w:val="1"/>
                <w:sz w:val="20"/>
                <w:lang w:val="es-AR" w:eastAsia="es-AR"/>
              </w:rPr>
              <w:t> </w:t>
            </w:r>
          </w:p>
        </w:tc>
        <w:tc>
          <w:tcPr>
            <w:tcW w:w="6956" w:type="dxa"/>
            <w:gridSpan w:val="4"/>
            <w:tcBorders>
              <w:top w:val="single" w:sz="8" w:space="0" w:color="auto"/>
              <w:left w:val="single" w:sz="8" w:space="0" w:color="auto"/>
              <w:bottom w:val="single" w:sz="4" w:space="0" w:color="auto"/>
              <w:right w:val="single" w:sz="4" w:space="0" w:color="auto"/>
            </w:tcBorders>
            <w:shd w:val="clear" w:color="000000" w:fill="FFFFFF"/>
            <w:hideMark/>
          </w:tcPr>
          <w:p w:rsidR="001962D2" w:rsidRPr="005D212E" w:rsidRDefault="00FD252F" w:rsidP="00D34254">
            <w:pPr>
              <w:jc w:val="both"/>
              <w:rPr>
                <w:rFonts w:ascii="Arial" w:hAnsi="Arial" w:cs="Arial"/>
                <w:b/>
                <w:bCs/>
                <w:sz w:val="20"/>
                <w:lang w:val="es-AR" w:eastAsia="es-AR"/>
              </w:rPr>
            </w:pPr>
            <w:r w:rsidRPr="005D212E">
              <w:rPr>
                <w:rFonts w:ascii="Arial" w:hAnsi="Arial" w:cs="Arial"/>
                <w:b/>
                <w:bCs/>
                <w:spacing w:val="1"/>
                <w:sz w:val="20"/>
                <w:lang w:val="es-AR" w:eastAsia="es-AR"/>
              </w:rPr>
              <w:t xml:space="preserve">CALIFICA </w:t>
            </w:r>
            <w:r w:rsidRPr="005D212E">
              <w:rPr>
                <w:rFonts w:ascii="Arial" w:hAnsi="Arial" w:cs="Arial"/>
                <w:spacing w:val="1"/>
                <w:sz w:val="20"/>
                <w:lang w:val="es-AR" w:eastAsia="es-AR"/>
              </w:rPr>
              <w:t>dentro de la categoría de MICRO, PEQUEÑA Y MEDIANA EMPRESA en virtud de lo establecido en la Ley 25.300.- y la Resolución N° 21/2010 de la Secretaría de Pequeña y Mediana Empresa y Desarrollo Regional.</w:t>
            </w:r>
          </w:p>
        </w:tc>
        <w:tc>
          <w:tcPr>
            <w:tcW w:w="638" w:type="dxa"/>
            <w:tcBorders>
              <w:top w:val="single" w:sz="8" w:space="0" w:color="auto"/>
              <w:left w:val="nil"/>
              <w:bottom w:val="single" w:sz="4" w:space="0" w:color="auto"/>
              <w:right w:val="single" w:sz="8" w:space="0" w:color="auto"/>
            </w:tcBorders>
            <w:shd w:val="clear" w:color="000000" w:fill="FFFFFF"/>
            <w:hideMark/>
          </w:tcPr>
          <w:p w:rsidR="001962D2" w:rsidRPr="005D212E" w:rsidRDefault="00FD252F" w:rsidP="00D34254">
            <w:pPr>
              <w:jc w:val="both"/>
              <w:rPr>
                <w:rFonts w:ascii="Arial" w:hAnsi="Arial" w:cs="Arial"/>
                <w:sz w:val="20"/>
                <w:lang w:val="es-AR" w:eastAsia="es-AR"/>
              </w:rPr>
            </w:pPr>
            <w:r w:rsidRPr="005D212E">
              <w:rPr>
                <w:rFonts w:ascii="Arial" w:hAnsi="Arial" w:cs="Arial"/>
                <w:spacing w:val="1"/>
                <w:sz w:val="20"/>
                <w:lang w:val="es-AR" w:eastAsia="es-AR"/>
              </w:rPr>
              <w:t> </w:t>
            </w:r>
          </w:p>
        </w:tc>
        <w:tc>
          <w:tcPr>
            <w:tcW w:w="196" w:type="dxa"/>
            <w:tcBorders>
              <w:top w:val="nil"/>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C700A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gridBefore w:val="1"/>
          <w:gridAfter w:val="1"/>
          <w:wBefore w:w="108" w:type="dxa"/>
          <w:wAfter w:w="535" w:type="dxa"/>
          <w:trHeight w:val="345"/>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210" w:type="dxa"/>
            <w:tcBorders>
              <w:top w:val="nil"/>
              <w:left w:val="nil"/>
              <w:bottom w:val="nil"/>
              <w:right w:val="nil"/>
            </w:tcBorders>
            <w:shd w:val="clear" w:color="000000" w:fill="FFFFFF"/>
            <w:noWrap/>
            <w:vAlign w:val="bottom"/>
            <w:hideMark/>
          </w:tcPr>
          <w:p w:rsidR="001962D2" w:rsidRPr="005D212E" w:rsidRDefault="00FD252F" w:rsidP="00D34254">
            <w:pPr>
              <w:jc w:val="both"/>
              <w:rPr>
                <w:rFonts w:ascii="Arial" w:hAnsi="Arial" w:cs="Arial"/>
                <w:sz w:val="20"/>
                <w:lang w:val="es-AR" w:eastAsia="es-AR"/>
              </w:rPr>
            </w:pPr>
            <w:r w:rsidRPr="005D212E">
              <w:rPr>
                <w:rFonts w:ascii="Arial" w:hAnsi="Arial" w:cs="Arial"/>
                <w:sz w:val="20"/>
                <w:lang w:val="es-AR" w:eastAsia="es-AR"/>
              </w:rPr>
              <w:t> </w:t>
            </w:r>
          </w:p>
        </w:tc>
        <w:tc>
          <w:tcPr>
            <w:tcW w:w="6956" w:type="dxa"/>
            <w:gridSpan w:val="4"/>
            <w:tcBorders>
              <w:top w:val="nil"/>
              <w:left w:val="single" w:sz="8" w:space="0" w:color="auto"/>
              <w:bottom w:val="single" w:sz="8" w:space="0" w:color="auto"/>
              <w:right w:val="single" w:sz="4" w:space="0" w:color="auto"/>
            </w:tcBorders>
            <w:shd w:val="clear" w:color="000000" w:fill="FFFFFF"/>
            <w:hideMark/>
          </w:tcPr>
          <w:p w:rsidR="001962D2" w:rsidRPr="005D212E" w:rsidRDefault="00FD252F" w:rsidP="00D34254">
            <w:pPr>
              <w:jc w:val="both"/>
              <w:rPr>
                <w:rFonts w:ascii="Arial" w:hAnsi="Arial" w:cs="Arial"/>
                <w:b/>
                <w:bCs/>
                <w:sz w:val="20"/>
                <w:lang w:val="es-AR" w:eastAsia="es-AR"/>
              </w:rPr>
            </w:pPr>
            <w:r w:rsidRPr="005D212E">
              <w:rPr>
                <w:rFonts w:ascii="Arial" w:hAnsi="Arial" w:cs="Arial"/>
                <w:b/>
                <w:bCs/>
                <w:spacing w:val="1"/>
                <w:sz w:val="20"/>
                <w:lang w:val="es-AR" w:eastAsia="es-AR"/>
              </w:rPr>
              <w:t>NO CALIFICA</w:t>
            </w:r>
            <w:r w:rsidRPr="005D212E">
              <w:rPr>
                <w:rFonts w:ascii="Arial" w:hAnsi="Arial" w:cs="Arial"/>
                <w:spacing w:val="1"/>
                <w:sz w:val="20"/>
                <w:lang w:val="es-AR" w:eastAsia="es-AR"/>
              </w:rPr>
              <w:t xml:space="preserve"> dentro de la categoría de MICRO, PEQUEÑA Y MEDIANA EMPRESA en virtud de lo establecido en la Ley 25.300.- y la Resolución N° 21/2010 de la Secretaría de Pequeña y Mediana Empresa y Desarrollo Regional.</w:t>
            </w:r>
          </w:p>
        </w:tc>
        <w:tc>
          <w:tcPr>
            <w:tcW w:w="638" w:type="dxa"/>
            <w:tcBorders>
              <w:top w:val="nil"/>
              <w:left w:val="nil"/>
              <w:bottom w:val="single" w:sz="8" w:space="0" w:color="auto"/>
              <w:right w:val="single" w:sz="8" w:space="0" w:color="auto"/>
            </w:tcBorders>
            <w:shd w:val="clear" w:color="000000" w:fill="FFFFFF"/>
            <w:hideMark/>
          </w:tcPr>
          <w:p w:rsidR="001962D2" w:rsidRPr="005D212E" w:rsidRDefault="00FD252F" w:rsidP="00D34254">
            <w:pPr>
              <w:jc w:val="both"/>
              <w:rPr>
                <w:rFonts w:ascii="Arial" w:hAnsi="Arial" w:cs="Arial"/>
                <w:sz w:val="20"/>
                <w:lang w:val="es-AR" w:eastAsia="es-AR"/>
              </w:rPr>
            </w:pPr>
            <w:r w:rsidRPr="005D212E">
              <w:rPr>
                <w:rFonts w:ascii="Arial" w:hAnsi="Arial" w:cs="Arial"/>
                <w:spacing w:val="1"/>
                <w:sz w:val="20"/>
                <w:lang w:val="es-AR" w:eastAsia="es-AR"/>
              </w:rPr>
              <w:t> </w:t>
            </w:r>
          </w:p>
        </w:tc>
        <w:tc>
          <w:tcPr>
            <w:tcW w:w="196" w:type="dxa"/>
            <w:tcBorders>
              <w:top w:val="nil"/>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C700A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gridBefore w:val="1"/>
          <w:gridAfter w:val="1"/>
          <w:wBefore w:w="108" w:type="dxa"/>
          <w:wAfter w:w="535" w:type="dxa"/>
          <w:trHeight w:val="1778"/>
          <w:jc w:val="center"/>
        </w:trPr>
        <w:tc>
          <w:tcPr>
            <w:tcW w:w="346" w:type="dxa"/>
            <w:tcBorders>
              <w:top w:val="nil"/>
              <w:left w:val="single" w:sz="8" w:space="0" w:color="auto"/>
              <w:bottom w:val="single" w:sz="4" w:space="0" w:color="auto"/>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8000" w:type="dxa"/>
            <w:gridSpan w:val="7"/>
            <w:tcBorders>
              <w:top w:val="nil"/>
              <w:left w:val="nil"/>
              <w:bottom w:val="single" w:sz="4" w:space="0" w:color="auto"/>
              <w:right w:val="nil"/>
            </w:tcBorders>
            <w:shd w:val="clear" w:color="000000" w:fill="FFFFFF"/>
            <w:vAlign w:val="bottom"/>
            <w:hideMark/>
          </w:tcPr>
          <w:p w:rsidR="001962D2" w:rsidRPr="005D212E" w:rsidRDefault="00FD252F" w:rsidP="00D34254">
            <w:pPr>
              <w:jc w:val="both"/>
              <w:rPr>
                <w:rFonts w:ascii="Arial" w:hAnsi="Arial" w:cs="Arial"/>
                <w:spacing w:val="1"/>
                <w:sz w:val="20"/>
                <w:lang w:val="es-AR" w:eastAsia="es-AR"/>
              </w:rPr>
            </w:pPr>
            <w:r w:rsidRPr="005D212E">
              <w:rPr>
                <w:rFonts w:ascii="Arial" w:hAnsi="Arial" w:cs="Arial"/>
                <w:b/>
                <w:bCs/>
                <w:spacing w:val="1"/>
                <w:sz w:val="20"/>
                <w:u w:val="single"/>
                <w:lang w:val="es-AR" w:eastAsia="es-AR"/>
              </w:rPr>
              <w:t>Nota:</w:t>
            </w:r>
            <w:r w:rsidRPr="005D212E">
              <w:rPr>
                <w:rFonts w:ascii="Arial" w:hAnsi="Arial" w:cs="Arial"/>
                <w:spacing w:val="1"/>
                <w:sz w:val="20"/>
                <w:lang w:val="es-AR" w:eastAsia="es-AR"/>
              </w:rPr>
              <w:t xml:space="preserve"> Marcar con una cruz (</w:t>
            </w:r>
            <w:r w:rsidRPr="005D212E">
              <w:rPr>
                <w:rFonts w:ascii="Arial" w:hAnsi="Arial" w:cs="Arial"/>
                <w:b/>
                <w:bCs/>
                <w:spacing w:val="1"/>
                <w:sz w:val="20"/>
                <w:lang w:val="es-AR" w:eastAsia="es-AR"/>
              </w:rPr>
              <w:t>X</w:t>
            </w:r>
            <w:r w:rsidRPr="005D212E">
              <w:rPr>
                <w:rFonts w:ascii="Arial" w:hAnsi="Arial" w:cs="Arial"/>
                <w:spacing w:val="1"/>
                <w:sz w:val="20"/>
                <w:lang w:val="es-AR" w:eastAsia="es-AR"/>
              </w:rPr>
              <w:t>) el cuadro que corresponda.</w:t>
            </w:r>
          </w:p>
          <w:p w:rsidR="001962D2" w:rsidRPr="005D212E" w:rsidRDefault="001962D2" w:rsidP="00D34254">
            <w:pPr>
              <w:jc w:val="both"/>
              <w:rPr>
                <w:rFonts w:ascii="Arial" w:hAnsi="Arial" w:cs="Arial"/>
                <w:spacing w:val="1"/>
                <w:sz w:val="20"/>
                <w:lang w:val="es-AR" w:eastAsia="es-AR"/>
              </w:rPr>
            </w:pPr>
          </w:p>
          <w:p w:rsidR="001962D2" w:rsidRPr="005D212E" w:rsidRDefault="00FD252F" w:rsidP="00D34254">
            <w:pPr>
              <w:jc w:val="both"/>
              <w:rPr>
                <w:rFonts w:ascii="Arial" w:hAnsi="Arial" w:cs="Arial"/>
                <w:spacing w:val="1"/>
                <w:sz w:val="20"/>
                <w:lang w:val="es-AR" w:eastAsia="es-AR"/>
              </w:rPr>
            </w:pPr>
            <w:r w:rsidRPr="005D212E">
              <w:rPr>
                <w:rFonts w:ascii="Arial" w:hAnsi="Arial" w:cs="Arial"/>
                <w:spacing w:val="1"/>
                <w:sz w:val="20"/>
                <w:lang w:val="es-AR" w:eastAsia="es-AR"/>
              </w:rPr>
              <w:t>Firma del Oferente:</w:t>
            </w:r>
          </w:p>
          <w:p w:rsidR="001962D2" w:rsidRPr="005D212E" w:rsidRDefault="001962D2" w:rsidP="00D34254">
            <w:pPr>
              <w:jc w:val="both"/>
              <w:rPr>
                <w:rFonts w:ascii="Arial" w:hAnsi="Arial" w:cs="Arial"/>
                <w:spacing w:val="1"/>
                <w:sz w:val="20"/>
                <w:lang w:val="es-AR" w:eastAsia="es-AR"/>
              </w:rPr>
            </w:pPr>
          </w:p>
          <w:p w:rsidR="001962D2" w:rsidRPr="005D212E" w:rsidRDefault="00FD252F" w:rsidP="00D34254">
            <w:pPr>
              <w:jc w:val="both"/>
              <w:rPr>
                <w:rFonts w:ascii="Arial" w:hAnsi="Arial" w:cs="Arial"/>
                <w:spacing w:val="1"/>
                <w:sz w:val="20"/>
                <w:lang w:val="es-AR" w:eastAsia="es-AR"/>
              </w:rPr>
            </w:pPr>
            <w:r w:rsidRPr="005D212E">
              <w:rPr>
                <w:rFonts w:ascii="Arial" w:hAnsi="Arial" w:cs="Arial"/>
                <w:spacing w:val="1"/>
                <w:sz w:val="20"/>
                <w:lang w:val="es-AR" w:eastAsia="es-AR"/>
              </w:rPr>
              <w:t>Sello Aclaratorio:</w:t>
            </w:r>
          </w:p>
          <w:p w:rsidR="001962D2" w:rsidRPr="005D212E" w:rsidRDefault="001962D2" w:rsidP="00D34254">
            <w:pPr>
              <w:jc w:val="both"/>
              <w:rPr>
                <w:rFonts w:ascii="Arial" w:hAnsi="Arial" w:cs="Arial"/>
                <w:spacing w:val="1"/>
                <w:sz w:val="20"/>
                <w:lang w:val="es-AR" w:eastAsia="es-AR"/>
              </w:rPr>
            </w:pPr>
          </w:p>
        </w:tc>
        <w:tc>
          <w:tcPr>
            <w:tcW w:w="450" w:type="dxa"/>
            <w:tcBorders>
              <w:top w:val="nil"/>
              <w:left w:val="nil"/>
              <w:bottom w:val="single" w:sz="4" w:space="0" w:color="auto"/>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bl>
    <w:p w:rsidR="001962D2" w:rsidRPr="005D212E" w:rsidRDefault="001962D2" w:rsidP="001962D2">
      <w:pPr>
        <w:jc w:val="both"/>
        <w:rPr>
          <w:rFonts w:ascii="Arial" w:hAnsi="Arial" w:cs="Arial"/>
          <w:sz w:val="20"/>
        </w:rPr>
      </w:pPr>
    </w:p>
    <w:p w:rsidR="005D212E" w:rsidRPr="005D212E" w:rsidRDefault="00FD252F" w:rsidP="005D212E">
      <w:pPr>
        <w:suppressAutoHyphens w:val="0"/>
        <w:jc w:val="right"/>
        <w:rPr>
          <w:rFonts w:ascii="Arial" w:hAnsi="Arial" w:cs="Arial"/>
          <w:sz w:val="20"/>
        </w:rPr>
      </w:pPr>
      <w:r w:rsidRPr="005D212E">
        <w:rPr>
          <w:rFonts w:ascii="Arial" w:hAnsi="Arial" w:cs="Arial"/>
          <w:sz w:val="20"/>
        </w:rPr>
        <w:br w:type="page"/>
      </w:r>
      <w:r w:rsidR="005D212E" w:rsidRPr="005D212E">
        <w:rPr>
          <w:rFonts w:ascii="Arial" w:hAnsi="Arial" w:cs="Arial"/>
          <w:sz w:val="20"/>
        </w:rPr>
        <w:lastRenderedPageBreak/>
        <w:t>ANEXO VI</w:t>
      </w:r>
    </w:p>
    <w:p w:rsidR="005D212E" w:rsidRPr="005D212E" w:rsidRDefault="005D212E" w:rsidP="005D212E">
      <w:pPr>
        <w:jc w:val="both"/>
        <w:rPr>
          <w:rFonts w:ascii="Arial" w:hAnsi="Arial" w:cs="Arial"/>
          <w:sz w:val="20"/>
        </w:rPr>
      </w:pPr>
    </w:p>
    <w:tbl>
      <w:tblPr>
        <w:tblW w:w="8718" w:type="dxa"/>
        <w:jc w:val="center"/>
        <w:tblInd w:w="212" w:type="dxa"/>
        <w:tblCellMar>
          <w:left w:w="70" w:type="dxa"/>
          <w:right w:w="70" w:type="dxa"/>
        </w:tblCellMar>
        <w:tblLook w:val="04A0"/>
      </w:tblPr>
      <w:tblGrid>
        <w:gridCol w:w="399"/>
        <w:gridCol w:w="196"/>
        <w:gridCol w:w="6717"/>
        <w:gridCol w:w="854"/>
        <w:gridCol w:w="218"/>
        <w:gridCol w:w="334"/>
      </w:tblGrid>
      <w:tr w:rsidR="005D212E" w:rsidRPr="005D212E" w:rsidTr="00E86438">
        <w:trPr>
          <w:trHeight w:val="65"/>
          <w:jc w:val="center"/>
        </w:trPr>
        <w:tc>
          <w:tcPr>
            <w:tcW w:w="399" w:type="dxa"/>
            <w:tcBorders>
              <w:top w:val="single" w:sz="4" w:space="0" w:color="auto"/>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6717"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854"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218"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334" w:type="dxa"/>
            <w:tcBorders>
              <w:top w:val="single" w:sz="4" w:space="0" w:color="auto"/>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48"/>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7789" w:type="dxa"/>
            <w:gridSpan w:val="3"/>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DECLARACIÓN JURADA DE COMPRE TRABAJO ARGENTINO (SERVICIOS)</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99"/>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6717" w:type="dxa"/>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 </w:t>
            </w:r>
          </w:p>
        </w:tc>
        <w:tc>
          <w:tcPr>
            <w:tcW w:w="854" w:type="dxa"/>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 </w:t>
            </w:r>
          </w:p>
        </w:tc>
        <w:tc>
          <w:tcPr>
            <w:tcW w:w="218" w:type="dxa"/>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 </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319"/>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7985" w:type="dxa"/>
            <w:gridSpan w:val="4"/>
            <w:tcBorders>
              <w:top w:val="nil"/>
              <w:left w:val="nil"/>
              <w:bottom w:val="nil"/>
              <w:right w:val="nil"/>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sz w:val="20"/>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5D212E" w:rsidRPr="005D212E" w:rsidRDefault="005D212E" w:rsidP="00E86438">
            <w:pPr>
              <w:jc w:val="both"/>
              <w:rPr>
                <w:rFonts w:ascii="Arial" w:hAnsi="Arial" w:cs="Arial"/>
                <w:sz w:val="20"/>
              </w:rPr>
            </w:pP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226"/>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jc w:val="center"/>
              <w:rPr>
                <w:rFonts w:ascii="Arial" w:hAnsi="Arial" w:cs="Arial"/>
                <w:sz w:val="20"/>
              </w:rPr>
            </w:pPr>
            <w:r w:rsidRPr="005D212E">
              <w:rPr>
                <w:rFonts w:ascii="Arial" w:hAnsi="Arial" w:cs="Arial"/>
                <w:sz w:val="20"/>
              </w:rPr>
              <w:t> </w:t>
            </w:r>
          </w:p>
        </w:tc>
        <w:tc>
          <w:tcPr>
            <w:tcW w:w="6717" w:type="dxa"/>
            <w:tcBorders>
              <w:top w:val="single" w:sz="8" w:space="0" w:color="auto"/>
              <w:left w:val="single" w:sz="8" w:space="0" w:color="auto"/>
              <w:bottom w:val="single" w:sz="4" w:space="0" w:color="auto"/>
              <w:right w:val="single" w:sz="4"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b/>
                <w:bCs/>
                <w:sz w:val="20"/>
                <w:u w:val="single"/>
              </w:rPr>
              <w:t>CUMPLE</w:t>
            </w:r>
            <w:r w:rsidRPr="005D212E">
              <w:rPr>
                <w:rFonts w:ascii="Arial" w:hAnsi="Arial" w:cs="Arial"/>
                <w:sz w:val="20"/>
              </w:rPr>
              <w:t xml:space="preserve"> con las pautas indicadas en el Régimen de Compre Nacional vigente (Ley N° 25.551 y su decreto reglamentario N° 1.600/02 y Ley N° 18.875), para ser considerada "local", toda vez que ha sido creada o autorizada a operar de conformidad con las leyes de la República Argentina, tiene su domicilio legal en la República Argentina y el 80% (OCHENTA POR CIENTO) de sus directores, personal directivo y profesionales tiene domicilio real en la República Argentina.-</w:t>
            </w:r>
          </w:p>
        </w:tc>
        <w:tc>
          <w:tcPr>
            <w:tcW w:w="854" w:type="dxa"/>
            <w:tcBorders>
              <w:top w:val="single" w:sz="8" w:space="0" w:color="auto"/>
              <w:left w:val="nil"/>
              <w:bottom w:val="single" w:sz="4" w:space="0" w:color="auto"/>
              <w:right w:val="single" w:sz="8"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sz w:val="20"/>
              </w:rPr>
              <w:t> </w:t>
            </w:r>
          </w:p>
        </w:tc>
        <w:tc>
          <w:tcPr>
            <w:tcW w:w="218"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228"/>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jc w:val="both"/>
              <w:rPr>
                <w:rFonts w:ascii="Arial" w:hAnsi="Arial" w:cs="Arial"/>
                <w:sz w:val="20"/>
              </w:rPr>
            </w:pPr>
            <w:r w:rsidRPr="005D212E">
              <w:rPr>
                <w:rFonts w:ascii="Arial" w:hAnsi="Arial" w:cs="Arial"/>
                <w:sz w:val="20"/>
              </w:rPr>
              <w:t> </w:t>
            </w:r>
          </w:p>
        </w:tc>
        <w:tc>
          <w:tcPr>
            <w:tcW w:w="6717" w:type="dxa"/>
            <w:tcBorders>
              <w:top w:val="nil"/>
              <w:left w:val="single" w:sz="8" w:space="0" w:color="auto"/>
              <w:bottom w:val="single" w:sz="8" w:space="0" w:color="auto"/>
              <w:right w:val="single" w:sz="4"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b/>
                <w:bCs/>
                <w:sz w:val="20"/>
                <w:u w:val="single"/>
              </w:rPr>
              <w:t>NO CUMPLE</w:t>
            </w:r>
            <w:r w:rsidRPr="005D212E">
              <w:rPr>
                <w:rFonts w:ascii="Arial" w:hAnsi="Arial" w:cs="Arial"/>
                <w:sz w:val="20"/>
              </w:rPr>
              <w:t xml:space="preserve"> con las pautas indicadas en el Régimen de Compre Nacional vigente (Ley N° 25.551 y su decreto reglamentario N° 1.600/02 y Ley N° 18.875), para ser considerada "local", toda vez que ha sido creada o autorizada a operar de conformidad con las leyes de la República Argentina, tiene su domicilio legal en la República Argentina y el 80% (OCHENTA POR CIENTO) de sus directores, personal directivo y profesionales tiene domicilio real en la República Argentina.-</w:t>
            </w:r>
          </w:p>
        </w:tc>
        <w:tc>
          <w:tcPr>
            <w:tcW w:w="854" w:type="dxa"/>
            <w:tcBorders>
              <w:top w:val="nil"/>
              <w:left w:val="nil"/>
              <w:bottom w:val="single" w:sz="8" w:space="0" w:color="auto"/>
              <w:right w:val="single" w:sz="8"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sz w:val="20"/>
              </w:rPr>
              <w:t> </w:t>
            </w:r>
          </w:p>
        </w:tc>
        <w:tc>
          <w:tcPr>
            <w:tcW w:w="218"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572"/>
          <w:jc w:val="center"/>
        </w:trPr>
        <w:tc>
          <w:tcPr>
            <w:tcW w:w="8718" w:type="dxa"/>
            <w:gridSpan w:val="6"/>
            <w:tcBorders>
              <w:top w:val="nil"/>
              <w:left w:val="single" w:sz="4" w:space="0" w:color="auto"/>
              <w:bottom w:val="single" w:sz="4" w:space="0" w:color="auto"/>
              <w:right w:val="single" w:sz="4" w:space="0" w:color="auto"/>
            </w:tcBorders>
            <w:shd w:val="clear" w:color="000000" w:fill="FFFFFF"/>
            <w:vAlign w:val="bottom"/>
            <w:hideMark/>
          </w:tcPr>
          <w:p w:rsidR="005D212E" w:rsidRDefault="005D212E" w:rsidP="00E86438">
            <w:pPr>
              <w:jc w:val="both"/>
              <w:rPr>
                <w:rFonts w:ascii="Arial" w:hAnsi="Arial" w:cs="Arial"/>
                <w:b/>
                <w:bCs/>
                <w:sz w:val="20"/>
                <w:u w:val="single"/>
              </w:rPr>
            </w:pPr>
          </w:p>
          <w:p w:rsidR="005D212E" w:rsidRPr="005D212E" w:rsidRDefault="005D212E" w:rsidP="00E86438">
            <w:pPr>
              <w:jc w:val="both"/>
              <w:rPr>
                <w:rFonts w:ascii="Arial" w:hAnsi="Arial" w:cs="Arial"/>
                <w:sz w:val="20"/>
              </w:rPr>
            </w:pPr>
            <w:r w:rsidRPr="005D212E">
              <w:rPr>
                <w:rFonts w:ascii="Arial" w:hAnsi="Arial" w:cs="Arial"/>
                <w:b/>
                <w:bCs/>
                <w:sz w:val="20"/>
                <w:u w:val="single"/>
              </w:rPr>
              <w:t>Nota:</w:t>
            </w:r>
            <w:r w:rsidRPr="005D212E">
              <w:rPr>
                <w:rFonts w:ascii="Arial" w:hAnsi="Arial" w:cs="Arial"/>
                <w:sz w:val="20"/>
              </w:rPr>
              <w:t xml:space="preserve"> Marcar con una cruz (</w:t>
            </w:r>
            <w:r w:rsidRPr="005D212E">
              <w:rPr>
                <w:rFonts w:ascii="Arial" w:hAnsi="Arial" w:cs="Arial"/>
                <w:b/>
                <w:bCs/>
                <w:sz w:val="20"/>
              </w:rPr>
              <w:t>X</w:t>
            </w:r>
            <w:r w:rsidRPr="005D212E">
              <w:rPr>
                <w:rFonts w:ascii="Arial" w:hAnsi="Arial" w:cs="Arial"/>
                <w:sz w:val="20"/>
              </w:rPr>
              <w:t xml:space="preserve">) el cuadro que corresponda </w:t>
            </w: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r w:rsidRPr="005D212E">
              <w:rPr>
                <w:rFonts w:ascii="Arial" w:hAnsi="Arial" w:cs="Arial"/>
                <w:sz w:val="20"/>
              </w:rPr>
              <w:t>Firma del Oferente:</w:t>
            </w: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r w:rsidRPr="005D212E">
              <w:rPr>
                <w:rFonts w:ascii="Arial" w:hAnsi="Arial" w:cs="Arial"/>
                <w:sz w:val="20"/>
              </w:rPr>
              <w:t>Sello Aclaratorio:</w:t>
            </w: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tc>
      </w:tr>
    </w:tbl>
    <w:p w:rsidR="001962D2" w:rsidRPr="005D212E" w:rsidRDefault="001962D2">
      <w:pPr>
        <w:suppressAutoHyphens w:val="0"/>
        <w:rPr>
          <w:rFonts w:ascii="Arial" w:hAnsi="Arial" w:cs="Arial"/>
          <w:sz w:val="20"/>
        </w:rPr>
      </w:pPr>
    </w:p>
    <w:p w:rsidR="005D212E" w:rsidRPr="005D212E" w:rsidRDefault="005D212E" w:rsidP="001962D2">
      <w:pPr>
        <w:spacing w:line="276" w:lineRule="auto"/>
        <w:jc w:val="both"/>
        <w:rPr>
          <w:rFonts w:ascii="Arial" w:hAnsi="Arial" w:cs="Arial"/>
          <w:sz w:val="20"/>
          <w:lang w:val="es-AR" w:eastAsia="es-AR"/>
        </w:rPr>
      </w:pPr>
    </w:p>
    <w:p w:rsidR="005D212E" w:rsidRPr="005D212E" w:rsidRDefault="005D212E" w:rsidP="005D212E">
      <w:pPr>
        <w:spacing w:line="276" w:lineRule="auto"/>
        <w:jc w:val="right"/>
        <w:rPr>
          <w:rFonts w:ascii="Arial" w:hAnsi="Arial" w:cs="Arial"/>
          <w:b/>
          <w:bCs/>
          <w:shadow/>
          <w:sz w:val="20"/>
          <w:u w:val="single"/>
        </w:rPr>
      </w:pPr>
      <w:r w:rsidRPr="005D212E">
        <w:rPr>
          <w:rFonts w:ascii="Arial" w:hAnsi="Arial" w:cs="Arial"/>
          <w:sz w:val="20"/>
          <w:lang w:val="es-AR" w:eastAsia="es-AR"/>
        </w:rPr>
        <w:br w:type="page"/>
      </w:r>
      <w:r w:rsidRPr="005D212E">
        <w:rPr>
          <w:rFonts w:ascii="Arial" w:hAnsi="Arial" w:cs="Arial"/>
          <w:sz w:val="20"/>
        </w:rPr>
        <w:lastRenderedPageBreak/>
        <w:t xml:space="preserve">ANEXO VII </w:t>
      </w:r>
    </w:p>
    <w:p w:rsidR="005D212E" w:rsidRPr="005D212E" w:rsidRDefault="005D212E" w:rsidP="005D212E">
      <w:pPr>
        <w:pStyle w:val="NormalWeb"/>
        <w:spacing w:before="167" w:beforeAutospacing="0" w:after="335" w:afterAutospacing="0"/>
        <w:ind w:left="670" w:right="670"/>
        <w:jc w:val="center"/>
        <w:rPr>
          <w:rFonts w:ascii="Arial" w:hAnsi="Arial" w:cs="Arial"/>
          <w:b/>
          <w:bCs/>
        </w:rPr>
      </w:pPr>
      <w:r w:rsidRPr="005D212E">
        <w:rPr>
          <w:rFonts w:ascii="Arial" w:hAnsi="Arial" w:cs="Arial"/>
          <w:b/>
        </w:rPr>
        <w:t>DECLARACIÓN JURADA DE CUMPLIMIENTO CON LA NORMATIVA DEL SISTEMA DE PROTECCION INTEGRAL DE LOS DISCAPACITADOS</w:t>
      </w:r>
    </w:p>
    <w:p w:rsidR="005D212E" w:rsidRPr="005D212E" w:rsidRDefault="005D212E" w:rsidP="005D212E">
      <w:pPr>
        <w:jc w:val="both"/>
        <w:rPr>
          <w:rFonts w:ascii="Arial" w:eastAsia="Calibri" w:hAnsi="Arial" w:cs="Arial"/>
          <w:bCs/>
          <w:color w:val="000000"/>
          <w:sz w:val="20"/>
          <w:lang w:val="es-AR" w:eastAsia="en-US"/>
        </w:rPr>
      </w:pPr>
      <w:r w:rsidRPr="005D212E">
        <w:rPr>
          <w:rFonts w:ascii="Arial" w:hAnsi="Arial" w:cs="Arial"/>
          <w:sz w:val="20"/>
          <w:lang w:val="es-AR" w:eastAsia="es-AR"/>
        </w:rPr>
        <w:t xml:space="preserve">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w:t>
      </w:r>
      <w:r w:rsidRPr="005D212E">
        <w:rPr>
          <w:rFonts w:ascii="Arial" w:eastAsia="Calibri" w:hAnsi="Arial" w:cs="Arial"/>
          <w:bCs/>
          <w:color w:val="000000"/>
          <w:sz w:val="20"/>
          <w:lang w:val="es-AR" w:eastAsia="en-US"/>
        </w:rPr>
        <w:t>de resultar adjudicatario, me obligo a ocupar a personas con discapacidad, en una proporción no inferior al CUATRO POR CIENTO (4%) de la totalidad del personal afectado a la prestación del servicio, de conformidad con lo dispuesto por la Ley 22.431 y el Decreto N° 312/10.</w:t>
      </w:r>
    </w:p>
    <w:p w:rsidR="005D212E" w:rsidRPr="005D212E" w:rsidRDefault="005D212E" w:rsidP="005D212E">
      <w:pPr>
        <w:jc w:val="both"/>
        <w:rPr>
          <w:rFonts w:ascii="Arial" w:eastAsia="Calibri" w:hAnsi="Arial" w:cs="Arial"/>
          <w:bCs/>
          <w:color w:val="000000"/>
          <w:sz w:val="20"/>
          <w:lang w:val="es-AR" w:eastAsia="en-US"/>
        </w:rPr>
      </w:pPr>
    </w:p>
    <w:p w:rsidR="005D212E" w:rsidRPr="005D212E" w:rsidRDefault="005D212E" w:rsidP="005D212E">
      <w:pPr>
        <w:jc w:val="both"/>
        <w:rPr>
          <w:rFonts w:ascii="Arial" w:hAnsi="Arial" w:cs="Arial"/>
          <w:sz w:val="20"/>
          <w:lang w:val="es-AR" w:eastAsia="es-AR"/>
        </w:rPr>
      </w:pPr>
    </w:p>
    <w:p w:rsidR="005D212E" w:rsidRPr="005D212E" w:rsidRDefault="005D212E" w:rsidP="005D212E">
      <w:pPr>
        <w:suppressAutoHyphens w:val="0"/>
        <w:jc w:val="right"/>
        <w:rPr>
          <w:rFonts w:ascii="Arial" w:hAnsi="Arial" w:cs="Arial"/>
          <w:sz w:val="20"/>
        </w:rPr>
      </w:pPr>
    </w:p>
    <w:p w:rsidR="005D212E" w:rsidRPr="005D212E" w:rsidRDefault="005D212E" w:rsidP="005D212E">
      <w:pPr>
        <w:suppressAutoHyphens w:val="0"/>
        <w:jc w:val="right"/>
        <w:rPr>
          <w:rFonts w:ascii="Arial" w:hAnsi="Arial" w:cs="Arial"/>
          <w:sz w:val="20"/>
        </w:rPr>
      </w:pPr>
    </w:p>
    <w:p w:rsidR="005D212E" w:rsidRPr="005D212E" w:rsidRDefault="005D212E" w:rsidP="005D212E">
      <w:pPr>
        <w:spacing w:after="240"/>
        <w:jc w:val="both"/>
        <w:rPr>
          <w:rFonts w:ascii="Arial" w:hAnsi="Arial" w:cs="Arial"/>
          <w:b/>
          <w:bCs/>
          <w:sz w:val="20"/>
          <w:u w:val="single"/>
          <w:lang w:val="es-AR" w:eastAsia="es-AR"/>
        </w:rPr>
      </w:pPr>
      <w:r w:rsidRPr="005D212E">
        <w:rPr>
          <w:rFonts w:ascii="Arial" w:hAnsi="Arial" w:cs="Arial"/>
          <w:b/>
          <w:bCs/>
          <w:sz w:val="20"/>
          <w:u w:val="single"/>
          <w:lang w:val="es-AR" w:eastAsia="es-AR"/>
        </w:rPr>
        <w:t>Firma del Oferente:</w:t>
      </w:r>
    </w:p>
    <w:p w:rsidR="005D212E" w:rsidRPr="005D212E" w:rsidRDefault="005D212E" w:rsidP="005D212E">
      <w:pPr>
        <w:spacing w:after="240"/>
        <w:jc w:val="both"/>
        <w:rPr>
          <w:rFonts w:ascii="Arial" w:hAnsi="Arial" w:cs="Arial"/>
          <w:b/>
          <w:bCs/>
          <w:sz w:val="20"/>
          <w:u w:val="single"/>
          <w:lang w:val="es-AR" w:eastAsia="es-AR"/>
        </w:rPr>
      </w:pPr>
    </w:p>
    <w:p w:rsidR="005D212E" w:rsidRPr="005D212E" w:rsidRDefault="005D212E" w:rsidP="005D212E">
      <w:pPr>
        <w:spacing w:line="276" w:lineRule="auto"/>
        <w:jc w:val="both"/>
        <w:rPr>
          <w:rFonts w:ascii="Arial" w:hAnsi="Arial" w:cs="Arial"/>
          <w:b/>
          <w:bCs/>
          <w:sz w:val="20"/>
          <w:u w:val="single"/>
          <w:lang w:val="es-AR" w:eastAsia="es-AR"/>
        </w:rPr>
      </w:pPr>
      <w:r w:rsidRPr="005D212E">
        <w:rPr>
          <w:rFonts w:ascii="Arial" w:hAnsi="Arial" w:cs="Arial"/>
          <w:b/>
          <w:bCs/>
          <w:sz w:val="20"/>
          <w:u w:val="single"/>
          <w:lang w:val="es-AR" w:eastAsia="es-AR"/>
        </w:rPr>
        <w:t>Sello Aclaratorio:</w:t>
      </w:r>
    </w:p>
    <w:p w:rsidR="005D212E" w:rsidRPr="005D212E" w:rsidRDefault="005D212E" w:rsidP="005D212E">
      <w:pPr>
        <w:spacing w:line="276" w:lineRule="auto"/>
        <w:jc w:val="right"/>
        <w:rPr>
          <w:rFonts w:ascii="Arial" w:hAnsi="Arial" w:cs="Arial"/>
          <w:b/>
          <w:bCs/>
          <w:shadow/>
          <w:sz w:val="20"/>
          <w:u w:val="single"/>
        </w:rPr>
      </w:pPr>
      <w:r w:rsidRPr="005D212E">
        <w:rPr>
          <w:rFonts w:ascii="Arial" w:hAnsi="Arial" w:cs="Arial"/>
          <w:b/>
          <w:bCs/>
          <w:sz w:val="20"/>
          <w:u w:val="single"/>
          <w:lang w:val="es-AR" w:eastAsia="es-AR"/>
        </w:rPr>
        <w:br w:type="page"/>
      </w:r>
      <w:r w:rsidRPr="005D212E">
        <w:rPr>
          <w:rFonts w:ascii="Arial" w:hAnsi="Arial" w:cs="Arial"/>
          <w:sz w:val="20"/>
        </w:rPr>
        <w:lastRenderedPageBreak/>
        <w:t>ANEXO VIII</w:t>
      </w:r>
    </w:p>
    <w:p w:rsidR="005D212E" w:rsidRPr="005D212E" w:rsidRDefault="005D212E" w:rsidP="005D212E">
      <w:pPr>
        <w:jc w:val="both"/>
        <w:rPr>
          <w:rFonts w:ascii="Arial" w:hAnsi="Arial" w:cs="Arial"/>
          <w:sz w:val="20"/>
        </w:rPr>
      </w:pPr>
    </w:p>
    <w:p w:rsidR="005D212E" w:rsidRPr="005D212E" w:rsidRDefault="005D212E" w:rsidP="005D212E">
      <w:pPr>
        <w:pStyle w:val="Textosinformato"/>
        <w:spacing w:before="120" w:after="120"/>
        <w:jc w:val="center"/>
        <w:rPr>
          <w:rFonts w:ascii="Arial" w:hAnsi="Arial" w:cs="Arial"/>
          <w:b/>
          <w:bCs/>
          <w:shadow/>
          <w:u w:val="single"/>
        </w:rPr>
      </w:pPr>
      <w:r w:rsidRPr="005D212E">
        <w:rPr>
          <w:rFonts w:ascii="Arial" w:hAnsi="Arial" w:cs="Arial"/>
          <w:b/>
          <w:bCs/>
          <w:shadow/>
          <w:u w:val="single"/>
        </w:rPr>
        <w:t xml:space="preserve">ESTRUCTURA DE COSTOS DE PRECIOS </w:t>
      </w:r>
    </w:p>
    <w:p w:rsidR="005D212E" w:rsidRPr="005D212E" w:rsidRDefault="005D212E" w:rsidP="005D212E">
      <w:pPr>
        <w:jc w:val="both"/>
        <w:rPr>
          <w:rFonts w:ascii="Arial" w:hAnsi="Arial" w:cs="Arial"/>
          <w:b/>
          <w:sz w:val="20"/>
          <w:u w:val="single"/>
        </w:rPr>
      </w:pPr>
    </w:p>
    <w:p w:rsidR="005D212E" w:rsidRPr="005D212E" w:rsidRDefault="005D212E" w:rsidP="005D212E">
      <w:pPr>
        <w:pStyle w:val="Textoindependiente"/>
        <w:spacing w:line="240" w:lineRule="auto"/>
        <w:rPr>
          <w:rFonts w:ascii="Arial" w:hAnsi="Arial" w:cs="Arial"/>
          <w:sz w:val="20"/>
          <w:lang w:val="es-AR" w:eastAsia="es-AR"/>
        </w:rPr>
      </w:pPr>
      <w:r w:rsidRPr="005D212E">
        <w:rPr>
          <w:rFonts w:ascii="Arial" w:hAnsi="Arial" w:cs="Arial"/>
          <w:sz w:val="20"/>
          <w:lang w:val="es-AR" w:eastAsia="es-AR"/>
        </w:rPr>
        <w:t>En la siguiente planilla se deberá discriminar los porcentuales y valores asignados a cada uno de los ítems  detallados, relacionados con los insumos, salarios del personal que prestará el servicio de limpieza , etc., según detalle   que forman el resultado total de la oferta:</w:t>
      </w:r>
    </w:p>
    <w:p w:rsidR="005D212E" w:rsidRPr="005D212E" w:rsidRDefault="005D212E" w:rsidP="005D212E">
      <w:pPr>
        <w:jc w:val="both"/>
        <w:rPr>
          <w:rFonts w:ascii="Arial" w:hAnsi="Arial" w:cs="Arial"/>
          <w:sz w:val="20"/>
        </w:rPr>
      </w:pPr>
    </w:p>
    <w:tbl>
      <w:tblPr>
        <w:tblW w:w="936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558"/>
        <w:gridCol w:w="3642"/>
        <w:gridCol w:w="1164"/>
        <w:gridCol w:w="996"/>
      </w:tblGrid>
      <w:tr w:rsidR="005D212E" w:rsidRPr="005D212E" w:rsidTr="005D212E">
        <w:trPr>
          <w:trHeight w:val="191"/>
        </w:trPr>
        <w:tc>
          <w:tcPr>
            <w:tcW w:w="7200" w:type="dxa"/>
            <w:gridSpan w:val="2"/>
          </w:tcPr>
          <w:p w:rsidR="005D212E" w:rsidRPr="005D212E" w:rsidRDefault="005D212E" w:rsidP="00E86438">
            <w:pPr>
              <w:jc w:val="both"/>
              <w:rPr>
                <w:rFonts w:ascii="Arial" w:hAnsi="Arial" w:cs="Arial"/>
                <w:b/>
                <w:sz w:val="20"/>
              </w:rPr>
            </w:pPr>
            <w:r w:rsidRPr="005D212E">
              <w:rPr>
                <w:rFonts w:ascii="Arial" w:hAnsi="Arial" w:cs="Arial"/>
                <w:b/>
                <w:sz w:val="20"/>
              </w:rPr>
              <w:t>Estructura de Costos de Precios</w:t>
            </w:r>
          </w:p>
        </w:tc>
        <w:tc>
          <w:tcPr>
            <w:tcW w:w="1164" w:type="dxa"/>
          </w:tcPr>
          <w:p w:rsidR="005D212E" w:rsidRPr="005D212E" w:rsidRDefault="005D212E" w:rsidP="00E86438">
            <w:pPr>
              <w:jc w:val="both"/>
              <w:rPr>
                <w:rFonts w:ascii="Arial" w:hAnsi="Arial" w:cs="Arial"/>
                <w:b/>
                <w:sz w:val="20"/>
              </w:rPr>
            </w:pPr>
            <w:r w:rsidRPr="005D212E">
              <w:rPr>
                <w:rFonts w:ascii="Arial" w:hAnsi="Arial" w:cs="Arial"/>
                <w:b/>
                <w:sz w:val="20"/>
              </w:rPr>
              <w:t xml:space="preserve">Porcentaje  </w:t>
            </w:r>
          </w:p>
        </w:tc>
        <w:tc>
          <w:tcPr>
            <w:tcW w:w="996" w:type="dxa"/>
          </w:tcPr>
          <w:p w:rsidR="005D212E" w:rsidRPr="005D212E" w:rsidRDefault="005D212E" w:rsidP="00E86438">
            <w:pPr>
              <w:jc w:val="both"/>
              <w:rPr>
                <w:rFonts w:ascii="Arial" w:hAnsi="Arial" w:cs="Arial"/>
                <w:b/>
                <w:sz w:val="20"/>
              </w:rPr>
            </w:pPr>
            <w:r w:rsidRPr="005D212E">
              <w:rPr>
                <w:rFonts w:ascii="Arial" w:hAnsi="Arial" w:cs="Arial"/>
                <w:b/>
                <w:sz w:val="20"/>
              </w:rPr>
              <w:t>Valor en $</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Materiales, insumos y/o productos para realizar el servicio.</w:t>
            </w:r>
          </w:p>
          <w:p w:rsidR="005D212E" w:rsidRPr="005D212E" w:rsidRDefault="005D212E" w:rsidP="00E86438">
            <w:pPr>
              <w:jc w:val="both"/>
              <w:rPr>
                <w:rFonts w:ascii="Arial" w:hAnsi="Arial" w:cs="Arial"/>
                <w:sz w:val="20"/>
              </w:rPr>
            </w:pPr>
            <w:r w:rsidRPr="005D212E">
              <w:rPr>
                <w:rFonts w:ascii="Arial" w:hAnsi="Arial" w:cs="Arial"/>
                <w:sz w:val="20"/>
              </w:rPr>
              <w:t xml:space="preserve">(incluye </w:t>
            </w:r>
            <w:proofErr w:type="spellStart"/>
            <w:r w:rsidRPr="005D212E">
              <w:rPr>
                <w:rFonts w:ascii="Arial" w:hAnsi="Arial" w:cs="Arial"/>
                <w:sz w:val="20"/>
              </w:rPr>
              <w:t>arnes</w:t>
            </w:r>
            <w:proofErr w:type="spellEnd"/>
            <w:r w:rsidRPr="005D212E">
              <w:rPr>
                <w:rFonts w:ascii="Arial" w:hAnsi="Arial" w:cs="Arial"/>
                <w:sz w:val="20"/>
              </w:rPr>
              <w:t xml:space="preserve">, soga   y todo  elementos de seguridad que utilizará en el servicio)  </w:t>
            </w: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588"/>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 xml:space="preserve">Equipos, maquinarias e instalaciones (Amortización y Seguros). </w:t>
            </w: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b/>
                <w:sz w:val="20"/>
              </w:rPr>
            </w:pPr>
            <w:r w:rsidRPr="005D212E">
              <w:rPr>
                <w:rFonts w:ascii="Arial" w:hAnsi="Arial" w:cs="Arial"/>
                <w:b/>
                <w:sz w:val="20"/>
              </w:rPr>
              <w:t>Personal</w:t>
            </w:r>
          </w:p>
          <w:p w:rsidR="005D212E" w:rsidRPr="005D212E" w:rsidRDefault="005D212E" w:rsidP="00E86438">
            <w:pPr>
              <w:jc w:val="both"/>
              <w:rPr>
                <w:rFonts w:ascii="Arial" w:hAnsi="Arial" w:cs="Arial"/>
                <w:i/>
                <w:sz w:val="20"/>
              </w:rPr>
            </w:pPr>
            <w:r w:rsidRPr="005D212E">
              <w:rPr>
                <w:rFonts w:ascii="Arial" w:hAnsi="Arial" w:cs="Arial"/>
                <w:i/>
                <w:sz w:val="20"/>
              </w:rPr>
              <w:t xml:space="preserve">Mano de Obra </w:t>
            </w:r>
          </w:p>
          <w:p w:rsidR="005D212E" w:rsidRPr="005D212E" w:rsidRDefault="005D212E" w:rsidP="00E86438">
            <w:pPr>
              <w:jc w:val="both"/>
              <w:rPr>
                <w:rFonts w:ascii="Arial" w:hAnsi="Arial" w:cs="Arial"/>
                <w:sz w:val="20"/>
              </w:rPr>
            </w:pPr>
            <w:r w:rsidRPr="005D212E">
              <w:rPr>
                <w:rFonts w:ascii="Arial" w:hAnsi="Arial" w:cs="Arial"/>
                <w:i/>
                <w:sz w:val="20"/>
              </w:rPr>
              <w:t xml:space="preserve">Remuneración </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i/>
                <w:sz w:val="20"/>
              </w:rPr>
            </w:pPr>
            <w:r w:rsidRPr="005D212E">
              <w:rPr>
                <w:rFonts w:ascii="Arial" w:hAnsi="Arial" w:cs="Arial"/>
                <w:i/>
                <w:sz w:val="20"/>
              </w:rPr>
              <w:t>Cargas sociales</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i/>
                <w:sz w:val="20"/>
              </w:rPr>
            </w:pPr>
            <w:r w:rsidRPr="005D212E">
              <w:rPr>
                <w:rFonts w:ascii="Arial" w:hAnsi="Arial" w:cs="Arial"/>
                <w:i/>
                <w:sz w:val="20"/>
              </w:rPr>
              <w:t>Seguros ART -  de Vida OBLIGATORIO etc.</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i/>
                <w:sz w:val="20"/>
              </w:rPr>
            </w:pPr>
            <w:r w:rsidRPr="005D212E">
              <w:rPr>
                <w:rFonts w:ascii="Arial" w:hAnsi="Arial" w:cs="Arial"/>
                <w:sz w:val="20"/>
              </w:rPr>
              <w:t xml:space="preserve">Aportes y contribuciones </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Otros Gastos, (viáticos y pasajes) traslado de su personal.</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Gastos Generales, (gastos de administración discriminar detalladamente).</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399"/>
        </w:trPr>
        <w:tc>
          <w:tcPr>
            <w:tcW w:w="3558" w:type="dxa"/>
            <w:vMerge w:val="restart"/>
          </w:tcPr>
          <w:p w:rsidR="005D212E" w:rsidRPr="005D212E" w:rsidRDefault="005D212E" w:rsidP="00E86438">
            <w:pPr>
              <w:jc w:val="both"/>
              <w:rPr>
                <w:rFonts w:ascii="Arial" w:hAnsi="Arial" w:cs="Arial"/>
                <w:sz w:val="20"/>
              </w:rPr>
            </w:pPr>
            <w:r w:rsidRPr="005D212E">
              <w:rPr>
                <w:rFonts w:ascii="Arial" w:hAnsi="Arial" w:cs="Arial"/>
                <w:sz w:val="20"/>
              </w:rPr>
              <w:t>Impuestos</w:t>
            </w: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Impuesto a las Ganancias</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399"/>
        </w:trPr>
        <w:tc>
          <w:tcPr>
            <w:tcW w:w="3558" w:type="dxa"/>
            <w:vMerge/>
          </w:tcPr>
          <w:p w:rsidR="005D212E" w:rsidRPr="005D212E" w:rsidRDefault="005D212E" w:rsidP="00E86438">
            <w:pPr>
              <w:jc w:val="both"/>
              <w:rPr>
                <w:rFonts w:ascii="Arial" w:hAnsi="Arial" w:cs="Arial"/>
                <w:sz w:val="20"/>
              </w:rPr>
            </w:pP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IVA</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142"/>
        </w:trPr>
        <w:tc>
          <w:tcPr>
            <w:tcW w:w="3558" w:type="dxa"/>
            <w:vMerge/>
          </w:tcPr>
          <w:p w:rsidR="005D212E" w:rsidRPr="005D212E" w:rsidRDefault="005D212E" w:rsidP="00E86438">
            <w:pPr>
              <w:jc w:val="both"/>
              <w:rPr>
                <w:rFonts w:ascii="Arial" w:hAnsi="Arial" w:cs="Arial"/>
                <w:sz w:val="20"/>
              </w:rPr>
            </w:pP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Ingresos Brutos</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ind w:right="-1510"/>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ind w:right="-1510"/>
              <w:jc w:val="both"/>
              <w:rPr>
                <w:rFonts w:ascii="Arial" w:hAnsi="Arial" w:cs="Arial"/>
                <w:sz w:val="20"/>
              </w:rPr>
            </w:pPr>
            <w:r w:rsidRPr="005D212E">
              <w:rPr>
                <w:rFonts w:ascii="Arial" w:hAnsi="Arial" w:cs="Arial"/>
                <w:sz w:val="20"/>
              </w:rPr>
              <w:t>$</w:t>
            </w:r>
          </w:p>
        </w:tc>
      </w:tr>
      <w:tr w:rsidR="005D212E" w:rsidRPr="005D212E" w:rsidTr="005D212E">
        <w:trPr>
          <w:trHeight w:val="142"/>
        </w:trPr>
        <w:tc>
          <w:tcPr>
            <w:tcW w:w="3558" w:type="dxa"/>
            <w:vMerge/>
          </w:tcPr>
          <w:p w:rsidR="005D212E" w:rsidRPr="005D212E" w:rsidRDefault="005D212E" w:rsidP="00E86438">
            <w:pPr>
              <w:jc w:val="both"/>
              <w:rPr>
                <w:rFonts w:ascii="Arial" w:hAnsi="Arial" w:cs="Arial"/>
                <w:sz w:val="20"/>
              </w:rPr>
            </w:pP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Otros (Aclarar el Impuesto)</w:t>
            </w: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399"/>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Beneficio</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Borders>
              <w:top w:val="single" w:sz="4" w:space="0" w:color="auto"/>
              <w:left w:val="single" w:sz="4" w:space="0" w:color="auto"/>
              <w:bottom w:val="single" w:sz="4" w:space="0" w:color="auto"/>
              <w:right w:val="single" w:sz="4" w:space="0" w:color="auto"/>
            </w:tcBorders>
          </w:tcPr>
          <w:p w:rsidR="005D212E" w:rsidRPr="005D212E" w:rsidRDefault="005D212E" w:rsidP="00E86438">
            <w:pPr>
              <w:jc w:val="both"/>
              <w:rPr>
                <w:rFonts w:ascii="Arial" w:hAnsi="Arial" w:cs="Arial"/>
                <w:b/>
                <w:sz w:val="20"/>
              </w:rPr>
            </w:pPr>
            <w:r w:rsidRPr="005D212E">
              <w:rPr>
                <w:rFonts w:ascii="Arial" w:hAnsi="Arial" w:cs="Arial"/>
                <w:b/>
                <w:sz w:val="20"/>
              </w:rPr>
              <w:t>TOTAL</w:t>
            </w:r>
          </w:p>
          <w:p w:rsidR="005D212E" w:rsidRPr="005D212E" w:rsidRDefault="005D212E" w:rsidP="00E86438">
            <w:pPr>
              <w:jc w:val="both"/>
              <w:rPr>
                <w:rFonts w:ascii="Arial" w:hAnsi="Arial" w:cs="Arial"/>
                <w:b/>
                <w:sz w:val="20"/>
              </w:rPr>
            </w:pPr>
          </w:p>
        </w:tc>
        <w:tc>
          <w:tcPr>
            <w:tcW w:w="1164" w:type="dxa"/>
            <w:tcBorders>
              <w:top w:val="single" w:sz="4" w:space="0" w:color="auto"/>
              <w:left w:val="single" w:sz="4" w:space="0" w:color="auto"/>
              <w:bottom w:val="single" w:sz="4" w:space="0" w:color="auto"/>
              <w:right w:val="single" w:sz="4" w:space="0" w:color="auto"/>
            </w:tcBorders>
          </w:tcPr>
          <w:p w:rsidR="005D212E" w:rsidRPr="005D212E" w:rsidRDefault="005D212E" w:rsidP="00E86438">
            <w:pPr>
              <w:jc w:val="both"/>
              <w:rPr>
                <w:rFonts w:ascii="Arial" w:hAnsi="Arial" w:cs="Arial"/>
                <w:b/>
                <w:sz w:val="20"/>
              </w:rPr>
            </w:pPr>
            <w:r w:rsidRPr="005D212E">
              <w:rPr>
                <w:rFonts w:ascii="Arial" w:hAnsi="Arial" w:cs="Arial"/>
                <w:b/>
                <w:sz w:val="20"/>
              </w:rPr>
              <w:t>100,00 %</w:t>
            </w:r>
          </w:p>
        </w:tc>
        <w:tc>
          <w:tcPr>
            <w:tcW w:w="996" w:type="dxa"/>
            <w:tcBorders>
              <w:top w:val="single" w:sz="4" w:space="0" w:color="auto"/>
              <w:left w:val="single" w:sz="4" w:space="0" w:color="auto"/>
              <w:bottom w:val="single" w:sz="4" w:space="0" w:color="auto"/>
              <w:right w:val="single" w:sz="4" w:space="0" w:color="auto"/>
            </w:tcBorders>
          </w:tcPr>
          <w:p w:rsidR="005D212E" w:rsidRPr="005D212E" w:rsidRDefault="005D212E" w:rsidP="00E86438">
            <w:pPr>
              <w:rPr>
                <w:rFonts w:ascii="Arial" w:hAnsi="Arial" w:cs="Arial"/>
                <w:b/>
                <w:sz w:val="20"/>
              </w:rPr>
            </w:pPr>
            <w:r w:rsidRPr="005D212E">
              <w:rPr>
                <w:rFonts w:ascii="Arial" w:hAnsi="Arial" w:cs="Arial"/>
                <w:b/>
                <w:sz w:val="20"/>
              </w:rPr>
              <w:t>$</w:t>
            </w:r>
          </w:p>
        </w:tc>
      </w:tr>
    </w:tbl>
    <w:p w:rsidR="001962D2" w:rsidRPr="005D212E" w:rsidRDefault="001962D2" w:rsidP="005D212E">
      <w:pPr>
        <w:spacing w:line="276" w:lineRule="auto"/>
        <w:jc w:val="both"/>
        <w:rPr>
          <w:rFonts w:ascii="Arial" w:hAnsi="Arial" w:cs="Arial"/>
          <w:sz w:val="20"/>
          <w:lang w:val="es-AR" w:eastAsia="es-AR"/>
        </w:rPr>
      </w:pPr>
    </w:p>
    <w:p w:rsidR="005D212E" w:rsidRPr="005D212E" w:rsidRDefault="005D212E" w:rsidP="005D212E">
      <w:pPr>
        <w:rPr>
          <w:rFonts w:ascii="Arial" w:hAnsi="Arial" w:cs="Arial"/>
          <w:b/>
          <w:sz w:val="20"/>
        </w:rPr>
      </w:pPr>
    </w:p>
    <w:p w:rsidR="005D212E" w:rsidRPr="005D212E" w:rsidRDefault="005D212E" w:rsidP="005D212E">
      <w:pPr>
        <w:rPr>
          <w:rFonts w:ascii="Arial" w:hAnsi="Arial" w:cs="Arial"/>
          <w:b/>
          <w:sz w:val="20"/>
        </w:rPr>
      </w:pPr>
    </w:p>
    <w:p w:rsidR="005D212E" w:rsidRPr="005D212E" w:rsidRDefault="005D212E" w:rsidP="005D212E">
      <w:pPr>
        <w:rPr>
          <w:rFonts w:ascii="Arial" w:hAnsi="Arial" w:cs="Arial"/>
          <w:sz w:val="20"/>
        </w:rPr>
      </w:pPr>
      <w:r w:rsidRPr="005D212E">
        <w:rPr>
          <w:rFonts w:ascii="Arial" w:hAnsi="Arial" w:cs="Arial"/>
          <w:b/>
          <w:sz w:val="20"/>
        </w:rPr>
        <w:t xml:space="preserve">                                             </w:t>
      </w:r>
      <w:r w:rsidRPr="005D212E">
        <w:rPr>
          <w:rFonts w:ascii="Arial" w:hAnsi="Arial" w:cs="Arial"/>
          <w:sz w:val="20"/>
        </w:rPr>
        <w:t xml:space="preserve">      …………………………………………………………………….</w:t>
      </w:r>
    </w:p>
    <w:p w:rsidR="005D212E" w:rsidRPr="005D212E" w:rsidRDefault="005D212E" w:rsidP="005D212E">
      <w:pPr>
        <w:jc w:val="center"/>
        <w:rPr>
          <w:rFonts w:ascii="Arial" w:hAnsi="Arial" w:cs="Arial"/>
          <w:sz w:val="20"/>
        </w:rPr>
      </w:pPr>
      <w:r w:rsidRPr="005D212E">
        <w:rPr>
          <w:rFonts w:ascii="Arial" w:hAnsi="Arial" w:cs="Arial"/>
          <w:sz w:val="20"/>
        </w:rPr>
        <w:t xml:space="preserve">           FIRMA Y ACLARACIÓN DEL OFERENTE</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TIPO Y NRO. DE DOCUMENTO: __________________</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CARGO: _______________________</w:t>
      </w:r>
      <w:r w:rsidRPr="005D212E">
        <w:rPr>
          <w:rFonts w:ascii="Arial" w:hAnsi="Arial" w:cs="Arial"/>
          <w:b/>
          <w:sz w:val="20"/>
        </w:rPr>
        <w:t xml:space="preserve"> </w:t>
      </w:r>
    </w:p>
    <w:p w:rsidR="005D212E" w:rsidRPr="005D212E" w:rsidRDefault="005D212E" w:rsidP="005D212E">
      <w:pPr>
        <w:suppressAutoHyphens w:val="0"/>
        <w:rPr>
          <w:rFonts w:ascii="Arial" w:hAnsi="Arial" w:cs="Arial"/>
          <w:b/>
          <w:bCs/>
          <w:shadow/>
          <w:sz w:val="20"/>
          <w:u w:val="single"/>
        </w:rPr>
      </w:pPr>
      <w:r w:rsidRPr="005D212E">
        <w:rPr>
          <w:rFonts w:ascii="Arial" w:hAnsi="Arial" w:cs="Arial"/>
          <w:sz w:val="20"/>
        </w:rPr>
        <w:br w:type="page"/>
      </w:r>
    </w:p>
    <w:p w:rsidR="00434663" w:rsidRPr="00305030" w:rsidRDefault="00434663" w:rsidP="00434663">
      <w:pPr>
        <w:suppressAutoHyphens w:val="0"/>
        <w:jc w:val="right"/>
        <w:rPr>
          <w:rFonts w:ascii="Arial" w:hAnsi="Arial" w:cs="Arial"/>
          <w:bCs/>
          <w:shadow/>
          <w:sz w:val="20"/>
        </w:rPr>
      </w:pPr>
      <w:r>
        <w:rPr>
          <w:rFonts w:ascii="Arial" w:hAnsi="Arial" w:cs="Arial"/>
          <w:bCs/>
          <w:shadow/>
          <w:sz w:val="20"/>
        </w:rPr>
        <w:lastRenderedPageBreak/>
        <w:t>ANEXO I</w:t>
      </w:r>
      <w:r w:rsidRPr="00305030">
        <w:rPr>
          <w:rFonts w:ascii="Arial" w:hAnsi="Arial" w:cs="Arial"/>
          <w:bCs/>
          <w:shadow/>
          <w:sz w:val="20"/>
        </w:rPr>
        <w:t>X</w:t>
      </w:r>
    </w:p>
    <w:p w:rsidR="00434663" w:rsidRDefault="00434663" w:rsidP="00434663">
      <w:pPr>
        <w:suppressAutoHyphens w:val="0"/>
        <w:rPr>
          <w:rFonts w:ascii="Arial" w:hAnsi="Arial" w:cs="Arial"/>
          <w:b/>
          <w:bCs/>
          <w:shadow/>
          <w:sz w:val="20"/>
          <w:u w:val="single"/>
        </w:rPr>
      </w:pPr>
    </w:p>
    <w:p w:rsidR="00434663" w:rsidRDefault="00434663" w:rsidP="00434663">
      <w:pPr>
        <w:suppressAutoHyphens w:val="0"/>
        <w:rPr>
          <w:rFonts w:ascii="Arial" w:hAnsi="Arial" w:cs="Arial"/>
          <w:b/>
          <w:bCs/>
          <w:shadow/>
          <w:sz w:val="20"/>
          <w:u w:val="single"/>
        </w:rPr>
      </w:pPr>
      <w:r>
        <w:rPr>
          <w:rFonts w:ascii="Arial" w:hAnsi="Arial" w:cs="Arial"/>
          <w:b/>
          <w:bCs/>
          <w:shadow/>
          <w:noProof/>
          <w:sz w:val="20"/>
          <w:u w:val="single"/>
        </w:rPr>
        <w:drawing>
          <wp:inline distT="0" distB="0" distL="0" distR="0">
            <wp:extent cx="5900903" cy="7638475"/>
            <wp:effectExtent l="19050" t="0" r="4597" b="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904865" cy="7643604"/>
                    </a:xfrm>
                    <a:prstGeom prst="rect">
                      <a:avLst/>
                    </a:prstGeom>
                    <a:noFill/>
                    <a:ln w="9525">
                      <a:noFill/>
                      <a:miter lim="800000"/>
                      <a:headEnd/>
                      <a:tailEnd/>
                    </a:ln>
                  </pic:spPr>
                </pic:pic>
              </a:graphicData>
            </a:graphic>
          </wp:inline>
        </w:drawing>
      </w:r>
    </w:p>
    <w:p w:rsidR="00434663" w:rsidRDefault="00434663" w:rsidP="00434663">
      <w:pPr>
        <w:suppressAutoHyphens w:val="0"/>
        <w:rPr>
          <w:rFonts w:ascii="Arial" w:hAnsi="Arial" w:cs="Arial"/>
          <w:b/>
          <w:bCs/>
          <w:shadow/>
          <w:sz w:val="20"/>
          <w:u w:val="single"/>
        </w:rPr>
      </w:pPr>
    </w:p>
    <w:p w:rsidR="00434663" w:rsidRDefault="00434663" w:rsidP="00434663">
      <w:pPr>
        <w:suppressAutoHyphens w:val="0"/>
        <w:rPr>
          <w:rFonts w:ascii="Arial" w:hAnsi="Arial" w:cs="Arial"/>
          <w:b/>
          <w:bCs/>
          <w:shadow/>
          <w:sz w:val="20"/>
          <w:u w:val="single"/>
        </w:rPr>
      </w:pPr>
      <w:r>
        <w:rPr>
          <w:rFonts w:ascii="Arial" w:hAnsi="Arial" w:cs="Arial"/>
          <w:b/>
          <w:bCs/>
          <w:shadow/>
          <w:noProof/>
          <w:sz w:val="20"/>
          <w:u w:val="single"/>
        </w:rPr>
        <w:lastRenderedPageBreak/>
        <w:drawing>
          <wp:inline distT="0" distB="0" distL="0" distR="0">
            <wp:extent cx="5904865" cy="8128130"/>
            <wp:effectExtent l="19050" t="0" r="635" b="0"/>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904865" cy="8128130"/>
                    </a:xfrm>
                    <a:prstGeom prst="rect">
                      <a:avLst/>
                    </a:prstGeom>
                    <a:noFill/>
                    <a:ln w="9525">
                      <a:noFill/>
                      <a:miter lim="800000"/>
                      <a:headEnd/>
                      <a:tailEnd/>
                    </a:ln>
                  </pic:spPr>
                </pic:pic>
              </a:graphicData>
            </a:graphic>
          </wp:inline>
        </w:drawing>
      </w:r>
    </w:p>
    <w:p w:rsidR="00434663" w:rsidRDefault="00434663" w:rsidP="00434663">
      <w:pPr>
        <w:suppressAutoHyphens w:val="0"/>
        <w:rPr>
          <w:rFonts w:ascii="Arial" w:hAnsi="Arial" w:cs="Arial"/>
          <w:b/>
          <w:bCs/>
          <w:shadow/>
          <w:sz w:val="20"/>
          <w:u w:val="single"/>
        </w:rPr>
      </w:pPr>
      <w:r>
        <w:rPr>
          <w:rFonts w:ascii="Arial" w:hAnsi="Arial" w:cs="Arial"/>
          <w:b/>
          <w:bCs/>
          <w:shadow/>
          <w:noProof/>
          <w:sz w:val="20"/>
          <w:u w:val="single"/>
        </w:rPr>
        <w:lastRenderedPageBreak/>
        <w:drawing>
          <wp:inline distT="0" distB="0" distL="0" distR="0">
            <wp:extent cx="5904865" cy="8101111"/>
            <wp:effectExtent l="19050" t="0" r="635" b="0"/>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904865" cy="8101111"/>
                    </a:xfrm>
                    <a:prstGeom prst="rect">
                      <a:avLst/>
                    </a:prstGeom>
                    <a:noFill/>
                    <a:ln w="9525">
                      <a:noFill/>
                      <a:miter lim="800000"/>
                      <a:headEnd/>
                      <a:tailEnd/>
                    </a:ln>
                  </pic:spPr>
                </pic:pic>
              </a:graphicData>
            </a:graphic>
          </wp:inline>
        </w:drawing>
      </w:r>
    </w:p>
    <w:p w:rsidR="00434663" w:rsidRDefault="00434663" w:rsidP="00434663">
      <w:pPr>
        <w:suppressAutoHyphens w:val="0"/>
        <w:rPr>
          <w:rFonts w:ascii="Arial" w:hAnsi="Arial" w:cs="Arial"/>
          <w:b/>
          <w:bCs/>
          <w:shadow/>
          <w:sz w:val="20"/>
          <w:u w:val="single"/>
        </w:rPr>
      </w:pPr>
    </w:p>
    <w:p w:rsidR="00434663" w:rsidRDefault="00434663" w:rsidP="00434663">
      <w:pPr>
        <w:suppressAutoHyphens w:val="0"/>
        <w:rPr>
          <w:rFonts w:ascii="Arial" w:hAnsi="Arial" w:cs="Arial"/>
          <w:b/>
          <w:bCs/>
          <w:shadow/>
          <w:sz w:val="20"/>
          <w:u w:val="single"/>
        </w:rPr>
      </w:pPr>
      <w:r>
        <w:rPr>
          <w:rFonts w:ascii="Arial" w:hAnsi="Arial" w:cs="Arial"/>
          <w:b/>
          <w:bCs/>
          <w:shadow/>
          <w:noProof/>
          <w:sz w:val="20"/>
          <w:u w:val="single"/>
        </w:rPr>
        <w:lastRenderedPageBreak/>
        <w:drawing>
          <wp:inline distT="0" distB="0" distL="0" distR="0">
            <wp:extent cx="5904865" cy="8090421"/>
            <wp:effectExtent l="19050" t="0" r="635" b="0"/>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904865" cy="8090421"/>
                    </a:xfrm>
                    <a:prstGeom prst="rect">
                      <a:avLst/>
                    </a:prstGeom>
                    <a:noFill/>
                    <a:ln w="9525">
                      <a:noFill/>
                      <a:miter lim="800000"/>
                      <a:headEnd/>
                      <a:tailEnd/>
                    </a:ln>
                  </pic:spPr>
                </pic:pic>
              </a:graphicData>
            </a:graphic>
          </wp:inline>
        </w:drawing>
      </w:r>
    </w:p>
    <w:p w:rsidR="00434663" w:rsidRDefault="00434663" w:rsidP="00434663">
      <w:pPr>
        <w:suppressAutoHyphens w:val="0"/>
        <w:rPr>
          <w:rFonts w:ascii="Arial" w:hAnsi="Arial" w:cs="Arial"/>
          <w:b/>
          <w:bCs/>
          <w:shadow/>
          <w:sz w:val="20"/>
          <w:u w:val="single"/>
        </w:rPr>
      </w:pPr>
    </w:p>
    <w:p w:rsidR="00434663" w:rsidRDefault="00434663" w:rsidP="00434663">
      <w:pPr>
        <w:suppressAutoHyphens w:val="0"/>
        <w:rPr>
          <w:rFonts w:ascii="Arial" w:hAnsi="Arial" w:cs="Arial"/>
          <w:b/>
          <w:bCs/>
          <w:shadow/>
          <w:sz w:val="20"/>
          <w:u w:val="single"/>
        </w:rPr>
      </w:pPr>
      <w:r>
        <w:rPr>
          <w:rFonts w:ascii="Arial" w:hAnsi="Arial" w:cs="Arial"/>
          <w:b/>
          <w:bCs/>
          <w:shadow/>
          <w:noProof/>
          <w:sz w:val="20"/>
          <w:u w:val="single"/>
        </w:rPr>
        <w:lastRenderedPageBreak/>
        <w:drawing>
          <wp:inline distT="0" distB="0" distL="0" distR="0">
            <wp:extent cx="6188624" cy="8454538"/>
            <wp:effectExtent l="19050" t="0" r="2626" b="0"/>
            <wp:docPr id="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6190115" cy="8456574"/>
                    </a:xfrm>
                    <a:prstGeom prst="rect">
                      <a:avLst/>
                    </a:prstGeom>
                    <a:noFill/>
                    <a:ln w="9525">
                      <a:noFill/>
                      <a:miter lim="800000"/>
                      <a:headEnd/>
                      <a:tailEnd/>
                    </a:ln>
                  </pic:spPr>
                </pic:pic>
              </a:graphicData>
            </a:graphic>
          </wp:inline>
        </w:drawing>
      </w:r>
    </w:p>
    <w:p w:rsidR="00434663" w:rsidRPr="005D212E" w:rsidRDefault="00434663" w:rsidP="00434663">
      <w:pPr>
        <w:spacing w:line="276" w:lineRule="auto"/>
        <w:jc w:val="right"/>
        <w:rPr>
          <w:rFonts w:ascii="Arial" w:hAnsi="Arial" w:cs="Arial"/>
          <w:b/>
          <w:bCs/>
          <w:shadow/>
          <w:sz w:val="20"/>
          <w:u w:val="single"/>
        </w:rPr>
      </w:pPr>
      <w:r w:rsidRPr="005D212E">
        <w:rPr>
          <w:rFonts w:ascii="Arial" w:hAnsi="Arial" w:cs="Arial"/>
          <w:sz w:val="20"/>
        </w:rPr>
        <w:lastRenderedPageBreak/>
        <w:t>ANEXO X</w:t>
      </w:r>
    </w:p>
    <w:p w:rsidR="00434663" w:rsidRPr="005D212E" w:rsidRDefault="00434663" w:rsidP="00434663">
      <w:pPr>
        <w:suppressAutoHyphens w:val="0"/>
        <w:rPr>
          <w:rFonts w:ascii="Arial" w:hAnsi="Arial" w:cs="Arial"/>
          <w:b/>
          <w:bCs/>
          <w:shadow/>
          <w:sz w:val="20"/>
          <w:u w:val="single"/>
        </w:rPr>
      </w:pPr>
    </w:p>
    <w:p w:rsidR="00434663" w:rsidRPr="005D212E" w:rsidRDefault="00434663" w:rsidP="00434663">
      <w:pPr>
        <w:pStyle w:val="Textosinformato"/>
        <w:spacing w:before="120" w:after="120"/>
        <w:jc w:val="center"/>
        <w:rPr>
          <w:rFonts w:ascii="Arial" w:hAnsi="Arial" w:cs="Arial"/>
          <w:b/>
          <w:bCs/>
          <w:shadow/>
          <w:u w:val="single"/>
        </w:rPr>
      </w:pPr>
      <w:r w:rsidRPr="005D212E">
        <w:rPr>
          <w:rFonts w:ascii="Arial" w:hAnsi="Arial" w:cs="Arial"/>
          <w:b/>
          <w:bCs/>
          <w:shadow/>
          <w:u w:val="single"/>
        </w:rPr>
        <w:t>PLIEGO DE NORMAS DE HIGIENE Y SEGURIDAD EN EL TRABAJO</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1-Objeto</w:t>
      </w:r>
    </w:p>
    <w:p w:rsidR="00434663" w:rsidRPr="005D212E" w:rsidRDefault="00434663" w:rsidP="00434663">
      <w:pPr>
        <w:jc w:val="both"/>
        <w:rPr>
          <w:rFonts w:ascii="Arial" w:hAnsi="Arial" w:cs="Arial"/>
          <w:sz w:val="20"/>
        </w:rPr>
      </w:pPr>
      <w:r w:rsidRPr="005D212E">
        <w:rPr>
          <w:rFonts w:ascii="Arial" w:hAnsi="Arial" w:cs="Arial"/>
          <w:sz w:val="20"/>
        </w:rPr>
        <w:t>Establecer las reglas y pautas que deben observar los ADJUDICATARIOS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las cuales integran las condiciones de contratación y son de cumplimiento obligatorio.</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2-Alcance</w:t>
      </w:r>
    </w:p>
    <w:p w:rsidR="00434663" w:rsidRPr="005D212E" w:rsidRDefault="00434663" w:rsidP="00434663">
      <w:pPr>
        <w:jc w:val="both"/>
        <w:rPr>
          <w:rFonts w:ascii="Arial" w:hAnsi="Arial" w:cs="Arial"/>
          <w:sz w:val="20"/>
        </w:rPr>
      </w:pPr>
      <w:r w:rsidRPr="005D212E">
        <w:rPr>
          <w:rFonts w:ascii="Arial" w:hAnsi="Arial" w:cs="Arial"/>
          <w:sz w:val="20"/>
        </w:rPr>
        <w:t>Todos los ADJUDICATARIOS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que presten cualquier obra y/o servicio.</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3-Ambito</w:t>
      </w:r>
    </w:p>
    <w:p w:rsidR="00434663" w:rsidRPr="005D212E" w:rsidRDefault="00434663" w:rsidP="00434663">
      <w:pPr>
        <w:jc w:val="both"/>
        <w:rPr>
          <w:rFonts w:ascii="Arial" w:hAnsi="Arial" w:cs="Arial"/>
          <w:sz w:val="20"/>
        </w:rPr>
      </w:pPr>
      <w:r w:rsidRPr="005D212E">
        <w:rPr>
          <w:rFonts w:ascii="Arial" w:hAnsi="Arial" w:cs="Arial"/>
          <w:sz w:val="20"/>
        </w:rPr>
        <w:t>La Sede Central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las sedes de sus reparticiones y las delegaciones del interior del país.</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4-Legislación</w:t>
      </w:r>
    </w:p>
    <w:p w:rsidR="00434663" w:rsidRPr="005D212E" w:rsidRDefault="00434663" w:rsidP="00434663">
      <w:pPr>
        <w:jc w:val="both"/>
        <w:rPr>
          <w:rFonts w:ascii="Arial" w:hAnsi="Arial" w:cs="Arial"/>
          <w:sz w:val="20"/>
        </w:rPr>
      </w:pPr>
      <w:r w:rsidRPr="005D212E">
        <w:rPr>
          <w:rFonts w:ascii="Arial" w:hAnsi="Arial" w:cs="Arial"/>
          <w:sz w:val="20"/>
        </w:rPr>
        <w:t>Leyes Nacionales 19587 y 24557</w:t>
      </w:r>
    </w:p>
    <w:p w:rsidR="00434663" w:rsidRPr="005D212E" w:rsidRDefault="00434663" w:rsidP="00434663">
      <w:pPr>
        <w:jc w:val="both"/>
        <w:rPr>
          <w:rFonts w:ascii="Arial" w:hAnsi="Arial" w:cs="Arial"/>
          <w:sz w:val="20"/>
        </w:rPr>
      </w:pPr>
      <w:r w:rsidRPr="005D212E">
        <w:rPr>
          <w:rFonts w:ascii="Arial" w:hAnsi="Arial" w:cs="Arial"/>
          <w:sz w:val="20"/>
        </w:rPr>
        <w:t>Decreto 911/1996 de Higiene y Seguridad en el Trabajo para la Industria de la Construcción que reglamenta dicha actividad.</w:t>
      </w:r>
    </w:p>
    <w:p w:rsidR="00434663" w:rsidRPr="005D212E" w:rsidRDefault="00434663" w:rsidP="00434663">
      <w:pPr>
        <w:jc w:val="both"/>
        <w:rPr>
          <w:rFonts w:ascii="Arial" w:hAnsi="Arial" w:cs="Arial"/>
          <w:sz w:val="20"/>
        </w:rPr>
      </w:pPr>
      <w:r w:rsidRPr="005D212E">
        <w:rPr>
          <w:rFonts w:ascii="Arial" w:hAnsi="Arial" w:cs="Arial"/>
          <w:sz w:val="20"/>
        </w:rPr>
        <w:t>Resoluciones 231/1996 y 51/1997 de la SRT</w:t>
      </w:r>
    </w:p>
    <w:p w:rsidR="00434663" w:rsidRPr="005D212E" w:rsidRDefault="00434663" w:rsidP="00434663">
      <w:pPr>
        <w:jc w:val="both"/>
        <w:rPr>
          <w:rFonts w:ascii="Arial" w:hAnsi="Arial" w:cs="Arial"/>
          <w:sz w:val="20"/>
        </w:rPr>
      </w:pPr>
      <w:r>
        <w:rPr>
          <w:rFonts w:ascii="Arial" w:hAnsi="Arial" w:cs="Arial"/>
          <w:sz w:val="20"/>
        </w:rPr>
        <w:t xml:space="preserve">Leyes locales y </w:t>
      </w:r>
      <w:r w:rsidRPr="005D212E">
        <w:rPr>
          <w:rFonts w:ascii="Arial" w:hAnsi="Arial" w:cs="Arial"/>
          <w:sz w:val="20"/>
        </w:rPr>
        <w:t>Ordenanzas Municipales que correspondan al lugar de ejecución de los trabajos.</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5-Correlato</w:t>
      </w:r>
    </w:p>
    <w:p w:rsidR="00434663" w:rsidRPr="005D212E" w:rsidRDefault="00434663" w:rsidP="00434663">
      <w:pPr>
        <w:jc w:val="both"/>
        <w:rPr>
          <w:rFonts w:ascii="Arial" w:hAnsi="Arial" w:cs="Arial"/>
          <w:sz w:val="20"/>
        </w:rPr>
      </w:pPr>
      <w:r w:rsidRPr="005D212E">
        <w:rPr>
          <w:rFonts w:ascii="Arial" w:hAnsi="Arial" w:cs="Arial"/>
          <w:sz w:val="20"/>
        </w:rPr>
        <w:t xml:space="preserve">Las normas que se exponen a continuación se entenderán como </w:t>
      </w:r>
      <w:proofErr w:type="spellStart"/>
      <w:r w:rsidRPr="005D212E">
        <w:rPr>
          <w:rFonts w:ascii="Arial" w:hAnsi="Arial" w:cs="Arial"/>
          <w:sz w:val="20"/>
        </w:rPr>
        <w:t>reafirmatorias</w:t>
      </w:r>
      <w:proofErr w:type="spellEnd"/>
      <w:r w:rsidRPr="005D212E">
        <w:rPr>
          <w:rFonts w:ascii="Arial" w:hAnsi="Arial" w:cs="Arial"/>
          <w:sz w:val="20"/>
        </w:rPr>
        <w:t xml:space="preserve">, ampliatorias y complementarias, y bajo ningún concepto substitutivas total o parcialmente de lo expresado en las leyes, decretos, resoluciones, ordenanzas, </w:t>
      </w:r>
      <w:proofErr w:type="spellStart"/>
      <w:r w:rsidRPr="005D212E">
        <w:rPr>
          <w:rFonts w:ascii="Arial" w:hAnsi="Arial" w:cs="Arial"/>
          <w:sz w:val="20"/>
        </w:rPr>
        <w:t>etc</w:t>
      </w:r>
      <w:proofErr w:type="spellEnd"/>
      <w:r w:rsidRPr="005D212E">
        <w:rPr>
          <w:rFonts w:ascii="Arial" w:hAnsi="Arial" w:cs="Arial"/>
          <w:sz w:val="20"/>
        </w:rPr>
        <w:t xml:space="preserve"> que constituyen el ítem 4 del presente pliego, aclarándose que en el supuesto caso de presentarse una discrepancia o conflicto de interpretación entre estas Normas y la Legislación prevalecerá siempre esta última.</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6-Vigencia</w:t>
      </w:r>
    </w:p>
    <w:p w:rsidR="00434663" w:rsidRPr="005D212E" w:rsidRDefault="00434663" w:rsidP="00434663">
      <w:pPr>
        <w:jc w:val="both"/>
        <w:rPr>
          <w:rFonts w:ascii="Arial" w:hAnsi="Arial" w:cs="Arial"/>
          <w:sz w:val="20"/>
        </w:rPr>
      </w:pPr>
      <w:r w:rsidRPr="005D212E">
        <w:rPr>
          <w:rFonts w:ascii="Arial" w:hAnsi="Arial" w:cs="Arial"/>
          <w:sz w:val="20"/>
        </w:rPr>
        <w:t>Las Normas que siguen, así como la Legislación correspondiente, serán aplicables durante la totalidad del tiempo que dure el contrato del cual serán parte integrante, cesando su aplicación solo cuando se compruebe fehacientemente que a juicio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los requisitos correspondientes han sido cumplimentados.</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 xml:space="preserve">7-Incumplimiento </w:t>
      </w:r>
    </w:p>
    <w:p w:rsidR="00434663" w:rsidRPr="005D212E" w:rsidRDefault="00434663" w:rsidP="00434663">
      <w:pPr>
        <w:jc w:val="both"/>
        <w:rPr>
          <w:rFonts w:ascii="Arial" w:hAnsi="Arial" w:cs="Arial"/>
          <w:sz w:val="20"/>
        </w:rPr>
      </w:pPr>
      <w:r w:rsidRPr="005D212E">
        <w:rPr>
          <w:rFonts w:ascii="Arial" w:hAnsi="Arial" w:cs="Arial"/>
          <w:sz w:val="20"/>
        </w:rPr>
        <w:t xml:space="preserve">La mora o la falta de cumplimiento de estas Normas </w:t>
      </w:r>
      <w:proofErr w:type="gramStart"/>
      <w:r w:rsidRPr="005D212E">
        <w:rPr>
          <w:rFonts w:ascii="Arial" w:hAnsi="Arial" w:cs="Arial"/>
          <w:sz w:val="20"/>
        </w:rPr>
        <w:t>facultará</w:t>
      </w:r>
      <w:proofErr w:type="gramEnd"/>
      <w:r w:rsidRPr="005D212E">
        <w:rPr>
          <w:rFonts w:ascii="Arial" w:hAnsi="Arial" w:cs="Arial"/>
          <w:sz w:val="20"/>
        </w:rPr>
        <w:t xml:space="preserve"> a</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a </w:t>
      </w:r>
      <w:r>
        <w:rPr>
          <w:rFonts w:ascii="Arial" w:hAnsi="Arial" w:cs="Arial"/>
          <w:sz w:val="20"/>
        </w:rPr>
        <w:t>penalizar</w:t>
      </w:r>
      <w:r w:rsidRPr="005D212E">
        <w:rPr>
          <w:rFonts w:ascii="Arial" w:hAnsi="Arial" w:cs="Arial"/>
          <w:sz w:val="20"/>
        </w:rPr>
        <w:t xml:space="preserve"> al ADJUDICATARIO con medidas que pueden llegar a la rescisión unilateral del contrato según la gravedad de la falta, sin indemnización obligatoria alguna.</w:t>
      </w:r>
    </w:p>
    <w:p w:rsidR="00434663" w:rsidRPr="005D212E" w:rsidRDefault="00434663" w:rsidP="00434663">
      <w:pPr>
        <w:jc w:val="both"/>
        <w:rPr>
          <w:rFonts w:ascii="Arial" w:hAnsi="Arial" w:cs="Arial"/>
          <w:sz w:val="20"/>
        </w:rPr>
      </w:pPr>
      <w:r w:rsidRPr="005D212E">
        <w:rPr>
          <w:rFonts w:ascii="Arial" w:hAnsi="Arial" w:cs="Arial"/>
          <w:sz w:val="20"/>
        </w:rPr>
        <w:t>En caso que personal idóneo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verifique el incumplimiento de alguna Norma/Legislación, el mismo estará autorizado a paralizar la ejecución de la obra y/o la prestación del servicio, total o parcialmente hasta que el Adjudicatario tome las acciones que correspondan para solucionar la anomalía detectada, no siendo imputable al ADMINISTRACIÓN NACIONAL DE AVIACIÓN CIVIL los atrasos y costos causados a la obra.</w:t>
      </w:r>
    </w:p>
    <w:p w:rsidR="00434663" w:rsidRPr="005D212E" w:rsidRDefault="00434663" w:rsidP="00434663">
      <w:pPr>
        <w:jc w:val="both"/>
        <w:rPr>
          <w:rFonts w:ascii="Arial" w:hAnsi="Arial" w:cs="Arial"/>
          <w:sz w:val="20"/>
        </w:rPr>
      </w:pPr>
      <w:r>
        <w:rPr>
          <w:rFonts w:ascii="Arial" w:hAnsi="Arial" w:cs="Arial"/>
          <w:sz w:val="20"/>
        </w:rPr>
        <w:t>La</w:t>
      </w:r>
      <w:r w:rsidRPr="005D212E">
        <w:rPr>
          <w:rFonts w:ascii="Arial" w:hAnsi="Arial" w:cs="Arial"/>
          <w:sz w:val="20"/>
        </w:rPr>
        <w:t xml:space="preserve"> ADMINISTRACIÓN NACIONAL DE AVIACIÓN CIVIL podrá prohibir el ingreso o retirar de la obra o lugar de prestación al personal, materiales y/o equipos que no cumplan con las Normas/Legislación correspondiente.</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8-Emergencias</w:t>
      </w:r>
    </w:p>
    <w:p w:rsidR="00434663" w:rsidRPr="005D212E" w:rsidRDefault="00434663" w:rsidP="00434663">
      <w:pPr>
        <w:jc w:val="both"/>
        <w:rPr>
          <w:rFonts w:ascii="Arial" w:hAnsi="Arial" w:cs="Arial"/>
          <w:sz w:val="20"/>
        </w:rPr>
      </w:pPr>
      <w:r w:rsidRPr="005D212E">
        <w:rPr>
          <w:rFonts w:ascii="Arial" w:hAnsi="Arial" w:cs="Arial"/>
          <w:sz w:val="20"/>
        </w:rPr>
        <w:t>En caso de producirse situaciones de incumplimiento de las Normas/Legislación que correspondan, que pongan en peligro la integridad física de personal del ADJUDICATARIO</w:t>
      </w:r>
      <w:r>
        <w:rPr>
          <w:rFonts w:ascii="Arial" w:hAnsi="Arial" w:cs="Arial"/>
          <w:sz w:val="20"/>
        </w:rPr>
        <w:t>,</w:t>
      </w:r>
      <w:r w:rsidRPr="005D212E">
        <w:rPr>
          <w:rFonts w:ascii="Arial" w:hAnsi="Arial" w:cs="Arial"/>
          <w:sz w:val="20"/>
        </w:rPr>
        <w:t xml:space="preserve"> personal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o </w:t>
      </w:r>
      <w:r>
        <w:rPr>
          <w:rFonts w:ascii="Arial" w:hAnsi="Arial" w:cs="Arial"/>
          <w:sz w:val="20"/>
        </w:rPr>
        <w:t xml:space="preserve">de </w:t>
      </w:r>
      <w:r w:rsidRPr="005D212E">
        <w:rPr>
          <w:rFonts w:ascii="Arial" w:hAnsi="Arial" w:cs="Arial"/>
          <w:sz w:val="20"/>
        </w:rPr>
        <w:t xml:space="preserve">terceros, o puedan causar daños en forma inminente a bienes patrimoniales de </w:t>
      </w:r>
      <w:r>
        <w:rPr>
          <w:rFonts w:ascii="Arial" w:hAnsi="Arial" w:cs="Arial"/>
          <w:sz w:val="20"/>
        </w:rPr>
        <w:t>la</w:t>
      </w:r>
      <w:r w:rsidRPr="005D212E">
        <w:rPr>
          <w:rFonts w:ascii="Arial" w:hAnsi="Arial" w:cs="Arial"/>
          <w:sz w:val="20"/>
        </w:rPr>
        <w:t xml:space="preserve"> ADMINISTRACIÓN NACIONAL DE AVIACIÓN CIVIL</w:t>
      </w:r>
      <w:r>
        <w:rPr>
          <w:rFonts w:ascii="Arial" w:hAnsi="Arial" w:cs="Arial"/>
          <w:sz w:val="20"/>
        </w:rPr>
        <w:t xml:space="preserve">, ésta </w:t>
      </w:r>
      <w:r w:rsidRPr="005D212E">
        <w:rPr>
          <w:rFonts w:ascii="Arial" w:hAnsi="Arial" w:cs="Arial"/>
          <w:sz w:val="20"/>
        </w:rPr>
        <w:t xml:space="preserve">estará </w:t>
      </w:r>
      <w:r w:rsidRPr="005D212E">
        <w:rPr>
          <w:rFonts w:ascii="Arial" w:hAnsi="Arial" w:cs="Arial"/>
          <w:sz w:val="20"/>
        </w:rPr>
        <w:lastRenderedPageBreak/>
        <w:t>facultad</w:t>
      </w:r>
      <w:r>
        <w:rPr>
          <w:rFonts w:ascii="Arial" w:hAnsi="Arial" w:cs="Arial"/>
          <w:sz w:val="20"/>
        </w:rPr>
        <w:t>a</w:t>
      </w:r>
      <w:r w:rsidRPr="005D212E">
        <w:rPr>
          <w:rFonts w:ascii="Arial" w:hAnsi="Arial" w:cs="Arial"/>
          <w:sz w:val="20"/>
        </w:rPr>
        <w:t xml:space="preserve"> para proveer los materiales, el personal, o ejecutar las obras y/o servicios a fin de evitar dichas emergencias, los costos de los cuales serán transferidos, aceptados y soportados por el ADJUDICATARIO.</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9-Disposiciones</w:t>
      </w:r>
    </w:p>
    <w:p w:rsidR="00434663" w:rsidRPr="005D212E" w:rsidRDefault="00434663" w:rsidP="00434663">
      <w:pPr>
        <w:jc w:val="both"/>
        <w:rPr>
          <w:rFonts w:ascii="Arial" w:hAnsi="Arial" w:cs="Arial"/>
          <w:sz w:val="20"/>
        </w:rPr>
      </w:pPr>
      <w:r w:rsidRPr="005D212E">
        <w:rPr>
          <w:rFonts w:ascii="Arial" w:hAnsi="Arial" w:cs="Arial"/>
          <w:sz w:val="20"/>
        </w:rPr>
        <w:t>A) Ingreso/egreso del Personal del ADJUDICATARIO.</w:t>
      </w:r>
    </w:p>
    <w:p w:rsidR="00434663" w:rsidRPr="005D212E" w:rsidRDefault="00434663" w:rsidP="00434663">
      <w:pPr>
        <w:jc w:val="both"/>
        <w:rPr>
          <w:rFonts w:ascii="Arial" w:hAnsi="Arial" w:cs="Arial"/>
          <w:sz w:val="20"/>
        </w:rPr>
      </w:pPr>
      <w:r w:rsidRPr="005D212E">
        <w:rPr>
          <w:rFonts w:ascii="Arial" w:hAnsi="Arial" w:cs="Arial"/>
          <w:sz w:val="20"/>
        </w:rPr>
        <w:t xml:space="preserve">El personal  del ADJUDICATARIO ingresará a la obra o al lugar de la prestación y se retirará del mismo en la forma y modo que indique </w:t>
      </w:r>
      <w:r>
        <w:rPr>
          <w:rFonts w:ascii="Arial" w:hAnsi="Arial" w:cs="Arial"/>
          <w:sz w:val="20"/>
        </w:rPr>
        <w:t>la</w:t>
      </w:r>
      <w:r w:rsidRPr="005D212E">
        <w:rPr>
          <w:rFonts w:ascii="Arial" w:hAnsi="Arial" w:cs="Arial"/>
          <w:sz w:val="20"/>
        </w:rPr>
        <w:t xml:space="preserve"> ADMINISTRACIÓN NACIONAL DE AVIACIÓN CIVIL, debiendo ser perfectamente identificable según la modalidad que impere en </w:t>
      </w:r>
      <w:r>
        <w:rPr>
          <w:rFonts w:ascii="Arial" w:hAnsi="Arial" w:cs="Arial"/>
          <w:sz w:val="20"/>
        </w:rPr>
        <w:t>la</w:t>
      </w:r>
      <w:r w:rsidRPr="005D212E">
        <w:rPr>
          <w:rFonts w:ascii="Arial" w:hAnsi="Arial" w:cs="Arial"/>
          <w:sz w:val="20"/>
        </w:rPr>
        <w:t xml:space="preserve"> ADMINISTRACIÓN NACIONAL DE AVIACIÓN CIVIL, manteniendo su identificación durante todo el tiempo de permanencia en el mismo.</w:t>
      </w:r>
    </w:p>
    <w:p w:rsidR="00434663" w:rsidRPr="005D212E" w:rsidRDefault="00434663" w:rsidP="00434663">
      <w:pPr>
        <w:jc w:val="both"/>
        <w:rPr>
          <w:rFonts w:ascii="Arial" w:hAnsi="Arial" w:cs="Arial"/>
          <w:sz w:val="20"/>
        </w:rPr>
      </w:pPr>
      <w:r w:rsidRPr="005D212E">
        <w:rPr>
          <w:rFonts w:ascii="Arial" w:hAnsi="Arial" w:cs="Arial"/>
          <w:sz w:val="20"/>
        </w:rPr>
        <w:t>B) Indumentaria y Elementos de Seguridad Personal</w:t>
      </w:r>
      <w:r>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El ADJUDICATARIO debe proveer a su personal de ropa de trabajo y cascos de colores tales que permitan diferenciar a: personal obrero, supervisores o capataces y personal superior o de conducción en el caso de servicios de obra,  instalación y/o montajes, así como ropa adecuada en los restantes servicios.</w:t>
      </w:r>
    </w:p>
    <w:p w:rsidR="00434663" w:rsidRPr="005D212E" w:rsidRDefault="00434663" w:rsidP="00434663">
      <w:pPr>
        <w:jc w:val="both"/>
        <w:rPr>
          <w:rFonts w:ascii="Arial" w:hAnsi="Arial" w:cs="Arial"/>
          <w:sz w:val="20"/>
        </w:rPr>
      </w:pPr>
      <w:r w:rsidRPr="005D212E">
        <w:rPr>
          <w:rFonts w:ascii="Arial" w:hAnsi="Arial" w:cs="Arial"/>
          <w:sz w:val="20"/>
        </w:rPr>
        <w:t xml:space="preserve">Los elementos de Seguridad y Protección Personal a proveer por el ADJUDICATARIO a su personal, deben ser los aprobados por las normas vigentes en la materia y en particular por </w:t>
      </w:r>
      <w:r>
        <w:rPr>
          <w:rFonts w:ascii="Arial" w:hAnsi="Arial" w:cs="Arial"/>
          <w:sz w:val="20"/>
        </w:rPr>
        <w:t>la</w:t>
      </w:r>
      <w:r w:rsidRPr="005D212E">
        <w:rPr>
          <w:rFonts w:ascii="Arial" w:hAnsi="Arial" w:cs="Arial"/>
          <w:sz w:val="20"/>
        </w:rPr>
        <w:t xml:space="preserve"> ADMINISTRACIÓN NACIONAL DE AVIACIÓN CIVIL según el tipo de actividad realizada.</w:t>
      </w:r>
    </w:p>
    <w:p w:rsidR="00434663" w:rsidRPr="005D212E" w:rsidRDefault="00434663" w:rsidP="00434663">
      <w:pPr>
        <w:jc w:val="both"/>
        <w:rPr>
          <w:rFonts w:ascii="Arial" w:hAnsi="Arial" w:cs="Arial"/>
          <w:sz w:val="20"/>
        </w:rPr>
      </w:pPr>
      <w:r w:rsidRPr="005D212E">
        <w:rPr>
          <w:rFonts w:ascii="Arial" w:hAnsi="Arial" w:cs="Arial"/>
          <w:sz w:val="20"/>
        </w:rPr>
        <w:t>Es obligación del ADJUDICATARIO exigir su uso a su personal, bajo apercibimiento que el mismo sea retirado del lugar cuando se verifique la contravención  y hasta tanto se regularice la situación. Asimismo señalizar la obligatoriedad de uso según Norma IRAM 10005.</w:t>
      </w:r>
    </w:p>
    <w:p w:rsidR="00434663" w:rsidRPr="005D212E" w:rsidRDefault="00434663" w:rsidP="00434663">
      <w:pPr>
        <w:jc w:val="both"/>
        <w:rPr>
          <w:rFonts w:ascii="Arial" w:hAnsi="Arial" w:cs="Arial"/>
          <w:sz w:val="20"/>
        </w:rPr>
      </w:pPr>
      <w:r w:rsidRPr="005D212E">
        <w:rPr>
          <w:rFonts w:ascii="Arial" w:hAnsi="Arial" w:cs="Arial"/>
          <w:sz w:val="20"/>
        </w:rPr>
        <w:t xml:space="preserve">Sin perjuicio de lo expuesto </w:t>
      </w:r>
      <w:r>
        <w:rPr>
          <w:rFonts w:ascii="Arial" w:hAnsi="Arial" w:cs="Arial"/>
          <w:sz w:val="20"/>
        </w:rPr>
        <w:t>la</w:t>
      </w:r>
      <w:r w:rsidRPr="005D212E">
        <w:rPr>
          <w:rFonts w:ascii="Arial" w:hAnsi="Arial" w:cs="Arial"/>
          <w:sz w:val="20"/>
        </w:rPr>
        <w:t xml:space="preserve"> ADMINISTRACIÓN NACIONAL DE AVIACIÓN CIVIL</w:t>
      </w:r>
      <w:r w:rsidRPr="005D212E" w:rsidDel="00BD5CA5">
        <w:rPr>
          <w:rFonts w:ascii="Arial" w:hAnsi="Arial" w:cs="Arial"/>
          <w:sz w:val="20"/>
        </w:rPr>
        <w:t xml:space="preserve"> </w:t>
      </w:r>
      <w:r w:rsidRPr="005D212E">
        <w:rPr>
          <w:rFonts w:ascii="Arial" w:hAnsi="Arial" w:cs="Arial"/>
          <w:sz w:val="20"/>
        </w:rPr>
        <w:t>puede proveer los elementos de Seguridad faltantes al personal del ADJUDICATARIO con cargo a este.</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C) Ingreso y circulación de los vehículos del ADJUDICATARIO.</w:t>
      </w:r>
    </w:p>
    <w:p w:rsidR="00434663" w:rsidRPr="005D212E" w:rsidRDefault="00434663" w:rsidP="00434663">
      <w:pPr>
        <w:jc w:val="both"/>
        <w:rPr>
          <w:rFonts w:ascii="Arial" w:hAnsi="Arial" w:cs="Arial"/>
          <w:sz w:val="20"/>
        </w:rPr>
      </w:pPr>
      <w:r w:rsidRPr="005D212E">
        <w:rPr>
          <w:rFonts w:ascii="Arial" w:hAnsi="Arial" w:cs="Arial"/>
          <w:sz w:val="20"/>
        </w:rPr>
        <w:t>El ADJUDICATARIO debe asegurar sus vehículos y otros medios de locomoción en Compañías Aseguradoras a satisfacción de ADMINISTRACIÓN NACIONAL DE AVIACIÓN CIVIL.</w:t>
      </w:r>
    </w:p>
    <w:p w:rsidR="00434663" w:rsidRPr="005D212E" w:rsidRDefault="00434663" w:rsidP="00434663">
      <w:pPr>
        <w:jc w:val="both"/>
        <w:rPr>
          <w:rFonts w:ascii="Arial" w:hAnsi="Arial" w:cs="Arial"/>
          <w:sz w:val="20"/>
        </w:rPr>
      </w:pPr>
      <w:r w:rsidRPr="005D212E">
        <w:rPr>
          <w:rFonts w:ascii="Arial" w:hAnsi="Arial" w:cs="Arial"/>
          <w:sz w:val="20"/>
        </w:rPr>
        <w:t>Los seguros tomados deben cubrir todos los riesgos que el bien asegurado pudiera ocasionar al personal transportado así como a terceros y sus respectivos bienes.</w:t>
      </w:r>
    </w:p>
    <w:p w:rsidR="00434663" w:rsidRPr="005D212E" w:rsidRDefault="00434663" w:rsidP="00434663">
      <w:pPr>
        <w:jc w:val="both"/>
        <w:rPr>
          <w:rFonts w:ascii="Arial" w:hAnsi="Arial" w:cs="Arial"/>
          <w:sz w:val="20"/>
        </w:rPr>
      </w:pPr>
      <w:r w:rsidRPr="005D212E">
        <w:rPr>
          <w:rFonts w:ascii="Arial" w:hAnsi="Arial" w:cs="Arial"/>
          <w:sz w:val="20"/>
        </w:rPr>
        <w:t xml:space="preserve">Las primas y sus actualizaciones deberán mantenerse vigentes para lo cual </w:t>
      </w:r>
      <w:r>
        <w:rPr>
          <w:rFonts w:ascii="Arial" w:hAnsi="Arial" w:cs="Arial"/>
          <w:sz w:val="20"/>
        </w:rPr>
        <w:t>la</w:t>
      </w:r>
      <w:r w:rsidRPr="005D212E">
        <w:rPr>
          <w:rFonts w:ascii="Arial" w:hAnsi="Arial" w:cs="Arial"/>
          <w:sz w:val="20"/>
        </w:rPr>
        <w:t xml:space="preserve"> ADMINISTRACIÓN NACIONAL DE AVIACIÓN CIVIL se reserva </w:t>
      </w:r>
      <w:proofErr w:type="gramStart"/>
      <w:r w:rsidRPr="005D212E">
        <w:rPr>
          <w:rFonts w:ascii="Arial" w:hAnsi="Arial" w:cs="Arial"/>
          <w:sz w:val="20"/>
        </w:rPr>
        <w:t>amplias</w:t>
      </w:r>
      <w:proofErr w:type="gramEnd"/>
      <w:r w:rsidRPr="005D212E">
        <w:rPr>
          <w:rFonts w:ascii="Arial" w:hAnsi="Arial" w:cs="Arial"/>
          <w:sz w:val="20"/>
        </w:rPr>
        <w:t xml:space="preserve"> facultades de control siendo obligación del ADJUDICATARIO presentar original y copias de las pólizas, recibos de pagos de primas, reajustes, ampliaciones y/o actualizaciones que se practiquen durante su vigencia. Los vehículos y/u otro medio de locomoción que no cumplan con lo exigido serán retirados del servicio hasta tanto regularicen su situación.</w:t>
      </w:r>
    </w:p>
    <w:p w:rsidR="00434663" w:rsidRPr="005D212E" w:rsidRDefault="00434663" w:rsidP="00434663">
      <w:pPr>
        <w:jc w:val="both"/>
        <w:rPr>
          <w:rFonts w:ascii="Arial" w:hAnsi="Arial" w:cs="Arial"/>
          <w:sz w:val="20"/>
        </w:rPr>
      </w:pPr>
      <w:r w:rsidRPr="005D212E">
        <w:rPr>
          <w:rFonts w:ascii="Arial" w:hAnsi="Arial" w:cs="Arial"/>
          <w:sz w:val="20"/>
        </w:rPr>
        <w:t xml:space="preserve">Los conductores de los vehículos de transporte del personal del ADJUDICATARIO sean propios o subcontratados por el mismo deberán tener su licencia de conductor en concordancia con el tipo de vehículo que conduzcan en plena vigencia, pudiendo ser sometidos a pruebas de aptitud cuando </w:t>
      </w:r>
      <w:r>
        <w:rPr>
          <w:rFonts w:ascii="Arial" w:hAnsi="Arial" w:cs="Arial"/>
          <w:sz w:val="20"/>
        </w:rPr>
        <w:t>la</w:t>
      </w:r>
      <w:r w:rsidRPr="005D212E">
        <w:rPr>
          <w:rFonts w:ascii="Arial" w:hAnsi="Arial" w:cs="Arial"/>
          <w:sz w:val="20"/>
        </w:rPr>
        <w:t xml:space="preserve"> ADMINISTRACIÓN NACIONAL DE AVIACIÓN CIVIL lo considere pertinente.</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D) Normas Internas</w:t>
      </w:r>
    </w:p>
    <w:p w:rsidR="00434663" w:rsidRPr="005D212E" w:rsidRDefault="00434663" w:rsidP="00434663">
      <w:pPr>
        <w:jc w:val="both"/>
        <w:rPr>
          <w:rFonts w:ascii="Arial" w:hAnsi="Arial" w:cs="Arial"/>
          <w:sz w:val="20"/>
        </w:rPr>
      </w:pPr>
      <w:r w:rsidRPr="005D212E">
        <w:rPr>
          <w:rFonts w:ascii="Arial" w:hAnsi="Arial" w:cs="Arial"/>
          <w:sz w:val="20"/>
        </w:rPr>
        <w:t>No se permite el consumo de bebidas alcohólicas en ningún área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p>
    <w:p w:rsidR="00434663" w:rsidRPr="005D212E" w:rsidRDefault="00434663" w:rsidP="00434663">
      <w:pPr>
        <w:jc w:val="both"/>
        <w:rPr>
          <w:rFonts w:ascii="Arial" w:hAnsi="Arial" w:cs="Arial"/>
          <w:sz w:val="20"/>
        </w:rPr>
      </w:pPr>
      <w:r w:rsidRPr="005D212E">
        <w:rPr>
          <w:rFonts w:ascii="Arial" w:hAnsi="Arial" w:cs="Arial"/>
          <w:sz w:val="20"/>
        </w:rPr>
        <w:t xml:space="preserve">Se </w:t>
      </w:r>
      <w:proofErr w:type="spellStart"/>
      <w:r w:rsidRPr="005D212E">
        <w:rPr>
          <w:rFonts w:ascii="Arial" w:hAnsi="Arial" w:cs="Arial"/>
          <w:sz w:val="20"/>
        </w:rPr>
        <w:t>prohibe</w:t>
      </w:r>
      <w:proofErr w:type="spellEnd"/>
      <w:r w:rsidRPr="005D212E">
        <w:rPr>
          <w:rFonts w:ascii="Arial" w:hAnsi="Arial" w:cs="Arial"/>
          <w:sz w:val="20"/>
        </w:rPr>
        <w:t xml:space="preserve"> fumar en áreas determinadas de la obra o de la prestación del servicio de que se trate definiendo </w:t>
      </w:r>
      <w:r>
        <w:rPr>
          <w:rFonts w:ascii="Arial" w:hAnsi="Arial" w:cs="Arial"/>
          <w:sz w:val="20"/>
        </w:rPr>
        <w:t>la</w:t>
      </w:r>
      <w:r w:rsidRPr="005D212E">
        <w:rPr>
          <w:rFonts w:ascii="Arial" w:hAnsi="Arial" w:cs="Arial"/>
          <w:sz w:val="20"/>
        </w:rPr>
        <w:t xml:space="preserve"> ADMINISTRACIÓN NACIONAL DE AVIACIÓN CIVIL las áreas delimitadas donde estará permitido hacerlo.</w:t>
      </w:r>
    </w:p>
    <w:p w:rsidR="00434663" w:rsidRPr="005D212E" w:rsidRDefault="00434663" w:rsidP="00434663">
      <w:pPr>
        <w:jc w:val="both"/>
        <w:rPr>
          <w:rFonts w:ascii="Arial" w:hAnsi="Arial" w:cs="Arial"/>
          <w:sz w:val="20"/>
        </w:rPr>
      </w:pPr>
      <w:r w:rsidRPr="005D212E">
        <w:rPr>
          <w:rFonts w:ascii="Arial" w:hAnsi="Arial" w:cs="Arial"/>
          <w:sz w:val="20"/>
        </w:rPr>
        <w:t xml:space="preserve">Está prohibido  el ingreso o consumo de comestibles y bebestibles a las áreas de trabajo circunscribiéndolo a los comedores o áreas </w:t>
      </w:r>
      <w:proofErr w:type="spellStart"/>
      <w:r w:rsidRPr="005D212E">
        <w:rPr>
          <w:rFonts w:ascii="Arial" w:hAnsi="Arial" w:cs="Arial"/>
          <w:sz w:val="20"/>
        </w:rPr>
        <w:t>preacordadas</w:t>
      </w:r>
      <w:proofErr w:type="spellEnd"/>
      <w:r w:rsidRPr="005D212E">
        <w:rPr>
          <w:rFonts w:ascii="Arial" w:hAnsi="Arial" w:cs="Arial"/>
          <w:sz w:val="20"/>
        </w:rPr>
        <w:t xml:space="preserve"> entre ADJUDICATARIO y el MINISTERIO </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DE LA PRODUCCION.</w:t>
      </w:r>
    </w:p>
    <w:p w:rsidR="00434663" w:rsidRPr="005D212E" w:rsidRDefault="00434663" w:rsidP="00434663">
      <w:pPr>
        <w:jc w:val="both"/>
        <w:rPr>
          <w:rFonts w:ascii="Arial" w:hAnsi="Arial" w:cs="Arial"/>
          <w:sz w:val="20"/>
        </w:rPr>
      </w:pPr>
      <w:r w:rsidRPr="005D212E">
        <w:rPr>
          <w:rFonts w:ascii="Arial" w:hAnsi="Arial" w:cs="Arial"/>
          <w:sz w:val="20"/>
        </w:rPr>
        <w:t>El agua para beber será provista en forma continua en la modalidad y forma que acuerden las partes.</w:t>
      </w:r>
    </w:p>
    <w:p w:rsidR="00434663" w:rsidRPr="005D212E" w:rsidRDefault="00434663" w:rsidP="00434663">
      <w:pPr>
        <w:jc w:val="both"/>
        <w:rPr>
          <w:rFonts w:ascii="Arial" w:hAnsi="Arial" w:cs="Arial"/>
          <w:sz w:val="20"/>
        </w:rPr>
      </w:pPr>
      <w:r w:rsidRPr="005D212E">
        <w:rPr>
          <w:rFonts w:ascii="Arial" w:hAnsi="Arial" w:cs="Arial"/>
          <w:sz w:val="20"/>
        </w:rPr>
        <w:t xml:space="preserve">Se </w:t>
      </w:r>
      <w:proofErr w:type="spellStart"/>
      <w:r w:rsidRPr="005D212E">
        <w:rPr>
          <w:rFonts w:ascii="Arial" w:hAnsi="Arial" w:cs="Arial"/>
          <w:sz w:val="20"/>
        </w:rPr>
        <w:t>prohibe</w:t>
      </w:r>
      <w:proofErr w:type="spellEnd"/>
      <w:r w:rsidRPr="005D212E">
        <w:rPr>
          <w:rFonts w:ascii="Arial" w:hAnsi="Arial" w:cs="Arial"/>
          <w:sz w:val="20"/>
        </w:rPr>
        <w:t xml:space="preserve"> la utilización de elementos y accesorios (bufandas, pulseras, cadenas, corbatas, </w:t>
      </w:r>
      <w:proofErr w:type="spellStart"/>
      <w:r w:rsidRPr="005D212E">
        <w:rPr>
          <w:rFonts w:ascii="Arial" w:hAnsi="Arial" w:cs="Arial"/>
          <w:sz w:val="20"/>
        </w:rPr>
        <w:t>etc</w:t>
      </w:r>
      <w:proofErr w:type="spellEnd"/>
      <w:r w:rsidRPr="005D212E">
        <w:rPr>
          <w:rFonts w:ascii="Arial" w:hAnsi="Arial" w:cs="Arial"/>
          <w:sz w:val="20"/>
        </w:rPr>
        <w:t>) que puedan significar un riesgo adicional en la ejecución de las tareas. El cabello, en su caso deberá ser recogido o cubierto.</w:t>
      </w:r>
    </w:p>
    <w:p w:rsidR="00434663" w:rsidRPr="005D212E" w:rsidRDefault="00434663" w:rsidP="00434663">
      <w:pPr>
        <w:jc w:val="both"/>
        <w:rPr>
          <w:rFonts w:ascii="Arial" w:hAnsi="Arial" w:cs="Arial"/>
          <w:sz w:val="20"/>
        </w:rPr>
      </w:pPr>
      <w:r w:rsidRPr="005D212E">
        <w:rPr>
          <w:rFonts w:ascii="Arial" w:hAnsi="Arial" w:cs="Arial"/>
          <w:sz w:val="20"/>
        </w:rPr>
        <w:t>Queda prohibido el uso de radios y/u otro tipo de reproductores de sonido, tanto sean colectivos, como individuales en áreas de obra.</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E) Responsabilidades del ADJUDICATARIO.</w:t>
      </w:r>
    </w:p>
    <w:p w:rsidR="00434663" w:rsidRPr="005D212E" w:rsidRDefault="00434663" w:rsidP="00434663">
      <w:pPr>
        <w:jc w:val="both"/>
        <w:rPr>
          <w:rFonts w:ascii="Arial" w:hAnsi="Arial" w:cs="Arial"/>
          <w:sz w:val="20"/>
        </w:rPr>
      </w:pPr>
      <w:r w:rsidRPr="005D212E">
        <w:rPr>
          <w:rFonts w:ascii="Arial" w:hAnsi="Arial" w:cs="Arial"/>
          <w:sz w:val="20"/>
        </w:rPr>
        <w:t xml:space="preserve">El ADJUDICATARIO es responsable por cualquier empleado que trabaje para </w:t>
      </w:r>
      <w:r>
        <w:rPr>
          <w:rFonts w:ascii="Arial" w:hAnsi="Arial" w:cs="Arial"/>
          <w:sz w:val="20"/>
        </w:rPr>
        <w:t>é</w:t>
      </w:r>
      <w:r w:rsidRPr="005D212E">
        <w:rPr>
          <w:rFonts w:ascii="Arial" w:hAnsi="Arial" w:cs="Arial"/>
          <w:sz w:val="20"/>
        </w:rPr>
        <w:t xml:space="preserve">l y toda otra persona que dependa de él o ejecute trabajos con o para él en </w:t>
      </w:r>
      <w:r>
        <w:rPr>
          <w:rFonts w:ascii="Arial" w:hAnsi="Arial" w:cs="Arial"/>
          <w:sz w:val="20"/>
        </w:rPr>
        <w:t>la</w:t>
      </w:r>
      <w:r w:rsidRPr="005D212E">
        <w:rPr>
          <w:rFonts w:ascii="Arial" w:hAnsi="Arial" w:cs="Arial"/>
          <w:sz w:val="20"/>
        </w:rPr>
        <w:t xml:space="preserve"> ADMINISTRACIÓN NACIONAL DE AVIACIÓN CIVIL.</w:t>
      </w:r>
    </w:p>
    <w:p w:rsidR="00434663" w:rsidRPr="005D212E" w:rsidRDefault="00434663" w:rsidP="00434663">
      <w:pPr>
        <w:jc w:val="both"/>
        <w:rPr>
          <w:rFonts w:ascii="Arial" w:hAnsi="Arial" w:cs="Arial"/>
          <w:sz w:val="20"/>
        </w:rPr>
      </w:pPr>
      <w:r w:rsidRPr="005D212E">
        <w:rPr>
          <w:rFonts w:ascii="Arial" w:hAnsi="Arial" w:cs="Arial"/>
          <w:sz w:val="20"/>
        </w:rPr>
        <w:t xml:space="preserve">También el ADJUDICATARIO es responsable por el cumplimiento de esta norma por cualquier SUBCONTRATISTA que pueda elegir, el cual debe estar expresamente autorizado por </w:t>
      </w:r>
      <w:r>
        <w:rPr>
          <w:rFonts w:ascii="Arial" w:hAnsi="Arial" w:cs="Arial"/>
          <w:sz w:val="20"/>
        </w:rPr>
        <w:t>la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o representante de</w:t>
      </w:r>
      <w:r>
        <w:rPr>
          <w:rFonts w:ascii="Arial" w:hAnsi="Arial" w:cs="Arial"/>
          <w:sz w:val="20"/>
        </w:rPr>
        <w:t xml:space="preserve"> ésta última</w:t>
      </w:r>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En el área de la obra habrá en forma permanente un representante del ADJUDICATARIO autorizado por éste para actuar en su nombre en casos de emergencia por motivos de trabajo, personal o equipos del mismo.</w:t>
      </w:r>
    </w:p>
    <w:p w:rsidR="00434663" w:rsidRPr="005D212E" w:rsidRDefault="00434663" w:rsidP="00434663">
      <w:pPr>
        <w:jc w:val="both"/>
        <w:rPr>
          <w:rFonts w:ascii="Arial" w:hAnsi="Arial" w:cs="Arial"/>
          <w:sz w:val="20"/>
        </w:rPr>
      </w:pPr>
      <w:r w:rsidRPr="005D212E">
        <w:rPr>
          <w:rFonts w:ascii="Arial" w:hAnsi="Arial" w:cs="Arial"/>
          <w:sz w:val="20"/>
        </w:rPr>
        <w:t>El representante del ADJUDICATARIO hará conocer su domicilio particular y número de teléfono al ADMINISTRACIÓN NACIONAL DE AVIACIÓN CIVIL a efectos de poder ser ubicado cuando sea necesario.</w:t>
      </w:r>
    </w:p>
    <w:p w:rsidR="00434663" w:rsidRPr="005D212E" w:rsidRDefault="00434663" w:rsidP="00434663">
      <w:pPr>
        <w:jc w:val="both"/>
        <w:rPr>
          <w:rFonts w:ascii="Arial" w:hAnsi="Arial" w:cs="Arial"/>
          <w:sz w:val="20"/>
        </w:rPr>
      </w:pPr>
      <w:r w:rsidRPr="005D212E">
        <w:rPr>
          <w:rFonts w:ascii="Arial" w:hAnsi="Arial" w:cs="Arial"/>
          <w:sz w:val="20"/>
        </w:rPr>
        <w:t>-Orden y Limpieza en los lugares de trabajo</w:t>
      </w:r>
    </w:p>
    <w:p w:rsidR="00434663" w:rsidRPr="005D212E" w:rsidRDefault="00434663" w:rsidP="00434663">
      <w:pPr>
        <w:jc w:val="both"/>
        <w:rPr>
          <w:rFonts w:ascii="Arial" w:hAnsi="Arial" w:cs="Arial"/>
          <w:sz w:val="20"/>
        </w:rPr>
      </w:pPr>
      <w:r w:rsidRPr="005D212E">
        <w:rPr>
          <w:rFonts w:ascii="Arial" w:hAnsi="Arial" w:cs="Arial"/>
          <w:sz w:val="20"/>
        </w:rPr>
        <w:t>El ADJUDICATARIO está obligado a mantener el orden y la limpieza en los lugares en que efectúa sus tareas. Cercará las áreas de acceso restringido.</w:t>
      </w:r>
    </w:p>
    <w:p w:rsidR="00434663" w:rsidRPr="005D212E" w:rsidRDefault="00434663" w:rsidP="00434663">
      <w:pPr>
        <w:jc w:val="both"/>
        <w:rPr>
          <w:rFonts w:ascii="Arial" w:hAnsi="Arial" w:cs="Arial"/>
          <w:sz w:val="20"/>
        </w:rPr>
      </w:pPr>
      <w:r w:rsidRPr="005D212E">
        <w:rPr>
          <w:rFonts w:ascii="Arial" w:hAnsi="Arial" w:cs="Arial"/>
          <w:sz w:val="20"/>
        </w:rPr>
        <w:t xml:space="preserve">Todo desperdicio generado será acumulado y evacuado en plazos perentorios o cuando </w:t>
      </w:r>
      <w:r>
        <w:rPr>
          <w:rFonts w:ascii="Arial" w:hAnsi="Arial" w:cs="Arial"/>
          <w:sz w:val="20"/>
        </w:rPr>
        <w:t>la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lo indique, por cuenta y riesgo del ADJUDICATARIO, en los lugares apropiados bajo directivas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siendo condición indispensable su total eliminación para dar final de obra o la recepción definitiva del servicio.</w:t>
      </w:r>
    </w:p>
    <w:p w:rsidR="00434663" w:rsidRPr="005D212E" w:rsidRDefault="00434663" w:rsidP="00434663">
      <w:pPr>
        <w:jc w:val="both"/>
        <w:rPr>
          <w:rFonts w:ascii="Arial" w:hAnsi="Arial" w:cs="Arial"/>
          <w:sz w:val="20"/>
        </w:rPr>
      </w:pPr>
      <w:r w:rsidRPr="005D212E">
        <w:rPr>
          <w:rFonts w:ascii="Arial" w:hAnsi="Arial" w:cs="Arial"/>
          <w:sz w:val="20"/>
        </w:rPr>
        <w:t>-Uso de Máquinas y herramientas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w:t>
      </w:r>
    </w:p>
    <w:p w:rsidR="00434663" w:rsidRPr="005D212E" w:rsidRDefault="00434663" w:rsidP="00434663">
      <w:pPr>
        <w:jc w:val="both"/>
        <w:rPr>
          <w:rFonts w:ascii="Arial" w:hAnsi="Arial" w:cs="Arial"/>
          <w:sz w:val="20"/>
        </w:rPr>
      </w:pPr>
      <w:r w:rsidRPr="005D212E">
        <w:rPr>
          <w:rFonts w:ascii="Arial" w:hAnsi="Arial" w:cs="Arial"/>
          <w:sz w:val="20"/>
        </w:rPr>
        <w:t>A los ADJUDICATARIOS les está vedado el uso de máquinas y herramientas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salvo expresa autorización del mismo.</w:t>
      </w:r>
    </w:p>
    <w:p w:rsidR="00434663" w:rsidRPr="005D212E" w:rsidRDefault="00434663" w:rsidP="00434663">
      <w:pPr>
        <w:jc w:val="both"/>
        <w:rPr>
          <w:rFonts w:ascii="Arial" w:hAnsi="Arial" w:cs="Arial"/>
          <w:sz w:val="20"/>
        </w:rPr>
      </w:pPr>
      <w:r w:rsidRPr="005D212E">
        <w:rPr>
          <w:rFonts w:ascii="Arial" w:hAnsi="Arial" w:cs="Arial"/>
          <w:sz w:val="20"/>
        </w:rPr>
        <w:t>-Conexiones</w:t>
      </w:r>
    </w:p>
    <w:p w:rsidR="00434663" w:rsidRPr="005D212E" w:rsidRDefault="00434663" w:rsidP="00434663">
      <w:pPr>
        <w:jc w:val="both"/>
        <w:rPr>
          <w:rFonts w:ascii="Arial" w:hAnsi="Arial" w:cs="Arial"/>
          <w:sz w:val="20"/>
        </w:rPr>
      </w:pPr>
      <w:r w:rsidRPr="005D212E">
        <w:rPr>
          <w:rFonts w:ascii="Arial" w:hAnsi="Arial" w:cs="Arial"/>
          <w:sz w:val="20"/>
        </w:rPr>
        <w:t xml:space="preserve">Toda conexión (eléctrica, de gas, hidráulica, </w:t>
      </w:r>
      <w:proofErr w:type="spellStart"/>
      <w:r w:rsidRPr="005D212E">
        <w:rPr>
          <w:rFonts w:ascii="Arial" w:hAnsi="Arial" w:cs="Arial"/>
          <w:sz w:val="20"/>
        </w:rPr>
        <w:t>etc</w:t>
      </w:r>
      <w:proofErr w:type="spellEnd"/>
      <w:r w:rsidRPr="005D212E">
        <w:rPr>
          <w:rFonts w:ascii="Arial" w:hAnsi="Arial" w:cs="Arial"/>
          <w:sz w:val="20"/>
        </w:rPr>
        <w:t xml:space="preserve">)  debe ser supervisada y autorizada por </w:t>
      </w:r>
      <w:r>
        <w:rPr>
          <w:rFonts w:ascii="Arial" w:hAnsi="Arial" w:cs="Arial"/>
          <w:sz w:val="20"/>
        </w:rPr>
        <w:t>la</w:t>
      </w:r>
      <w:r w:rsidRPr="005D212E">
        <w:rPr>
          <w:rFonts w:ascii="Arial" w:hAnsi="Arial" w:cs="Arial"/>
          <w:sz w:val="20"/>
        </w:rPr>
        <w:t xml:space="preserve"> ADMINISTRACIÓN NACIONAL DE AVIACIÓN CIVIL. </w:t>
      </w:r>
    </w:p>
    <w:p w:rsidR="00434663" w:rsidRPr="005D212E" w:rsidRDefault="00434663" w:rsidP="00434663">
      <w:pPr>
        <w:jc w:val="both"/>
        <w:rPr>
          <w:rFonts w:ascii="Arial" w:hAnsi="Arial" w:cs="Arial"/>
          <w:sz w:val="20"/>
        </w:rPr>
      </w:pPr>
      <w:r w:rsidRPr="005D212E">
        <w:rPr>
          <w:rFonts w:ascii="Arial" w:hAnsi="Arial" w:cs="Arial"/>
          <w:sz w:val="20"/>
        </w:rPr>
        <w:t>-Carteles Indicadores</w:t>
      </w:r>
    </w:p>
    <w:p w:rsidR="00434663" w:rsidRPr="005D212E" w:rsidRDefault="00434663" w:rsidP="00434663">
      <w:pPr>
        <w:jc w:val="both"/>
        <w:rPr>
          <w:rFonts w:ascii="Arial" w:hAnsi="Arial" w:cs="Arial"/>
          <w:sz w:val="20"/>
        </w:rPr>
      </w:pPr>
      <w:r w:rsidRPr="005D212E">
        <w:rPr>
          <w:rFonts w:ascii="Arial" w:hAnsi="Arial" w:cs="Arial"/>
          <w:sz w:val="20"/>
        </w:rPr>
        <w:t xml:space="preserve">Los carteles indicadores existentes en </w:t>
      </w:r>
      <w:r>
        <w:rPr>
          <w:rFonts w:ascii="Arial" w:hAnsi="Arial" w:cs="Arial"/>
          <w:sz w:val="20"/>
        </w:rPr>
        <w:t xml:space="preserve">la </w:t>
      </w:r>
      <w:r w:rsidRPr="005D212E">
        <w:rPr>
          <w:rFonts w:ascii="Arial" w:hAnsi="Arial" w:cs="Arial"/>
          <w:sz w:val="20"/>
        </w:rPr>
        <w:t>ADMINISTRACIÓN NACIONAL DE AVIACIÓN CIVIL</w:t>
      </w:r>
      <w:r w:rsidRPr="005D212E" w:rsidDel="00467AFA">
        <w:rPr>
          <w:rFonts w:ascii="Arial" w:hAnsi="Arial" w:cs="Arial"/>
          <w:sz w:val="20"/>
        </w:rPr>
        <w:t xml:space="preserve"> </w:t>
      </w:r>
      <w:r w:rsidRPr="005D212E">
        <w:rPr>
          <w:rFonts w:ascii="Arial" w:hAnsi="Arial" w:cs="Arial"/>
          <w:sz w:val="20"/>
        </w:rPr>
        <w:t>deben ser respetados.</w:t>
      </w:r>
    </w:p>
    <w:p w:rsidR="00434663" w:rsidRPr="005D212E" w:rsidRDefault="00434663" w:rsidP="00434663">
      <w:pPr>
        <w:jc w:val="both"/>
        <w:rPr>
          <w:rFonts w:ascii="Arial" w:hAnsi="Arial" w:cs="Arial"/>
          <w:sz w:val="20"/>
        </w:rPr>
      </w:pPr>
      <w:r w:rsidRPr="005D212E">
        <w:rPr>
          <w:rFonts w:ascii="Arial" w:hAnsi="Arial" w:cs="Arial"/>
          <w:sz w:val="20"/>
        </w:rPr>
        <w:t>-Sogas y Cables metálicos</w:t>
      </w:r>
    </w:p>
    <w:p w:rsidR="00434663" w:rsidRPr="005D212E" w:rsidRDefault="00434663" w:rsidP="00434663">
      <w:pPr>
        <w:jc w:val="both"/>
        <w:rPr>
          <w:rFonts w:ascii="Arial" w:hAnsi="Arial" w:cs="Arial"/>
          <w:sz w:val="20"/>
        </w:rPr>
      </w:pPr>
      <w:r w:rsidRPr="005D212E">
        <w:rPr>
          <w:rFonts w:ascii="Arial" w:hAnsi="Arial" w:cs="Arial"/>
          <w:sz w:val="20"/>
        </w:rPr>
        <w:t>Las sogas y cables metálicos deben ser los adecuados para el tipo de carga y operación.</w:t>
      </w:r>
    </w:p>
    <w:p w:rsidR="00434663" w:rsidRPr="005D212E" w:rsidRDefault="00434663" w:rsidP="00434663">
      <w:pPr>
        <w:jc w:val="both"/>
        <w:rPr>
          <w:rFonts w:ascii="Arial" w:hAnsi="Arial" w:cs="Arial"/>
          <w:sz w:val="20"/>
        </w:rPr>
      </w:pPr>
      <w:r w:rsidRPr="005D212E">
        <w:rPr>
          <w:rFonts w:ascii="Arial" w:hAnsi="Arial" w:cs="Arial"/>
          <w:sz w:val="20"/>
        </w:rPr>
        <w:t>-Accidente de Trabajo</w:t>
      </w:r>
    </w:p>
    <w:p w:rsidR="00434663" w:rsidRPr="005D212E" w:rsidRDefault="00434663" w:rsidP="00434663">
      <w:pPr>
        <w:jc w:val="both"/>
        <w:rPr>
          <w:rFonts w:ascii="Arial" w:hAnsi="Arial" w:cs="Arial"/>
          <w:sz w:val="20"/>
        </w:rPr>
      </w:pPr>
      <w:r w:rsidRPr="005D212E">
        <w:rPr>
          <w:rFonts w:ascii="Arial" w:hAnsi="Arial" w:cs="Arial"/>
          <w:sz w:val="20"/>
        </w:rPr>
        <w:t xml:space="preserve">Transcurridas no más de 24 horas de producido cualquier accidente en el área de la obra o “in </w:t>
      </w:r>
      <w:proofErr w:type="spellStart"/>
      <w:r w:rsidRPr="005D212E">
        <w:rPr>
          <w:rFonts w:ascii="Arial" w:hAnsi="Arial" w:cs="Arial"/>
          <w:sz w:val="20"/>
        </w:rPr>
        <w:t>itínere</w:t>
      </w:r>
      <w:proofErr w:type="spellEnd"/>
      <w:r w:rsidRPr="005D212E">
        <w:rPr>
          <w:rFonts w:ascii="Arial" w:hAnsi="Arial" w:cs="Arial"/>
          <w:sz w:val="20"/>
        </w:rPr>
        <w:t>” al personal del ADJUDICATARIO o algún tercero donde se hallen implicados personal, materiales o equipos del ADJUDICATARIO, éste deberá brindar un informe detallado del mismo a</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En caso de accidente de personal del ADJUDICATARIO, será de su exclusiva responsabilidad realizar todo trámite que fuera necesario ante su ART en concordancia con lo establecido en la Ley 24557 y cualquier otro procedimiento de acuerdo a lo establecido en las leyes vigentes. </w:t>
      </w:r>
    </w:p>
    <w:p w:rsidR="00434663" w:rsidRPr="005D212E" w:rsidRDefault="00434663" w:rsidP="00434663">
      <w:pPr>
        <w:jc w:val="both"/>
        <w:rPr>
          <w:rFonts w:ascii="Arial" w:hAnsi="Arial" w:cs="Arial"/>
          <w:sz w:val="20"/>
        </w:rPr>
      </w:pPr>
      <w:r w:rsidRPr="005D212E">
        <w:rPr>
          <w:rFonts w:ascii="Arial" w:hAnsi="Arial" w:cs="Arial"/>
          <w:sz w:val="20"/>
        </w:rPr>
        <w:t>-Incidente de trabajo</w:t>
      </w:r>
    </w:p>
    <w:p w:rsidR="00434663" w:rsidRPr="005D212E" w:rsidRDefault="00434663" w:rsidP="00434663">
      <w:pPr>
        <w:jc w:val="both"/>
        <w:rPr>
          <w:rFonts w:ascii="Arial" w:hAnsi="Arial" w:cs="Arial"/>
          <w:sz w:val="20"/>
        </w:rPr>
      </w:pPr>
      <w:r w:rsidRPr="005D212E">
        <w:rPr>
          <w:rFonts w:ascii="Arial" w:hAnsi="Arial" w:cs="Arial"/>
          <w:sz w:val="20"/>
        </w:rPr>
        <w:t>Asimismo será responsabilidad del ADJUDICATARIO informar a</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dentro de las 24 hs de ocurrido el mismo, cualquier incidente con la potencialidad tal de convertirse en un accidente o que haya causado daños considerables a equipos o instalaciones tanto sea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como propias.</w:t>
      </w:r>
    </w:p>
    <w:p w:rsidR="00434663" w:rsidRPr="005D212E" w:rsidRDefault="00434663" w:rsidP="00434663">
      <w:pPr>
        <w:jc w:val="both"/>
        <w:rPr>
          <w:rFonts w:ascii="Arial" w:hAnsi="Arial" w:cs="Arial"/>
          <w:sz w:val="20"/>
        </w:rPr>
      </w:pPr>
      <w:r w:rsidRPr="005D212E">
        <w:rPr>
          <w:rFonts w:ascii="Arial" w:hAnsi="Arial" w:cs="Arial"/>
          <w:sz w:val="20"/>
        </w:rPr>
        <w:t>-Investigación de Accidentes/Incidentes</w:t>
      </w:r>
    </w:p>
    <w:p w:rsidR="00434663" w:rsidRPr="005D212E" w:rsidRDefault="00434663" w:rsidP="00434663">
      <w:pPr>
        <w:jc w:val="both"/>
        <w:rPr>
          <w:rFonts w:ascii="Arial" w:hAnsi="Arial" w:cs="Arial"/>
          <w:sz w:val="20"/>
        </w:rPr>
      </w:pPr>
      <w:r w:rsidRPr="005D212E">
        <w:rPr>
          <w:rFonts w:ascii="Arial" w:hAnsi="Arial" w:cs="Arial"/>
          <w:sz w:val="20"/>
        </w:rPr>
        <w:t>Los accidentes e incidentes que lo ameriten, en razón de su gravedad o potencialidad a juicio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serán investigados por un comité conformado por personal técnico y del área de Higiene y Seguridad del ADJUDICATARIO y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F) Seguridad  e Higiene Industrial</w:t>
      </w:r>
    </w:p>
    <w:p w:rsidR="00434663" w:rsidRPr="005D212E" w:rsidRDefault="00434663" w:rsidP="00434663">
      <w:pPr>
        <w:jc w:val="both"/>
        <w:rPr>
          <w:rFonts w:ascii="Arial" w:hAnsi="Arial" w:cs="Arial"/>
          <w:sz w:val="20"/>
        </w:rPr>
      </w:pPr>
      <w:r w:rsidRPr="005D212E">
        <w:rPr>
          <w:rFonts w:ascii="Arial" w:hAnsi="Arial" w:cs="Arial"/>
          <w:sz w:val="20"/>
        </w:rPr>
        <w:t>Este apartado constituye un resumen de las reglas de prevención de accidentes y procedimientos seguros de aplicación para quienes trabajan en una obra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 xml:space="preserve">teniendo como propósito principal evitar accidentes que puedan resultar en lesiones a </w:t>
      </w:r>
      <w:r w:rsidRPr="005D212E">
        <w:rPr>
          <w:rFonts w:ascii="Arial" w:hAnsi="Arial" w:cs="Arial"/>
          <w:sz w:val="20"/>
        </w:rPr>
        <w:lastRenderedPageBreak/>
        <w:t>personal del ADJUDICATARIO, personal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o terceros, e incidentes que puedan producir daños a la propiedad o equipos.</w:t>
      </w:r>
    </w:p>
    <w:p w:rsidR="00434663" w:rsidRPr="005D212E" w:rsidRDefault="00434663" w:rsidP="00434663">
      <w:pPr>
        <w:jc w:val="both"/>
        <w:rPr>
          <w:rFonts w:ascii="Arial" w:hAnsi="Arial" w:cs="Arial"/>
          <w:sz w:val="20"/>
        </w:rPr>
      </w:pPr>
      <w:r w:rsidRPr="005D212E">
        <w:rPr>
          <w:rFonts w:ascii="Arial" w:hAnsi="Arial" w:cs="Arial"/>
          <w:sz w:val="20"/>
        </w:rPr>
        <w:t>Toda situación particular y no prevista en esta Norma deberá ser analizada bajo el marco del decreto 911/96 y contar con la aprobación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p>
    <w:p w:rsidR="00434663" w:rsidRPr="005D212E" w:rsidRDefault="00434663" w:rsidP="00434663">
      <w:pPr>
        <w:jc w:val="both"/>
        <w:rPr>
          <w:rFonts w:ascii="Arial" w:hAnsi="Arial" w:cs="Arial"/>
          <w:sz w:val="20"/>
        </w:rPr>
      </w:pPr>
      <w:r w:rsidRPr="005D212E">
        <w:rPr>
          <w:rFonts w:ascii="Arial" w:hAnsi="Arial" w:cs="Arial"/>
          <w:sz w:val="20"/>
        </w:rPr>
        <w:t>-El ADJUDICATARIO es el principal responsable para capacitar y asegurar el cumplimiento de estas Normas por parte de su personal y de cualquier SUBCONTRATISTA que designe.</w:t>
      </w:r>
    </w:p>
    <w:p w:rsidR="00434663" w:rsidRPr="005D212E" w:rsidRDefault="00434663" w:rsidP="00434663">
      <w:pPr>
        <w:jc w:val="both"/>
        <w:rPr>
          <w:rFonts w:ascii="Arial" w:hAnsi="Arial" w:cs="Arial"/>
          <w:sz w:val="20"/>
        </w:rPr>
      </w:pPr>
      <w:r w:rsidRPr="005D212E">
        <w:rPr>
          <w:rFonts w:ascii="Arial" w:hAnsi="Arial" w:cs="Arial"/>
          <w:sz w:val="20"/>
        </w:rPr>
        <w:t>-Construcciones provisorias/remolques</w:t>
      </w:r>
    </w:p>
    <w:p w:rsidR="00434663" w:rsidRPr="005D212E" w:rsidRDefault="00434663" w:rsidP="00434663">
      <w:pPr>
        <w:jc w:val="both"/>
        <w:rPr>
          <w:rFonts w:ascii="Arial" w:hAnsi="Arial" w:cs="Arial"/>
          <w:sz w:val="20"/>
        </w:rPr>
      </w:pPr>
      <w:r w:rsidRPr="005D212E">
        <w:rPr>
          <w:rFonts w:ascii="Arial" w:hAnsi="Arial" w:cs="Arial"/>
          <w:sz w:val="20"/>
        </w:rPr>
        <w:t xml:space="preserve">Las construcciones precarias (pañoles de herramientas, obradores, </w:t>
      </w:r>
      <w:proofErr w:type="spellStart"/>
      <w:r w:rsidRPr="005D212E">
        <w:rPr>
          <w:rFonts w:ascii="Arial" w:hAnsi="Arial" w:cs="Arial"/>
          <w:sz w:val="20"/>
        </w:rPr>
        <w:t>etc</w:t>
      </w:r>
      <w:proofErr w:type="spellEnd"/>
      <w:r w:rsidRPr="005D212E">
        <w:rPr>
          <w:rFonts w:ascii="Arial" w:hAnsi="Arial" w:cs="Arial"/>
          <w:sz w:val="20"/>
        </w:rPr>
        <w:t>) que sean levantadas por el contratista no podrán ser calefaccionados por estufas de llama abierta o eléctricas (infrarrojas) o pantallas de gas de garrafa.</w:t>
      </w:r>
    </w:p>
    <w:p w:rsidR="00434663" w:rsidRPr="005D212E" w:rsidRDefault="00434663" w:rsidP="00434663">
      <w:pPr>
        <w:jc w:val="both"/>
        <w:rPr>
          <w:rFonts w:ascii="Arial" w:hAnsi="Arial" w:cs="Arial"/>
          <w:sz w:val="20"/>
        </w:rPr>
      </w:pPr>
      <w:r w:rsidRPr="005D212E">
        <w:rPr>
          <w:rFonts w:ascii="Arial" w:hAnsi="Arial" w:cs="Arial"/>
          <w:sz w:val="20"/>
        </w:rPr>
        <w:t>-Andamios</w:t>
      </w:r>
    </w:p>
    <w:p w:rsidR="00434663" w:rsidRPr="005D212E" w:rsidRDefault="00434663" w:rsidP="00434663">
      <w:pPr>
        <w:jc w:val="both"/>
        <w:rPr>
          <w:rFonts w:ascii="Arial" w:hAnsi="Arial" w:cs="Arial"/>
          <w:sz w:val="20"/>
        </w:rPr>
      </w:pPr>
      <w:r w:rsidRPr="005D212E">
        <w:rPr>
          <w:rFonts w:ascii="Arial" w:hAnsi="Arial" w:cs="Arial"/>
          <w:sz w:val="20"/>
        </w:rPr>
        <w:t>Se prohíbe utilizar tambores, cajones, bloques u objetos inestables como soportes de las plataformas de trabajo o andamios.</w:t>
      </w:r>
    </w:p>
    <w:p w:rsidR="00434663" w:rsidRPr="005D212E" w:rsidRDefault="00434663" w:rsidP="00434663">
      <w:pPr>
        <w:jc w:val="both"/>
        <w:rPr>
          <w:rFonts w:ascii="Arial" w:hAnsi="Arial" w:cs="Arial"/>
          <w:sz w:val="20"/>
        </w:rPr>
      </w:pPr>
      <w:r w:rsidRPr="005D212E">
        <w:rPr>
          <w:rFonts w:ascii="Arial" w:hAnsi="Arial" w:cs="Arial"/>
          <w:sz w:val="20"/>
        </w:rPr>
        <w:t xml:space="preserve">Los andamios deben tener </w:t>
      </w:r>
      <w:proofErr w:type="spellStart"/>
      <w:r w:rsidRPr="005D212E">
        <w:rPr>
          <w:rFonts w:ascii="Arial" w:hAnsi="Arial" w:cs="Arial"/>
          <w:sz w:val="20"/>
        </w:rPr>
        <w:t>parantes</w:t>
      </w:r>
      <w:proofErr w:type="spellEnd"/>
      <w:r w:rsidRPr="005D212E">
        <w:rPr>
          <w:rFonts w:ascii="Arial" w:hAnsi="Arial" w:cs="Arial"/>
          <w:sz w:val="20"/>
        </w:rPr>
        <w:t xml:space="preserve"> con patas seguras (adecuada superficie de apoyo) para evitar que se asienten o hundan en caso de estar apoyados sobre el terreno.</w:t>
      </w:r>
    </w:p>
    <w:p w:rsidR="00434663" w:rsidRPr="005D212E" w:rsidRDefault="00434663" w:rsidP="00434663">
      <w:pPr>
        <w:jc w:val="both"/>
        <w:rPr>
          <w:rFonts w:ascii="Arial" w:hAnsi="Arial" w:cs="Arial"/>
          <w:sz w:val="20"/>
        </w:rPr>
      </w:pPr>
      <w:r w:rsidRPr="005D212E">
        <w:rPr>
          <w:rFonts w:ascii="Arial" w:hAnsi="Arial" w:cs="Arial"/>
          <w:sz w:val="20"/>
        </w:rPr>
        <w:t xml:space="preserve">El acceso a las plataformas de trabajo debe ser seguro, prohibiéndose escalar usando los </w:t>
      </w:r>
      <w:proofErr w:type="spellStart"/>
      <w:r w:rsidRPr="005D212E">
        <w:rPr>
          <w:rFonts w:ascii="Arial" w:hAnsi="Arial" w:cs="Arial"/>
          <w:sz w:val="20"/>
        </w:rPr>
        <w:t>parantes</w:t>
      </w:r>
      <w:proofErr w:type="spellEnd"/>
      <w:r w:rsidRPr="005D212E">
        <w:rPr>
          <w:rFonts w:ascii="Arial" w:hAnsi="Arial" w:cs="Arial"/>
          <w:sz w:val="20"/>
        </w:rPr>
        <w:t>: Se prohíbe el uso de escaleras portátiles para andamios con alturas de (3m) tres metros o mayores. Si fueran usadas deben colocarse a un ángulo aproximado de 75º (setenta y cinco grados) de la horizontal y perfectamente aseguradas en el tope de la plataforma.</w:t>
      </w:r>
    </w:p>
    <w:p w:rsidR="00434663" w:rsidRPr="005D212E" w:rsidRDefault="00434663" w:rsidP="00434663">
      <w:pPr>
        <w:jc w:val="both"/>
        <w:rPr>
          <w:rFonts w:ascii="Arial" w:hAnsi="Arial" w:cs="Arial"/>
          <w:sz w:val="20"/>
        </w:rPr>
      </w:pPr>
      <w:r w:rsidRPr="005D212E">
        <w:rPr>
          <w:rFonts w:ascii="Arial" w:hAnsi="Arial" w:cs="Arial"/>
          <w:sz w:val="20"/>
        </w:rPr>
        <w:t>En general y para todo tipo de andamio se preferirán las escaleras fijas.</w:t>
      </w:r>
    </w:p>
    <w:p w:rsidR="00434663" w:rsidRPr="005D212E" w:rsidRDefault="00434663" w:rsidP="00434663">
      <w:pPr>
        <w:jc w:val="both"/>
        <w:rPr>
          <w:rFonts w:ascii="Arial" w:hAnsi="Arial" w:cs="Arial"/>
          <w:sz w:val="20"/>
        </w:rPr>
      </w:pPr>
      <w:r w:rsidRPr="005D212E">
        <w:rPr>
          <w:rFonts w:ascii="Arial" w:hAnsi="Arial" w:cs="Arial"/>
          <w:sz w:val="20"/>
        </w:rPr>
        <w:t>Si se utiliza un andamio metálico debe asegurarse de apretar bien las tuercas.</w:t>
      </w:r>
    </w:p>
    <w:p w:rsidR="00434663" w:rsidRPr="005D212E" w:rsidRDefault="00434663" w:rsidP="00434663">
      <w:pPr>
        <w:jc w:val="both"/>
        <w:rPr>
          <w:rFonts w:ascii="Arial" w:hAnsi="Arial" w:cs="Arial"/>
          <w:sz w:val="20"/>
        </w:rPr>
      </w:pPr>
      <w:r w:rsidRPr="005D212E">
        <w:rPr>
          <w:rFonts w:ascii="Arial" w:hAnsi="Arial" w:cs="Arial"/>
          <w:sz w:val="20"/>
        </w:rPr>
        <w:t>Los tablones usados para andamios serán bien seleccionados y de tipo especial. Se deben adecuar al propósito de uso en cada caso sus medidas nominales mínimas serán: (5cm) cinco centímetros de espesor y una plataforma de trabajo de (o, 60m).</w:t>
      </w:r>
    </w:p>
    <w:p w:rsidR="00434663" w:rsidRPr="005D212E" w:rsidRDefault="00434663" w:rsidP="00434663">
      <w:pPr>
        <w:jc w:val="both"/>
        <w:rPr>
          <w:rFonts w:ascii="Arial" w:hAnsi="Arial" w:cs="Arial"/>
          <w:sz w:val="20"/>
        </w:rPr>
      </w:pPr>
      <w:r w:rsidRPr="005D212E">
        <w:rPr>
          <w:rFonts w:ascii="Arial" w:hAnsi="Arial" w:cs="Arial"/>
          <w:sz w:val="20"/>
        </w:rPr>
        <w:t>Los tablones para andamios no deben pintarse, ya que la pintura puede ocultar  fallas estructurales. Para su conservación debe aplicarse una mano de aceite.</w:t>
      </w:r>
    </w:p>
    <w:p w:rsidR="00434663" w:rsidRPr="005D212E" w:rsidRDefault="00434663" w:rsidP="00434663">
      <w:pPr>
        <w:jc w:val="both"/>
        <w:rPr>
          <w:rFonts w:ascii="Arial" w:hAnsi="Arial" w:cs="Arial"/>
          <w:sz w:val="20"/>
        </w:rPr>
      </w:pPr>
      <w:r w:rsidRPr="005D212E">
        <w:rPr>
          <w:rFonts w:ascii="Arial" w:hAnsi="Arial" w:cs="Arial"/>
          <w:sz w:val="20"/>
        </w:rPr>
        <w:t>No se permitirá el almacenamiento en andamios y deberán eliminarse al fin de cada jornada las herramientas, materiales y desperdicios. Los andamios deben quedar sin carga de ninguna naturaleza. Durante las operaciones la acumulación de estos elementos se reducirá al mínimo.</w:t>
      </w:r>
    </w:p>
    <w:p w:rsidR="00434663" w:rsidRPr="005D212E" w:rsidRDefault="00434663" w:rsidP="00434663">
      <w:pPr>
        <w:jc w:val="both"/>
        <w:rPr>
          <w:rFonts w:ascii="Arial" w:hAnsi="Arial" w:cs="Arial"/>
          <w:sz w:val="20"/>
        </w:rPr>
      </w:pPr>
      <w:r w:rsidRPr="005D212E">
        <w:rPr>
          <w:rFonts w:ascii="Arial" w:hAnsi="Arial" w:cs="Arial"/>
          <w:sz w:val="20"/>
        </w:rPr>
        <w:t>Toda vez que se realicen trabajos en altura se debe cercar convenientemente la zona aledaña con carteles o cinta de peligro alertando sobre la presencia de personal efectuando tareas de este tipo.</w:t>
      </w:r>
    </w:p>
    <w:p w:rsidR="00434663" w:rsidRPr="005D212E" w:rsidRDefault="00434663" w:rsidP="00434663">
      <w:pPr>
        <w:jc w:val="both"/>
        <w:rPr>
          <w:rFonts w:ascii="Arial" w:hAnsi="Arial" w:cs="Arial"/>
          <w:sz w:val="20"/>
        </w:rPr>
      </w:pPr>
      <w:r w:rsidRPr="005D212E">
        <w:rPr>
          <w:rFonts w:ascii="Arial" w:hAnsi="Arial" w:cs="Arial"/>
          <w:sz w:val="20"/>
        </w:rPr>
        <w:t>-Andamios Colgantes</w:t>
      </w:r>
    </w:p>
    <w:p w:rsidR="00434663" w:rsidRPr="005D212E" w:rsidRDefault="00434663" w:rsidP="00434663">
      <w:pPr>
        <w:jc w:val="both"/>
        <w:rPr>
          <w:rFonts w:ascii="Arial" w:hAnsi="Arial" w:cs="Arial"/>
          <w:sz w:val="20"/>
        </w:rPr>
      </w:pPr>
      <w:r w:rsidRPr="005D212E">
        <w:rPr>
          <w:rFonts w:ascii="Arial" w:hAnsi="Arial" w:cs="Arial"/>
          <w:sz w:val="20"/>
        </w:rPr>
        <w:t>Es sumamente importante el tipo y modo de anclaje del que está suspendido el andamio, se lo inspeccionará  cuidadosamente en cuanto a la construcción y resistencia acorde al tipo de trabajo.</w:t>
      </w:r>
    </w:p>
    <w:p w:rsidR="00434663" w:rsidRPr="005D212E" w:rsidRDefault="00434663" w:rsidP="00434663">
      <w:pPr>
        <w:jc w:val="both"/>
        <w:rPr>
          <w:rFonts w:ascii="Arial" w:hAnsi="Arial" w:cs="Arial"/>
          <w:sz w:val="20"/>
        </w:rPr>
      </w:pPr>
      <w:r w:rsidRPr="005D212E">
        <w:rPr>
          <w:rFonts w:ascii="Arial" w:hAnsi="Arial" w:cs="Arial"/>
          <w:sz w:val="20"/>
        </w:rPr>
        <w:t>El andamio debe someterse a una prueba que consiste en elevarlo a (30cm) treinta centímetros del suelo y sobrecargarlo con (4) cuatro  veces  la carga normal de trabajo.</w:t>
      </w:r>
    </w:p>
    <w:p w:rsidR="00434663" w:rsidRPr="005D212E" w:rsidRDefault="00434663" w:rsidP="00434663">
      <w:pPr>
        <w:jc w:val="both"/>
        <w:rPr>
          <w:rFonts w:ascii="Arial" w:hAnsi="Arial" w:cs="Arial"/>
          <w:sz w:val="20"/>
        </w:rPr>
      </w:pPr>
      <w:r w:rsidRPr="005D212E">
        <w:rPr>
          <w:rFonts w:ascii="Arial" w:hAnsi="Arial" w:cs="Arial"/>
          <w:sz w:val="20"/>
        </w:rPr>
        <w:t>Todos los cables y sogas serán sometidos a una inspección minuciosa previa a su  uso.</w:t>
      </w:r>
    </w:p>
    <w:p w:rsidR="00434663" w:rsidRPr="005D212E" w:rsidRDefault="00434663" w:rsidP="00434663">
      <w:pPr>
        <w:jc w:val="both"/>
        <w:rPr>
          <w:rFonts w:ascii="Arial" w:hAnsi="Arial" w:cs="Arial"/>
          <w:sz w:val="20"/>
        </w:rPr>
      </w:pPr>
      <w:r w:rsidRPr="005D212E">
        <w:rPr>
          <w:rFonts w:ascii="Arial" w:hAnsi="Arial" w:cs="Arial"/>
          <w:sz w:val="20"/>
        </w:rPr>
        <w:t>-Trabajos de Soldadura</w:t>
      </w:r>
    </w:p>
    <w:p w:rsidR="00434663" w:rsidRPr="005D212E" w:rsidRDefault="00434663" w:rsidP="00434663">
      <w:pPr>
        <w:jc w:val="both"/>
        <w:rPr>
          <w:rFonts w:ascii="Arial" w:hAnsi="Arial" w:cs="Arial"/>
          <w:sz w:val="20"/>
        </w:rPr>
      </w:pPr>
      <w:r w:rsidRPr="005D212E">
        <w:rPr>
          <w:rFonts w:ascii="Arial" w:hAnsi="Arial" w:cs="Arial"/>
          <w:sz w:val="20"/>
        </w:rPr>
        <w:t>Cuando se realicen tareas de soldadura y/o corte se deberá vallar o señalizar la zona de riesgo y antes de comenzar las tareas se deberá contar con la autorización del personal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 responsable.</w:t>
      </w:r>
    </w:p>
    <w:p w:rsidR="00434663" w:rsidRPr="005D212E" w:rsidRDefault="00434663" w:rsidP="00434663">
      <w:pPr>
        <w:jc w:val="both"/>
        <w:rPr>
          <w:rFonts w:ascii="Arial" w:hAnsi="Arial" w:cs="Arial"/>
          <w:sz w:val="20"/>
        </w:rPr>
      </w:pPr>
      <w:r w:rsidRPr="005D212E">
        <w:rPr>
          <w:rFonts w:ascii="Arial" w:hAnsi="Arial" w:cs="Arial"/>
          <w:sz w:val="20"/>
        </w:rPr>
        <w:t xml:space="preserve">Las operaciones de corte o soldadura se harán utilizando antiparras, visores, protectores faciales, </w:t>
      </w:r>
      <w:proofErr w:type="spellStart"/>
      <w:r w:rsidRPr="005D212E">
        <w:rPr>
          <w:rFonts w:ascii="Arial" w:hAnsi="Arial" w:cs="Arial"/>
          <w:sz w:val="20"/>
        </w:rPr>
        <w:t>etc</w:t>
      </w:r>
      <w:proofErr w:type="spellEnd"/>
      <w:r w:rsidRPr="005D212E">
        <w:rPr>
          <w:rFonts w:ascii="Arial" w:hAnsi="Arial" w:cs="Arial"/>
          <w:sz w:val="20"/>
        </w:rPr>
        <w:t>, según corresponda.</w:t>
      </w:r>
    </w:p>
    <w:p w:rsidR="00434663" w:rsidRPr="005D212E" w:rsidRDefault="00434663" w:rsidP="00434663">
      <w:pPr>
        <w:jc w:val="both"/>
        <w:rPr>
          <w:rFonts w:ascii="Arial" w:hAnsi="Arial" w:cs="Arial"/>
          <w:sz w:val="20"/>
        </w:rPr>
      </w:pPr>
      <w:r w:rsidRPr="005D212E">
        <w:rPr>
          <w:rFonts w:ascii="Arial" w:hAnsi="Arial" w:cs="Arial"/>
          <w:sz w:val="20"/>
        </w:rPr>
        <w:t>Durante las operaciones de soldadura debe haber siempre un extintor apropiado disponible.</w:t>
      </w:r>
    </w:p>
    <w:p w:rsidR="00434663" w:rsidRPr="005D212E" w:rsidRDefault="00434663" w:rsidP="00434663">
      <w:pPr>
        <w:jc w:val="both"/>
        <w:rPr>
          <w:rFonts w:ascii="Arial" w:hAnsi="Arial" w:cs="Arial"/>
          <w:sz w:val="20"/>
        </w:rPr>
      </w:pPr>
      <w:r w:rsidRPr="005D212E">
        <w:rPr>
          <w:rFonts w:ascii="Arial" w:hAnsi="Arial" w:cs="Arial"/>
          <w:sz w:val="20"/>
        </w:rPr>
        <w:t>Nunca use aceite o grasas en válvulas  y accesorios de cilindros de oxígeno.</w:t>
      </w:r>
    </w:p>
    <w:p w:rsidR="00434663" w:rsidRPr="005D212E" w:rsidRDefault="00434663" w:rsidP="00434663">
      <w:pPr>
        <w:jc w:val="both"/>
        <w:rPr>
          <w:rFonts w:ascii="Arial" w:hAnsi="Arial" w:cs="Arial"/>
          <w:sz w:val="20"/>
        </w:rPr>
      </w:pPr>
      <w:r w:rsidRPr="005D212E">
        <w:rPr>
          <w:rFonts w:ascii="Arial" w:hAnsi="Arial" w:cs="Arial"/>
          <w:sz w:val="20"/>
        </w:rPr>
        <w:t>Está terminantemente prohibido el uso de oxígeno para la limpieza (en reemplazo de aire) ni para soplar tuberías.</w:t>
      </w:r>
    </w:p>
    <w:p w:rsidR="00434663" w:rsidRPr="005D212E" w:rsidRDefault="00434663" w:rsidP="00434663">
      <w:pPr>
        <w:jc w:val="both"/>
        <w:rPr>
          <w:rFonts w:ascii="Arial" w:hAnsi="Arial" w:cs="Arial"/>
          <w:sz w:val="20"/>
        </w:rPr>
      </w:pPr>
      <w:r w:rsidRPr="005D212E">
        <w:rPr>
          <w:rFonts w:ascii="Arial" w:hAnsi="Arial" w:cs="Arial"/>
          <w:sz w:val="20"/>
        </w:rPr>
        <w:t>-Equipos y Herramientas</w:t>
      </w:r>
    </w:p>
    <w:p w:rsidR="00434663" w:rsidRPr="005D212E" w:rsidRDefault="00434663" w:rsidP="00434663">
      <w:pPr>
        <w:jc w:val="both"/>
        <w:rPr>
          <w:rFonts w:ascii="Arial" w:hAnsi="Arial" w:cs="Arial"/>
          <w:sz w:val="20"/>
        </w:rPr>
      </w:pPr>
      <w:r w:rsidRPr="005D212E">
        <w:rPr>
          <w:rFonts w:ascii="Arial" w:hAnsi="Arial" w:cs="Arial"/>
          <w:sz w:val="20"/>
        </w:rPr>
        <w:t>El ADJUDICATARIO está obligado a mantener en buen estado mecánico sus herramientas y equipos así como velar sus condiciones y requerimientos de seguridad.</w:t>
      </w:r>
    </w:p>
    <w:p w:rsidR="00434663" w:rsidRPr="005D212E" w:rsidRDefault="00434663" w:rsidP="00434663">
      <w:pPr>
        <w:jc w:val="both"/>
        <w:rPr>
          <w:rFonts w:ascii="Arial" w:hAnsi="Arial" w:cs="Arial"/>
          <w:sz w:val="20"/>
        </w:rPr>
      </w:pPr>
      <w:r w:rsidRPr="005D212E">
        <w:rPr>
          <w:rFonts w:ascii="Arial" w:hAnsi="Arial" w:cs="Arial"/>
          <w:sz w:val="20"/>
        </w:rPr>
        <w:t>Las herramientas deben estar en buenas condiciones y repararse cuando sea necesario</w:t>
      </w:r>
    </w:p>
    <w:p w:rsidR="00434663" w:rsidRPr="005D212E" w:rsidRDefault="00434663" w:rsidP="00434663">
      <w:pPr>
        <w:jc w:val="both"/>
        <w:rPr>
          <w:rFonts w:ascii="Arial" w:hAnsi="Arial" w:cs="Arial"/>
          <w:sz w:val="20"/>
        </w:rPr>
      </w:pPr>
      <w:r w:rsidRPr="005D212E">
        <w:rPr>
          <w:rFonts w:ascii="Arial" w:hAnsi="Arial" w:cs="Arial"/>
          <w:sz w:val="20"/>
        </w:rPr>
        <w:t>Las herramientas o cualquier otro material nunca deberán ser arrojados desde lugares elevados, ni tampoco permitir que se caigan.</w:t>
      </w:r>
    </w:p>
    <w:p w:rsidR="00434663" w:rsidRPr="005D212E" w:rsidRDefault="00434663" w:rsidP="00434663">
      <w:pPr>
        <w:jc w:val="both"/>
        <w:rPr>
          <w:rFonts w:ascii="Arial" w:hAnsi="Arial" w:cs="Arial"/>
          <w:sz w:val="20"/>
        </w:rPr>
      </w:pPr>
      <w:r w:rsidRPr="005D212E">
        <w:rPr>
          <w:rFonts w:ascii="Arial" w:hAnsi="Arial" w:cs="Arial"/>
          <w:sz w:val="20"/>
        </w:rPr>
        <w:t>Al utilizar maza y corta-fierro, se debe utilizar un aguantador de herramienta para evitar lesionarse las manos y deberá utilizarse protección ocular.</w:t>
      </w:r>
    </w:p>
    <w:p w:rsidR="00434663" w:rsidRPr="005D212E" w:rsidRDefault="00434663" w:rsidP="00434663">
      <w:pPr>
        <w:jc w:val="both"/>
        <w:rPr>
          <w:rFonts w:ascii="Arial" w:hAnsi="Arial" w:cs="Arial"/>
          <w:sz w:val="20"/>
        </w:rPr>
      </w:pPr>
      <w:r w:rsidRPr="005D212E">
        <w:rPr>
          <w:rFonts w:ascii="Arial" w:hAnsi="Arial" w:cs="Arial"/>
          <w:sz w:val="20"/>
        </w:rPr>
        <w:t>Transportar las herramientas en un cajón adecuado</w:t>
      </w:r>
    </w:p>
    <w:p w:rsidR="00434663" w:rsidRPr="005D212E" w:rsidRDefault="00434663" w:rsidP="00434663">
      <w:pPr>
        <w:jc w:val="both"/>
        <w:rPr>
          <w:rFonts w:ascii="Arial" w:hAnsi="Arial" w:cs="Arial"/>
          <w:sz w:val="20"/>
        </w:rPr>
      </w:pPr>
      <w:r w:rsidRPr="005D212E">
        <w:rPr>
          <w:rFonts w:ascii="Arial" w:hAnsi="Arial" w:cs="Arial"/>
          <w:sz w:val="20"/>
        </w:rPr>
        <w:lastRenderedPageBreak/>
        <w:t>Para cualquier trabajo usar siempre la herramienta adecuada.</w:t>
      </w:r>
    </w:p>
    <w:p w:rsidR="00434663" w:rsidRPr="005D212E" w:rsidRDefault="00434663" w:rsidP="00434663">
      <w:pPr>
        <w:jc w:val="both"/>
        <w:rPr>
          <w:rFonts w:ascii="Arial" w:hAnsi="Arial" w:cs="Arial"/>
          <w:sz w:val="20"/>
        </w:rPr>
      </w:pPr>
      <w:r w:rsidRPr="005D212E">
        <w:rPr>
          <w:rFonts w:ascii="Arial" w:hAnsi="Arial" w:cs="Arial"/>
          <w:sz w:val="20"/>
        </w:rPr>
        <w:t>Al ascender a escaleras con herramientas de mano, estas deben ser izadas o bajadas utilizando cinturón portaherramientas o una soga.</w:t>
      </w:r>
    </w:p>
    <w:p w:rsidR="00434663" w:rsidRPr="005D212E" w:rsidRDefault="00434663" w:rsidP="00434663">
      <w:pPr>
        <w:jc w:val="both"/>
        <w:rPr>
          <w:rFonts w:ascii="Arial" w:hAnsi="Arial" w:cs="Arial"/>
          <w:sz w:val="20"/>
        </w:rPr>
      </w:pPr>
      <w:r w:rsidRPr="005D212E">
        <w:rPr>
          <w:rFonts w:ascii="Arial" w:hAnsi="Arial" w:cs="Arial"/>
          <w:sz w:val="20"/>
        </w:rPr>
        <w:t>Al utilizar herramientas eléctricas, siempre se debe verificar que el enchufe y el cable estén en buenas condiciones.</w:t>
      </w:r>
    </w:p>
    <w:p w:rsidR="00434663" w:rsidRPr="005D212E" w:rsidRDefault="00434663" w:rsidP="00434663">
      <w:pPr>
        <w:jc w:val="both"/>
        <w:rPr>
          <w:rFonts w:ascii="Arial" w:hAnsi="Arial" w:cs="Arial"/>
          <w:sz w:val="20"/>
        </w:rPr>
      </w:pPr>
      <w:r w:rsidRPr="005D212E">
        <w:rPr>
          <w:rFonts w:ascii="Arial" w:hAnsi="Arial" w:cs="Arial"/>
          <w:sz w:val="20"/>
        </w:rPr>
        <w:t>Antes de usar equipo eléctrico asegurarse que esté permitido en el área de trabajo.</w:t>
      </w:r>
    </w:p>
    <w:p w:rsidR="00434663" w:rsidRPr="005D212E" w:rsidRDefault="00434663" w:rsidP="00434663">
      <w:pPr>
        <w:jc w:val="both"/>
        <w:rPr>
          <w:rFonts w:ascii="Arial" w:hAnsi="Arial" w:cs="Arial"/>
          <w:sz w:val="20"/>
        </w:rPr>
      </w:pPr>
      <w:r w:rsidRPr="005D212E">
        <w:rPr>
          <w:rFonts w:ascii="Arial" w:hAnsi="Arial" w:cs="Arial"/>
          <w:sz w:val="20"/>
        </w:rPr>
        <w:t>Antes de usar cualquier herramienta eléctrica asegurarse que esté debidamente conectada su descarga a tierra.</w:t>
      </w:r>
    </w:p>
    <w:p w:rsidR="00434663" w:rsidRPr="005D212E" w:rsidRDefault="00434663" w:rsidP="00434663">
      <w:pPr>
        <w:jc w:val="both"/>
        <w:rPr>
          <w:rFonts w:ascii="Arial" w:hAnsi="Arial" w:cs="Arial"/>
          <w:sz w:val="20"/>
        </w:rPr>
      </w:pPr>
      <w:r w:rsidRPr="005D212E">
        <w:rPr>
          <w:rFonts w:ascii="Arial" w:hAnsi="Arial" w:cs="Arial"/>
          <w:sz w:val="20"/>
        </w:rPr>
        <w:t>Las  herramientas de mano se deben mantener siempre limpias y listas para entrar en función.</w:t>
      </w:r>
    </w:p>
    <w:p w:rsidR="00434663" w:rsidRPr="005D212E" w:rsidRDefault="00434663" w:rsidP="00434663">
      <w:pPr>
        <w:jc w:val="both"/>
        <w:rPr>
          <w:rFonts w:ascii="Arial" w:hAnsi="Arial" w:cs="Arial"/>
          <w:sz w:val="20"/>
        </w:rPr>
      </w:pPr>
      <w:r w:rsidRPr="005D212E">
        <w:rPr>
          <w:rFonts w:ascii="Arial" w:hAnsi="Arial" w:cs="Arial"/>
          <w:sz w:val="20"/>
        </w:rPr>
        <w:t xml:space="preserve">Cuando se utilizan piedras de amolar, picar, martillos, </w:t>
      </w:r>
      <w:proofErr w:type="spellStart"/>
      <w:r w:rsidRPr="005D212E">
        <w:rPr>
          <w:rFonts w:ascii="Arial" w:hAnsi="Arial" w:cs="Arial"/>
          <w:sz w:val="20"/>
        </w:rPr>
        <w:t>etc</w:t>
      </w:r>
      <w:proofErr w:type="spellEnd"/>
      <w:r w:rsidRPr="005D212E">
        <w:rPr>
          <w:rFonts w:ascii="Arial" w:hAnsi="Arial" w:cs="Arial"/>
          <w:sz w:val="20"/>
        </w:rPr>
        <w:t>, es obligatorio el uso de protectores faciales completos.</w:t>
      </w:r>
    </w:p>
    <w:p w:rsidR="00434663" w:rsidRPr="005D212E" w:rsidRDefault="00434663" w:rsidP="00434663">
      <w:pPr>
        <w:jc w:val="both"/>
        <w:rPr>
          <w:rFonts w:ascii="Arial" w:hAnsi="Arial" w:cs="Arial"/>
          <w:sz w:val="20"/>
        </w:rPr>
      </w:pPr>
      <w:r w:rsidRPr="005D212E">
        <w:rPr>
          <w:rFonts w:ascii="Arial" w:hAnsi="Arial" w:cs="Arial"/>
          <w:sz w:val="20"/>
        </w:rPr>
        <w:t>No se debe intentar el uso de herramientas eléctricas de mano cuando se está parado sobre un charco de agua o sobre piso húmedo. Si se trabaja en lugar húmedo se deben usar botas y guantes de goma.</w:t>
      </w:r>
    </w:p>
    <w:p w:rsidR="00434663" w:rsidRPr="005D212E" w:rsidRDefault="00434663" w:rsidP="00434663">
      <w:pPr>
        <w:jc w:val="both"/>
        <w:rPr>
          <w:rFonts w:ascii="Arial" w:hAnsi="Arial" w:cs="Arial"/>
          <w:sz w:val="20"/>
        </w:rPr>
      </w:pPr>
      <w:r w:rsidRPr="005D212E">
        <w:rPr>
          <w:rFonts w:ascii="Arial" w:hAnsi="Arial" w:cs="Arial"/>
          <w:sz w:val="20"/>
        </w:rPr>
        <w:t>No conversar con otra persona cuando se usa una herramienta portátil de  mano.</w:t>
      </w:r>
    </w:p>
    <w:p w:rsidR="00434663" w:rsidRPr="005D212E" w:rsidRDefault="00434663" w:rsidP="00434663">
      <w:pPr>
        <w:jc w:val="both"/>
        <w:rPr>
          <w:rFonts w:ascii="Arial" w:hAnsi="Arial" w:cs="Arial"/>
          <w:sz w:val="20"/>
        </w:rPr>
      </w:pPr>
      <w:r w:rsidRPr="005D212E">
        <w:rPr>
          <w:rFonts w:ascii="Arial" w:hAnsi="Arial" w:cs="Arial"/>
          <w:sz w:val="20"/>
        </w:rPr>
        <w:t>Al completar un trabajo con herramienta portátil accionada eléctricamente no olvidar desenchufar inmediatamente.</w:t>
      </w:r>
    </w:p>
    <w:p w:rsidR="00434663" w:rsidRPr="005D212E" w:rsidRDefault="00434663" w:rsidP="00434663">
      <w:pPr>
        <w:jc w:val="both"/>
        <w:rPr>
          <w:rFonts w:ascii="Arial" w:hAnsi="Arial" w:cs="Arial"/>
          <w:sz w:val="20"/>
        </w:rPr>
      </w:pPr>
      <w:r w:rsidRPr="005D212E">
        <w:rPr>
          <w:rFonts w:ascii="Arial" w:hAnsi="Arial" w:cs="Arial"/>
          <w:sz w:val="20"/>
        </w:rPr>
        <w:t>Asegurarse que las guardas de seguridad sobre las herramientas portátiles cumplan su función y se encuentren en buenas condiciones</w:t>
      </w:r>
    </w:p>
    <w:p w:rsidR="00434663" w:rsidRPr="005D212E" w:rsidRDefault="00434663" w:rsidP="00434663">
      <w:pPr>
        <w:jc w:val="both"/>
        <w:rPr>
          <w:rFonts w:ascii="Arial" w:hAnsi="Arial" w:cs="Arial"/>
          <w:sz w:val="20"/>
        </w:rPr>
      </w:pPr>
      <w:r w:rsidRPr="005D212E">
        <w:rPr>
          <w:rFonts w:ascii="Arial" w:hAnsi="Arial" w:cs="Arial"/>
          <w:sz w:val="20"/>
        </w:rPr>
        <w:t>-Vallado de Seguridad</w:t>
      </w:r>
    </w:p>
    <w:p w:rsidR="00434663" w:rsidRPr="005D212E" w:rsidRDefault="00434663" w:rsidP="00434663">
      <w:pPr>
        <w:jc w:val="both"/>
        <w:rPr>
          <w:rFonts w:ascii="Arial" w:hAnsi="Arial" w:cs="Arial"/>
          <w:sz w:val="20"/>
        </w:rPr>
      </w:pPr>
      <w:r w:rsidRPr="005D212E">
        <w:rPr>
          <w:rFonts w:ascii="Arial" w:hAnsi="Arial" w:cs="Arial"/>
          <w:sz w:val="20"/>
        </w:rPr>
        <w:t>Cuando se practique un agujero, zanja o cualquier otra abertura en el piso, nunca debe  dejarse al descubierto. El personal que los practicó o produjo pondrá sumo cuidado en taparlos, rellenarlos, o cercarlos antes de retirarse del sector. Si el lugar estuviera poco iluminado, dicho cerco además deberá presentar una luz roja en horario nocturno.</w:t>
      </w:r>
    </w:p>
    <w:p w:rsidR="00434663" w:rsidRPr="005D212E" w:rsidRDefault="00434663" w:rsidP="00434663">
      <w:pPr>
        <w:jc w:val="both"/>
        <w:rPr>
          <w:rFonts w:ascii="Arial" w:hAnsi="Arial" w:cs="Arial"/>
          <w:sz w:val="20"/>
        </w:rPr>
      </w:pPr>
      <w:r w:rsidRPr="005D212E">
        <w:rPr>
          <w:rFonts w:ascii="Arial" w:hAnsi="Arial" w:cs="Arial"/>
          <w:sz w:val="20"/>
        </w:rPr>
        <w:t>-Escaleras portátiles</w:t>
      </w:r>
    </w:p>
    <w:p w:rsidR="00434663" w:rsidRPr="005D212E" w:rsidRDefault="00434663" w:rsidP="00434663">
      <w:pPr>
        <w:jc w:val="both"/>
        <w:rPr>
          <w:rFonts w:ascii="Arial" w:hAnsi="Arial" w:cs="Arial"/>
          <w:sz w:val="20"/>
        </w:rPr>
      </w:pPr>
      <w:r w:rsidRPr="005D212E">
        <w:rPr>
          <w:rFonts w:ascii="Arial" w:hAnsi="Arial" w:cs="Arial"/>
          <w:sz w:val="20"/>
        </w:rPr>
        <w:t xml:space="preserve">Seleccionar las escaleras con el largo adecuado para el trabajo que se va a realizar. No usar escaleras </w:t>
      </w:r>
      <w:proofErr w:type="spellStart"/>
      <w:r w:rsidRPr="005D212E">
        <w:rPr>
          <w:rFonts w:ascii="Arial" w:hAnsi="Arial" w:cs="Arial"/>
          <w:sz w:val="20"/>
        </w:rPr>
        <w:t>empatilladas</w:t>
      </w:r>
      <w:proofErr w:type="spellEnd"/>
      <w:r w:rsidRPr="005D212E">
        <w:rPr>
          <w:rFonts w:ascii="Arial" w:hAnsi="Arial" w:cs="Arial"/>
          <w:sz w:val="20"/>
        </w:rPr>
        <w:t>, las extensiones improvisadas son peligrosas y su uso está prohibido.</w:t>
      </w:r>
    </w:p>
    <w:p w:rsidR="00434663" w:rsidRPr="005D212E" w:rsidRDefault="00434663" w:rsidP="00434663">
      <w:pPr>
        <w:jc w:val="both"/>
        <w:rPr>
          <w:rFonts w:ascii="Arial" w:hAnsi="Arial" w:cs="Arial"/>
          <w:sz w:val="20"/>
        </w:rPr>
      </w:pPr>
      <w:r w:rsidRPr="005D212E">
        <w:rPr>
          <w:rFonts w:ascii="Arial" w:hAnsi="Arial" w:cs="Arial"/>
          <w:sz w:val="20"/>
        </w:rPr>
        <w:t>Examinar las escaleras antes de usarlas, si están rotas, rajadas o defectuosas en alguna forma, retirarlas para su reparación.</w:t>
      </w:r>
    </w:p>
    <w:p w:rsidR="00434663" w:rsidRPr="005D212E" w:rsidRDefault="00434663" w:rsidP="00434663">
      <w:pPr>
        <w:jc w:val="both"/>
        <w:rPr>
          <w:rFonts w:ascii="Arial" w:hAnsi="Arial" w:cs="Arial"/>
          <w:sz w:val="20"/>
        </w:rPr>
      </w:pPr>
      <w:r w:rsidRPr="005D212E">
        <w:rPr>
          <w:rFonts w:ascii="Arial" w:hAnsi="Arial" w:cs="Arial"/>
          <w:sz w:val="20"/>
        </w:rPr>
        <w:t>Usar escaleras que estén equipadas con pies y agarraderas de seguridad, si la escalera da la impresión de estar insegura, amarrar por medio de una soga la parte superior a un soporte fijo.</w:t>
      </w:r>
    </w:p>
    <w:p w:rsidR="00434663" w:rsidRPr="005D212E" w:rsidRDefault="00434663" w:rsidP="00434663">
      <w:pPr>
        <w:jc w:val="both"/>
        <w:rPr>
          <w:rFonts w:ascii="Arial" w:hAnsi="Arial" w:cs="Arial"/>
          <w:sz w:val="20"/>
        </w:rPr>
      </w:pPr>
      <w:r w:rsidRPr="005D212E">
        <w:rPr>
          <w:rFonts w:ascii="Arial" w:hAnsi="Arial" w:cs="Arial"/>
          <w:sz w:val="20"/>
        </w:rPr>
        <w:t>Esto es recomendable con escaleras altas, donde existe la posibilidad que la misma resbale, cambie su posición o sea llevada por delante.</w:t>
      </w:r>
    </w:p>
    <w:p w:rsidR="00434663" w:rsidRPr="005D212E" w:rsidRDefault="00434663" w:rsidP="00434663">
      <w:pPr>
        <w:jc w:val="both"/>
        <w:rPr>
          <w:rFonts w:ascii="Arial" w:hAnsi="Arial" w:cs="Arial"/>
          <w:sz w:val="20"/>
        </w:rPr>
      </w:pPr>
      <w:r w:rsidRPr="005D212E">
        <w:rPr>
          <w:rFonts w:ascii="Arial" w:hAnsi="Arial" w:cs="Arial"/>
          <w:sz w:val="20"/>
        </w:rPr>
        <w:t>Colocar la escalera sobre un piso o base segura, usando los pies de seguridad dependiendo ello del tipo de superficie donde se asienta la escalera.</w:t>
      </w:r>
    </w:p>
    <w:p w:rsidR="00434663" w:rsidRPr="005D212E" w:rsidRDefault="00434663" w:rsidP="00434663">
      <w:pPr>
        <w:jc w:val="both"/>
        <w:rPr>
          <w:rFonts w:ascii="Arial" w:hAnsi="Arial" w:cs="Arial"/>
          <w:sz w:val="20"/>
        </w:rPr>
      </w:pPr>
      <w:r w:rsidRPr="005D212E">
        <w:rPr>
          <w:rFonts w:ascii="Arial" w:hAnsi="Arial" w:cs="Arial"/>
          <w:sz w:val="20"/>
        </w:rPr>
        <w:t>Ubicar la base de la escalera a una cuarta parte de su largo de la vertical. Esto dará un ángulo seguro para desarrollar su trabajo.</w:t>
      </w:r>
    </w:p>
    <w:p w:rsidR="00434663" w:rsidRPr="005D212E" w:rsidRDefault="00434663" w:rsidP="00434663">
      <w:pPr>
        <w:jc w:val="both"/>
        <w:rPr>
          <w:rFonts w:ascii="Arial" w:hAnsi="Arial" w:cs="Arial"/>
          <w:sz w:val="20"/>
        </w:rPr>
      </w:pPr>
      <w:r w:rsidRPr="005D212E">
        <w:rPr>
          <w:rFonts w:ascii="Arial" w:hAnsi="Arial" w:cs="Arial"/>
          <w:sz w:val="20"/>
        </w:rPr>
        <w:t>Si se trata de una escalera de dos hojas abrir bien antes de intentar ascender</w:t>
      </w:r>
    </w:p>
    <w:p w:rsidR="00434663" w:rsidRPr="005D212E" w:rsidRDefault="00434663" w:rsidP="00434663">
      <w:pPr>
        <w:jc w:val="both"/>
        <w:rPr>
          <w:rFonts w:ascii="Arial" w:hAnsi="Arial" w:cs="Arial"/>
          <w:sz w:val="20"/>
        </w:rPr>
      </w:pPr>
      <w:r w:rsidRPr="005D212E">
        <w:rPr>
          <w:rFonts w:ascii="Arial" w:hAnsi="Arial" w:cs="Arial"/>
          <w:sz w:val="20"/>
        </w:rPr>
        <w:t>Al ascender o descender de la escalera hacerlo de frente  a la misma, deslizarse por la escalera es peligroso y está prohibido.</w:t>
      </w:r>
    </w:p>
    <w:p w:rsidR="00434663" w:rsidRPr="005D212E" w:rsidRDefault="00434663" w:rsidP="00434663">
      <w:pPr>
        <w:jc w:val="both"/>
        <w:rPr>
          <w:rFonts w:ascii="Arial" w:hAnsi="Arial" w:cs="Arial"/>
          <w:sz w:val="20"/>
        </w:rPr>
      </w:pPr>
      <w:r w:rsidRPr="005D212E">
        <w:rPr>
          <w:rFonts w:ascii="Arial" w:hAnsi="Arial" w:cs="Arial"/>
          <w:sz w:val="20"/>
        </w:rPr>
        <w:t>Para ascender y descender de las escaleras mantener ambas manos libres. Los artículos pequeños deben llevarse en los bolsillos o en el cinto. Los artículos de mayor volumen deben descenderse o izarse por medio de sogas o aparejos desde lugares elevados.</w:t>
      </w:r>
    </w:p>
    <w:p w:rsidR="00434663" w:rsidRPr="005D212E" w:rsidRDefault="00434663" w:rsidP="00434663">
      <w:pPr>
        <w:jc w:val="both"/>
        <w:rPr>
          <w:rFonts w:ascii="Arial" w:hAnsi="Arial" w:cs="Arial"/>
          <w:sz w:val="20"/>
        </w:rPr>
      </w:pPr>
      <w:r w:rsidRPr="005D212E">
        <w:rPr>
          <w:rFonts w:ascii="Arial" w:hAnsi="Arial" w:cs="Arial"/>
          <w:sz w:val="20"/>
        </w:rPr>
        <w:t>Tener mucho cuidado de no lesionar a otros empleados al trabajar desde escaleras o cuando se las coloca o transporta.</w:t>
      </w:r>
    </w:p>
    <w:p w:rsidR="00434663" w:rsidRPr="005D212E" w:rsidRDefault="00434663" w:rsidP="00434663">
      <w:pPr>
        <w:jc w:val="both"/>
        <w:rPr>
          <w:rFonts w:ascii="Arial" w:hAnsi="Arial" w:cs="Arial"/>
          <w:sz w:val="20"/>
        </w:rPr>
      </w:pPr>
      <w:r w:rsidRPr="005D212E">
        <w:rPr>
          <w:rFonts w:ascii="Arial" w:hAnsi="Arial" w:cs="Arial"/>
          <w:sz w:val="20"/>
        </w:rPr>
        <w:t>Si es necesario ubicar la escalera donde hay peligro de que sea golpeada por una persona u objeto colocar una barricada alrededor.</w:t>
      </w:r>
    </w:p>
    <w:p w:rsidR="00434663" w:rsidRPr="005D212E" w:rsidRDefault="00434663" w:rsidP="00434663">
      <w:pPr>
        <w:jc w:val="both"/>
        <w:rPr>
          <w:rFonts w:ascii="Arial" w:hAnsi="Arial" w:cs="Arial"/>
          <w:sz w:val="20"/>
        </w:rPr>
      </w:pPr>
      <w:r w:rsidRPr="005D212E">
        <w:rPr>
          <w:rFonts w:ascii="Arial" w:hAnsi="Arial" w:cs="Arial"/>
          <w:sz w:val="20"/>
        </w:rPr>
        <w:t>Mantener las escaleras libres de suciedad y pintura que puedan ocultar defectos.</w:t>
      </w:r>
    </w:p>
    <w:p w:rsidR="00434663" w:rsidRPr="005D212E" w:rsidRDefault="00434663" w:rsidP="00434663">
      <w:pPr>
        <w:jc w:val="both"/>
        <w:rPr>
          <w:rFonts w:ascii="Arial" w:hAnsi="Arial" w:cs="Arial"/>
          <w:sz w:val="20"/>
        </w:rPr>
      </w:pPr>
      <w:r w:rsidRPr="005D212E">
        <w:rPr>
          <w:rFonts w:ascii="Arial" w:hAnsi="Arial" w:cs="Arial"/>
          <w:sz w:val="20"/>
        </w:rPr>
        <w:t>-Equipos y elementos de seguridad</w:t>
      </w:r>
    </w:p>
    <w:p w:rsidR="00434663" w:rsidRPr="005D212E" w:rsidRDefault="00434663" w:rsidP="00434663">
      <w:pPr>
        <w:jc w:val="both"/>
        <w:rPr>
          <w:rFonts w:ascii="Arial" w:hAnsi="Arial" w:cs="Arial"/>
          <w:sz w:val="20"/>
        </w:rPr>
      </w:pPr>
      <w:r w:rsidRPr="005D212E">
        <w:rPr>
          <w:rFonts w:ascii="Arial" w:hAnsi="Arial" w:cs="Arial"/>
          <w:sz w:val="20"/>
        </w:rPr>
        <w:t>El ADJUDICATARIO está obligado a proveer a su personal el equipo y elementos de seguridad necesarios para los trabajos. La calidad de los mismos cumplirán con lo especificado por la Ley 19587, su decreto reglamentario 351/79 y el decreto 911/96 específico para la Industria de la Construcción y las normas IRAM que correspondan.</w:t>
      </w:r>
    </w:p>
    <w:p w:rsidR="00434663" w:rsidRPr="005D212E" w:rsidRDefault="00434663" w:rsidP="00434663">
      <w:pPr>
        <w:jc w:val="both"/>
        <w:rPr>
          <w:rFonts w:ascii="Arial" w:hAnsi="Arial" w:cs="Arial"/>
          <w:sz w:val="20"/>
        </w:rPr>
      </w:pPr>
      <w:r w:rsidRPr="005D212E">
        <w:rPr>
          <w:rFonts w:ascii="Arial" w:hAnsi="Arial" w:cs="Arial"/>
          <w:sz w:val="20"/>
        </w:rPr>
        <w:t>Los elementos de protección personal deberán cubrir las siguientes áreas según las tareas a realizar y los riesgos emergentes de las mismas:</w:t>
      </w:r>
    </w:p>
    <w:p w:rsidR="00434663" w:rsidRPr="005D212E" w:rsidRDefault="00434663" w:rsidP="00434663">
      <w:pPr>
        <w:jc w:val="both"/>
        <w:rPr>
          <w:rFonts w:ascii="Arial" w:hAnsi="Arial" w:cs="Arial"/>
          <w:sz w:val="20"/>
        </w:rPr>
      </w:pPr>
      <w:r w:rsidRPr="005D212E">
        <w:rPr>
          <w:rFonts w:ascii="Arial" w:hAnsi="Arial" w:cs="Arial"/>
          <w:sz w:val="20"/>
        </w:rPr>
        <w:t>-Cascos de Seguridad</w:t>
      </w:r>
    </w:p>
    <w:p w:rsidR="00434663" w:rsidRPr="005D212E" w:rsidRDefault="00434663" w:rsidP="00434663">
      <w:pPr>
        <w:jc w:val="both"/>
        <w:rPr>
          <w:rFonts w:ascii="Arial" w:hAnsi="Arial" w:cs="Arial"/>
          <w:sz w:val="20"/>
        </w:rPr>
      </w:pPr>
      <w:r w:rsidRPr="005D212E">
        <w:rPr>
          <w:rFonts w:ascii="Arial" w:hAnsi="Arial" w:cs="Arial"/>
          <w:sz w:val="20"/>
        </w:rPr>
        <w:t>-Protección Ocular</w:t>
      </w:r>
    </w:p>
    <w:p w:rsidR="00434663" w:rsidRPr="005D212E" w:rsidRDefault="00434663" w:rsidP="00434663">
      <w:pPr>
        <w:jc w:val="both"/>
        <w:rPr>
          <w:rFonts w:ascii="Arial" w:hAnsi="Arial" w:cs="Arial"/>
          <w:sz w:val="20"/>
        </w:rPr>
      </w:pPr>
      <w:r w:rsidRPr="005D212E">
        <w:rPr>
          <w:rFonts w:ascii="Arial" w:hAnsi="Arial" w:cs="Arial"/>
          <w:sz w:val="20"/>
        </w:rPr>
        <w:lastRenderedPageBreak/>
        <w:t>-Protección Auditiva</w:t>
      </w:r>
    </w:p>
    <w:p w:rsidR="00434663" w:rsidRPr="005D212E" w:rsidRDefault="00434663" w:rsidP="00434663">
      <w:pPr>
        <w:jc w:val="both"/>
        <w:rPr>
          <w:rFonts w:ascii="Arial" w:hAnsi="Arial" w:cs="Arial"/>
          <w:sz w:val="20"/>
        </w:rPr>
      </w:pPr>
      <w:r w:rsidRPr="005D212E">
        <w:rPr>
          <w:rFonts w:ascii="Arial" w:hAnsi="Arial" w:cs="Arial"/>
          <w:sz w:val="20"/>
        </w:rPr>
        <w:t>-Protección Respiratoria</w:t>
      </w:r>
    </w:p>
    <w:p w:rsidR="00434663" w:rsidRPr="005D212E" w:rsidRDefault="00434663" w:rsidP="00434663">
      <w:pPr>
        <w:jc w:val="both"/>
        <w:rPr>
          <w:rFonts w:ascii="Arial" w:hAnsi="Arial" w:cs="Arial"/>
          <w:sz w:val="20"/>
        </w:rPr>
      </w:pPr>
      <w:r w:rsidRPr="005D212E">
        <w:rPr>
          <w:rFonts w:ascii="Arial" w:hAnsi="Arial" w:cs="Arial"/>
          <w:sz w:val="20"/>
        </w:rPr>
        <w:t xml:space="preserve">-Protección de miembros inferiores (zapatos de seguridad, botas, </w:t>
      </w:r>
      <w:proofErr w:type="spellStart"/>
      <w:r w:rsidRPr="005D212E">
        <w:rPr>
          <w:rFonts w:ascii="Arial" w:hAnsi="Arial" w:cs="Arial"/>
          <w:sz w:val="20"/>
        </w:rPr>
        <w:t>etc</w:t>
      </w:r>
      <w:proofErr w:type="spell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 xml:space="preserve">-Protección de miembros superiores (guantes, mitones, </w:t>
      </w:r>
      <w:proofErr w:type="spellStart"/>
      <w:r w:rsidRPr="005D212E">
        <w:rPr>
          <w:rFonts w:ascii="Arial" w:hAnsi="Arial" w:cs="Arial"/>
          <w:sz w:val="20"/>
        </w:rPr>
        <w:t>etc</w:t>
      </w:r>
      <w:proofErr w:type="spell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 xml:space="preserve">-Protección de caídas (cinturón de seguridad, arnés, </w:t>
      </w:r>
      <w:proofErr w:type="spellStart"/>
      <w:r w:rsidRPr="005D212E">
        <w:rPr>
          <w:rFonts w:ascii="Arial" w:hAnsi="Arial" w:cs="Arial"/>
          <w:sz w:val="20"/>
        </w:rPr>
        <w:t>etc</w:t>
      </w:r>
      <w:proofErr w:type="spell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 xml:space="preserve">-Protección del tronco (trajes especiales, delantales, </w:t>
      </w:r>
      <w:proofErr w:type="spellStart"/>
      <w:r w:rsidRPr="005D212E">
        <w:rPr>
          <w:rFonts w:ascii="Arial" w:hAnsi="Arial" w:cs="Arial"/>
          <w:sz w:val="20"/>
        </w:rPr>
        <w:t>etc</w:t>
      </w:r>
      <w:proofErr w:type="spell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La vestimenta será la adecuada al clima y medio en el cual se desarrolla la obra y/o servicios.</w:t>
      </w:r>
    </w:p>
    <w:p w:rsidR="00434663" w:rsidRPr="005D212E" w:rsidRDefault="00434663" w:rsidP="00434663">
      <w:pPr>
        <w:jc w:val="both"/>
        <w:rPr>
          <w:rFonts w:ascii="Arial" w:hAnsi="Arial" w:cs="Arial"/>
          <w:sz w:val="20"/>
        </w:rPr>
      </w:pPr>
      <w:r w:rsidRPr="005D212E">
        <w:rPr>
          <w:rFonts w:ascii="Arial" w:hAnsi="Arial" w:cs="Arial"/>
          <w:sz w:val="20"/>
        </w:rPr>
        <w:t>-Prevención y Protección contra Incendios</w:t>
      </w:r>
    </w:p>
    <w:p w:rsidR="00434663" w:rsidRPr="005D212E" w:rsidRDefault="00434663" w:rsidP="00434663">
      <w:pPr>
        <w:jc w:val="both"/>
        <w:rPr>
          <w:rFonts w:ascii="Arial" w:hAnsi="Arial" w:cs="Arial"/>
          <w:sz w:val="20"/>
        </w:rPr>
      </w:pPr>
      <w:r w:rsidRPr="005D212E">
        <w:rPr>
          <w:rFonts w:ascii="Arial" w:hAnsi="Arial" w:cs="Arial"/>
          <w:sz w:val="20"/>
        </w:rPr>
        <w:t>Será exclusiva responsabilidad del ADJUDICATARIO la provisión, así como el control periódico para asegurar su perfecto funcionamiento, de los elementos portátiles de extinción que correspondan, en tipo y cantidad según la magnitud del riesgo que implique la obra y/o servicio.</w:t>
      </w:r>
    </w:p>
    <w:p w:rsidR="00434663" w:rsidRPr="005D212E" w:rsidRDefault="00434663" w:rsidP="00434663">
      <w:pPr>
        <w:jc w:val="both"/>
        <w:rPr>
          <w:rFonts w:ascii="Arial" w:hAnsi="Arial" w:cs="Arial"/>
          <w:sz w:val="20"/>
        </w:rPr>
      </w:pPr>
      <w:r w:rsidRPr="005D212E">
        <w:rPr>
          <w:rFonts w:ascii="Arial" w:hAnsi="Arial" w:cs="Arial"/>
          <w:sz w:val="20"/>
        </w:rPr>
        <w:t>Es responsabilidad del ADJUDICATARIO no solo contar con los elementos adecuados para la extinción de posibles incendios, sino tomar todas las medidas correctivas y preventivas para evitar que estos se produzcan.</w:t>
      </w:r>
    </w:p>
    <w:p w:rsidR="00434663" w:rsidRPr="005D212E" w:rsidRDefault="00434663" w:rsidP="00434663">
      <w:pPr>
        <w:jc w:val="both"/>
        <w:rPr>
          <w:rFonts w:ascii="Arial" w:hAnsi="Arial" w:cs="Arial"/>
          <w:sz w:val="20"/>
        </w:rPr>
      </w:pPr>
      <w:r w:rsidRPr="005D212E">
        <w:rPr>
          <w:rFonts w:ascii="Arial" w:hAnsi="Arial" w:cs="Arial"/>
          <w:sz w:val="20"/>
        </w:rPr>
        <w:t xml:space="preserve">Se </w:t>
      </w:r>
      <w:proofErr w:type="spellStart"/>
      <w:r w:rsidRPr="005D212E">
        <w:rPr>
          <w:rFonts w:ascii="Arial" w:hAnsi="Arial" w:cs="Arial"/>
          <w:sz w:val="20"/>
        </w:rPr>
        <w:t>prohibe</w:t>
      </w:r>
      <w:proofErr w:type="spellEnd"/>
      <w:r w:rsidRPr="005D212E">
        <w:rPr>
          <w:rFonts w:ascii="Arial" w:hAnsi="Arial" w:cs="Arial"/>
          <w:sz w:val="20"/>
        </w:rPr>
        <w:t xml:space="preserve"> el almacenamiento o transporte de combustibles líquidos en condiciones que configuren peligro de derrames o de inflamabilidad. El uso de los mismos estará supeditado a la autorización del personal idóneo de</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p>
    <w:p w:rsidR="00434663" w:rsidRPr="005D212E" w:rsidRDefault="00434663" w:rsidP="00434663">
      <w:pPr>
        <w:jc w:val="both"/>
        <w:rPr>
          <w:rFonts w:ascii="Arial" w:hAnsi="Arial" w:cs="Arial"/>
          <w:sz w:val="20"/>
        </w:rPr>
      </w:pPr>
      <w:r w:rsidRPr="005D212E">
        <w:rPr>
          <w:rFonts w:ascii="Arial" w:hAnsi="Arial" w:cs="Arial"/>
          <w:sz w:val="20"/>
        </w:rPr>
        <w:t>Se evitará en lo posible el uso de herramientas o equipos que puedan generar chispas.</w:t>
      </w:r>
    </w:p>
    <w:p w:rsidR="00434663" w:rsidRPr="005D212E" w:rsidRDefault="00434663" w:rsidP="00434663">
      <w:pPr>
        <w:jc w:val="both"/>
        <w:rPr>
          <w:rFonts w:ascii="Arial" w:hAnsi="Arial" w:cs="Arial"/>
          <w:sz w:val="20"/>
        </w:rPr>
      </w:pPr>
      <w:r w:rsidRPr="005D212E">
        <w:rPr>
          <w:rFonts w:ascii="Arial" w:hAnsi="Arial" w:cs="Arial"/>
          <w:sz w:val="20"/>
        </w:rPr>
        <w:t xml:space="preserve">Se </w:t>
      </w:r>
      <w:proofErr w:type="spellStart"/>
      <w:r w:rsidRPr="005D212E">
        <w:rPr>
          <w:rFonts w:ascii="Arial" w:hAnsi="Arial" w:cs="Arial"/>
          <w:sz w:val="20"/>
        </w:rPr>
        <w:t>prohibe</w:t>
      </w:r>
      <w:proofErr w:type="spellEnd"/>
      <w:r w:rsidRPr="005D212E">
        <w:rPr>
          <w:rFonts w:ascii="Arial" w:hAnsi="Arial" w:cs="Arial"/>
          <w:sz w:val="20"/>
        </w:rPr>
        <w:t xml:space="preserve"> el uso de artefactos o equipos de llama abierta excepto en casos específicamente autorizados por </w:t>
      </w:r>
      <w:r>
        <w:rPr>
          <w:rFonts w:ascii="Arial" w:hAnsi="Arial" w:cs="Arial"/>
          <w:sz w:val="20"/>
        </w:rPr>
        <w:t>la</w:t>
      </w:r>
      <w:r w:rsidRPr="005D212E">
        <w:rPr>
          <w:rFonts w:ascii="Arial" w:hAnsi="Arial" w:cs="Arial"/>
          <w:sz w:val="20"/>
        </w:rPr>
        <w:t xml:space="preserve"> ADMINISTRACIÓN NACIONAL DE AVIACIÓN CIVIL.</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G) Legajo Técnico</w:t>
      </w:r>
    </w:p>
    <w:p w:rsidR="00434663" w:rsidRPr="005D212E" w:rsidRDefault="00434663" w:rsidP="00434663">
      <w:pPr>
        <w:jc w:val="both"/>
        <w:rPr>
          <w:rFonts w:ascii="Arial" w:hAnsi="Arial" w:cs="Arial"/>
          <w:sz w:val="20"/>
        </w:rPr>
      </w:pPr>
      <w:r w:rsidRPr="005D212E">
        <w:rPr>
          <w:rFonts w:ascii="Arial" w:hAnsi="Arial" w:cs="Arial"/>
          <w:sz w:val="20"/>
        </w:rPr>
        <w:t>Como consecuencia del artículo 20 del decreto 911/96 y del artículo 3º de la resolución 231/96 el ADJUDICATARIO preparará y presentará a</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a partir del inicio de la obra y/o la prestación del servicio tantas veces como este último lo considere necesario, a fin de verificar los avances y cumplimientos en el área de Higiene y Seguridad en el Trabajo, el Legajo Técnico según los requerimientos de los artículos arriba citados.</w:t>
      </w:r>
    </w:p>
    <w:p w:rsidR="00434663" w:rsidRPr="005D212E" w:rsidRDefault="00434663" w:rsidP="00434663">
      <w:pPr>
        <w:jc w:val="both"/>
        <w:rPr>
          <w:rFonts w:ascii="Arial" w:hAnsi="Arial" w:cs="Arial"/>
          <w:sz w:val="20"/>
        </w:rPr>
      </w:pPr>
      <w:r w:rsidRPr="005D212E">
        <w:rPr>
          <w:rFonts w:ascii="Arial" w:hAnsi="Arial" w:cs="Arial"/>
          <w:sz w:val="20"/>
        </w:rPr>
        <w:t>Además de estar debidamente rubricado por el Responsable de Higiene y Seguridad del ADJUDICATARIO se completará con la siguiente documentación.</w:t>
      </w:r>
    </w:p>
    <w:p w:rsidR="00434663" w:rsidRPr="005D212E" w:rsidRDefault="00434663" w:rsidP="00434663">
      <w:pPr>
        <w:jc w:val="both"/>
        <w:rPr>
          <w:rFonts w:ascii="Arial" w:hAnsi="Arial" w:cs="Arial"/>
          <w:sz w:val="20"/>
        </w:rPr>
      </w:pPr>
      <w:r w:rsidRPr="005D212E">
        <w:rPr>
          <w:rFonts w:ascii="Arial" w:hAnsi="Arial" w:cs="Arial"/>
          <w:sz w:val="20"/>
        </w:rPr>
        <w:t>a) Memoria descriptiva de la obra y/o servicio.</w:t>
      </w:r>
    </w:p>
    <w:p w:rsidR="00434663" w:rsidRPr="005D212E" w:rsidRDefault="00434663" w:rsidP="00434663">
      <w:pPr>
        <w:jc w:val="both"/>
        <w:rPr>
          <w:rFonts w:ascii="Arial" w:hAnsi="Arial" w:cs="Arial"/>
          <w:sz w:val="20"/>
        </w:rPr>
      </w:pPr>
      <w:r w:rsidRPr="005D212E">
        <w:rPr>
          <w:rFonts w:ascii="Arial" w:hAnsi="Arial" w:cs="Arial"/>
          <w:sz w:val="20"/>
        </w:rPr>
        <w:t>b) Programa de Prevención de Accidentes y Enfermedades Profesionales de acuerdo a los riesgos previstos en cada etapa de obra y/o de prestación del servicio (se lo completará con planos o esquemas si fuera necesario).</w:t>
      </w:r>
    </w:p>
    <w:p w:rsidR="00434663" w:rsidRPr="005D212E" w:rsidRDefault="00434663" w:rsidP="00434663">
      <w:pPr>
        <w:jc w:val="both"/>
        <w:rPr>
          <w:rFonts w:ascii="Arial" w:hAnsi="Arial" w:cs="Arial"/>
          <w:sz w:val="20"/>
        </w:rPr>
      </w:pPr>
      <w:r w:rsidRPr="005D212E">
        <w:rPr>
          <w:rFonts w:ascii="Arial" w:hAnsi="Arial" w:cs="Arial"/>
          <w:sz w:val="20"/>
        </w:rPr>
        <w:t>c) Programa de Capacitación al personal en materia de Higiene y Seguridad.</w:t>
      </w:r>
    </w:p>
    <w:p w:rsidR="00434663" w:rsidRPr="005D212E" w:rsidRDefault="00434663" w:rsidP="00434663">
      <w:pPr>
        <w:jc w:val="both"/>
        <w:rPr>
          <w:rFonts w:ascii="Arial" w:hAnsi="Arial" w:cs="Arial"/>
          <w:sz w:val="20"/>
        </w:rPr>
      </w:pPr>
      <w:r w:rsidRPr="005D212E">
        <w:rPr>
          <w:rFonts w:ascii="Arial" w:hAnsi="Arial" w:cs="Arial"/>
          <w:sz w:val="20"/>
        </w:rPr>
        <w:t>d) Registro de Evaluaciones efectuadas por el Servicio de Higiene y Seguridad, donde se asentarán las visitas y las mediciones de contaminantes.</w:t>
      </w:r>
    </w:p>
    <w:p w:rsidR="00434663" w:rsidRPr="005D212E" w:rsidRDefault="00434663" w:rsidP="00434663">
      <w:pPr>
        <w:jc w:val="both"/>
        <w:rPr>
          <w:rFonts w:ascii="Arial" w:hAnsi="Arial" w:cs="Arial"/>
          <w:sz w:val="20"/>
        </w:rPr>
      </w:pPr>
      <w:r w:rsidRPr="005D212E">
        <w:rPr>
          <w:rFonts w:ascii="Arial" w:hAnsi="Arial" w:cs="Arial"/>
          <w:sz w:val="20"/>
        </w:rPr>
        <w:t>e) Organigrama del Servicio de Higiene y Seguridad</w:t>
      </w:r>
    </w:p>
    <w:p w:rsidR="00434663" w:rsidRPr="005D212E" w:rsidRDefault="00434663" w:rsidP="00434663">
      <w:pPr>
        <w:jc w:val="both"/>
        <w:rPr>
          <w:rFonts w:ascii="Arial" w:hAnsi="Arial" w:cs="Arial"/>
          <w:sz w:val="20"/>
        </w:rPr>
      </w:pPr>
      <w:r w:rsidRPr="005D212E">
        <w:rPr>
          <w:rFonts w:ascii="Arial" w:hAnsi="Arial" w:cs="Arial"/>
          <w:sz w:val="20"/>
        </w:rPr>
        <w:t>f) Plano o esquema del obrador y servicios auxiliares.</w:t>
      </w:r>
    </w:p>
    <w:p w:rsidR="00434663" w:rsidRPr="005D212E" w:rsidRDefault="00434663" w:rsidP="00434663">
      <w:pPr>
        <w:jc w:val="both"/>
        <w:rPr>
          <w:rFonts w:ascii="Arial" w:hAnsi="Arial" w:cs="Arial"/>
          <w:sz w:val="20"/>
        </w:rPr>
      </w:pPr>
      <w:r w:rsidRPr="005D212E">
        <w:rPr>
          <w:rFonts w:ascii="Arial" w:hAnsi="Arial" w:cs="Arial"/>
          <w:sz w:val="20"/>
        </w:rPr>
        <w:t>h) Programa de Seguridad.</w:t>
      </w:r>
    </w:p>
    <w:p w:rsidR="00434663" w:rsidRPr="005D212E" w:rsidRDefault="00434663" w:rsidP="00434663">
      <w:pPr>
        <w:jc w:val="both"/>
        <w:rPr>
          <w:rFonts w:ascii="Arial" w:hAnsi="Arial" w:cs="Arial"/>
          <w:sz w:val="20"/>
        </w:rPr>
      </w:pPr>
      <w:r w:rsidRPr="005D212E">
        <w:rPr>
          <w:rFonts w:ascii="Arial" w:hAnsi="Arial" w:cs="Arial"/>
          <w:sz w:val="20"/>
        </w:rPr>
        <w:t>En cumplimiento de lo requerido según la Resolución 51/97 de la SRT el ADJUDICATARIO presentará al MINISTERIO, si así corresponde por las características de la obra y/o del servicio o a juicio de su ART, el Programa de Seguridad cuyo contenido será en coincidencia con lo expresado en el Anexo I del decreto citado.</w:t>
      </w:r>
    </w:p>
    <w:p w:rsidR="00434663" w:rsidRPr="005D212E" w:rsidRDefault="00434663" w:rsidP="00434663">
      <w:pPr>
        <w:jc w:val="both"/>
        <w:rPr>
          <w:rFonts w:ascii="Arial" w:hAnsi="Arial" w:cs="Arial"/>
          <w:sz w:val="20"/>
        </w:rPr>
      </w:pPr>
      <w:r w:rsidRPr="005D212E">
        <w:rPr>
          <w:rFonts w:ascii="Arial" w:hAnsi="Arial" w:cs="Arial"/>
          <w:sz w:val="20"/>
        </w:rPr>
        <w:t xml:space="preserve">Dicho Programa deberá contar con la aprobación de la ART del ADJUDICATARIO y </w:t>
      </w:r>
      <w:r>
        <w:rPr>
          <w:rFonts w:ascii="Arial" w:hAnsi="Arial" w:cs="Arial"/>
          <w:sz w:val="20"/>
        </w:rPr>
        <w:t>la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será informada cada vez que la ART realice una visita de verificación en cumplimiento del Mecanismo de Verificación incluido en el decreto de referencia. Lo antedicho se materializará a través de la recepción de una copia del informe o constancia, la cual será entregada a</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por el ADJUDICATARIO dentro de las 48 horas de producida la visita de verificación.</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H) Responsabilidad del Área de Higiene y Seguridad en el Trabajo.</w:t>
      </w:r>
    </w:p>
    <w:p w:rsidR="00434663" w:rsidRPr="005D212E" w:rsidRDefault="00434663" w:rsidP="00434663">
      <w:pPr>
        <w:jc w:val="both"/>
        <w:rPr>
          <w:rFonts w:ascii="Arial" w:hAnsi="Arial" w:cs="Arial"/>
          <w:sz w:val="20"/>
        </w:rPr>
      </w:pPr>
      <w:r w:rsidRPr="005D212E">
        <w:rPr>
          <w:rFonts w:ascii="Arial" w:hAnsi="Arial" w:cs="Arial"/>
          <w:sz w:val="20"/>
        </w:rPr>
        <w:t>Al momento de dar inicio a la obra y/o la prestación del servicio el ADJUDICATARIO informará por escrito al MINISTERIO los datos del responsable del Área de Higiene y Seguridad en el Trabajo para la misma, independientemente de que este sea propio o el servicio le sea brindado a través de un tercero.</w:t>
      </w:r>
    </w:p>
    <w:p w:rsidR="00434663" w:rsidRPr="005D212E" w:rsidRDefault="00434663" w:rsidP="00434663">
      <w:pPr>
        <w:spacing w:line="276" w:lineRule="auto"/>
        <w:jc w:val="both"/>
        <w:rPr>
          <w:rFonts w:ascii="Arial" w:hAnsi="Arial" w:cs="Arial"/>
          <w:sz w:val="20"/>
        </w:rPr>
      </w:pPr>
      <w:r w:rsidRPr="005D212E">
        <w:rPr>
          <w:rFonts w:ascii="Arial" w:hAnsi="Arial" w:cs="Arial"/>
          <w:sz w:val="20"/>
        </w:rPr>
        <w:t>Asimismo informará a</w:t>
      </w:r>
      <w:r>
        <w:rPr>
          <w:rFonts w:ascii="Arial" w:hAnsi="Arial" w:cs="Arial"/>
          <w:sz w:val="20"/>
        </w:rPr>
        <w:t xml:space="preserve"> </w:t>
      </w:r>
      <w:r w:rsidRPr="005D212E">
        <w:rPr>
          <w:rFonts w:ascii="Arial" w:hAnsi="Arial" w:cs="Arial"/>
          <w:sz w:val="20"/>
        </w:rPr>
        <w:t>l</w:t>
      </w:r>
      <w:r>
        <w:rPr>
          <w:rFonts w:ascii="Arial" w:hAnsi="Arial" w:cs="Arial"/>
          <w:sz w:val="20"/>
        </w:rPr>
        <w:t>a</w:t>
      </w:r>
      <w:r w:rsidRPr="005D212E">
        <w:rPr>
          <w:rFonts w:ascii="Arial" w:hAnsi="Arial" w:cs="Arial"/>
          <w:sz w:val="20"/>
        </w:rPr>
        <w:t xml:space="preserve"> ADMINISTRACIÓN NACIONAL DE AVIACIÓN CIVIL</w:t>
      </w:r>
      <w:r w:rsidRPr="005D212E" w:rsidDel="00467AFA">
        <w:rPr>
          <w:rFonts w:ascii="Arial" w:hAnsi="Arial" w:cs="Arial"/>
          <w:sz w:val="20"/>
        </w:rPr>
        <w:t xml:space="preserve"> </w:t>
      </w:r>
      <w:r w:rsidRPr="005D212E">
        <w:rPr>
          <w:rFonts w:ascii="Arial" w:hAnsi="Arial" w:cs="Arial"/>
          <w:sz w:val="20"/>
        </w:rPr>
        <w:t>cada vez que se produzca un reemplazo del profesional citado.</w:t>
      </w:r>
    </w:p>
    <w:p w:rsidR="00434663" w:rsidRDefault="00434663" w:rsidP="00434663">
      <w:pPr>
        <w:suppressAutoHyphens w:val="0"/>
        <w:jc w:val="right"/>
        <w:rPr>
          <w:rFonts w:ascii="Arial" w:hAnsi="Arial" w:cs="Arial"/>
          <w:b/>
          <w:bCs/>
          <w:shadow/>
          <w:sz w:val="20"/>
          <w:u w:val="single"/>
        </w:rPr>
      </w:pPr>
      <w:r w:rsidRPr="00305030">
        <w:rPr>
          <w:rFonts w:ascii="Arial" w:hAnsi="Arial" w:cs="Arial"/>
          <w:bCs/>
          <w:shadow/>
          <w:sz w:val="20"/>
        </w:rPr>
        <w:lastRenderedPageBreak/>
        <w:t>ANEXO</w:t>
      </w:r>
      <w:r>
        <w:rPr>
          <w:rFonts w:ascii="Arial" w:hAnsi="Arial" w:cs="Arial"/>
          <w:bCs/>
          <w:shadow/>
          <w:sz w:val="20"/>
        </w:rPr>
        <w:t xml:space="preserve"> X</w:t>
      </w:r>
    </w:p>
    <w:p w:rsidR="00434663" w:rsidRDefault="00434663" w:rsidP="00434663">
      <w:pPr>
        <w:suppressAutoHyphens w:val="0"/>
        <w:rPr>
          <w:rFonts w:ascii="Arial" w:hAnsi="Arial" w:cs="Arial"/>
          <w:b/>
          <w:bCs/>
          <w:shadow/>
          <w:sz w:val="20"/>
          <w:u w:val="single"/>
        </w:rPr>
      </w:pPr>
    </w:p>
    <w:p w:rsidR="00434663" w:rsidRPr="005D212E" w:rsidRDefault="00434663" w:rsidP="00434663">
      <w:pPr>
        <w:jc w:val="center"/>
        <w:outlineLvl w:val="0"/>
        <w:rPr>
          <w:rFonts w:ascii="Arial" w:eastAsia="Calibri" w:hAnsi="Arial" w:cs="Arial"/>
          <w:b/>
          <w:bCs/>
          <w:color w:val="000000"/>
          <w:sz w:val="20"/>
          <w:lang w:val="es-AR" w:eastAsia="en-US"/>
        </w:rPr>
      </w:pPr>
      <w:r w:rsidRPr="005D212E">
        <w:rPr>
          <w:rFonts w:ascii="Arial" w:eastAsia="Calibri" w:hAnsi="Arial" w:cs="Arial"/>
          <w:b/>
          <w:bCs/>
          <w:color w:val="000000"/>
          <w:sz w:val="20"/>
          <w:lang w:val="es-AR" w:eastAsia="en-US"/>
        </w:rPr>
        <w:t>PLIEGO UNICO DE BASES Y CONDICIONES GENERALES</w:t>
      </w:r>
    </w:p>
    <w:p w:rsidR="00434663" w:rsidRPr="005D212E" w:rsidRDefault="00434663" w:rsidP="00434663">
      <w:pPr>
        <w:suppressAutoHyphens w:val="0"/>
        <w:autoSpaceDE w:val="0"/>
        <w:autoSpaceDN w:val="0"/>
        <w:adjustRightInd w:val="0"/>
        <w:jc w:val="center"/>
        <w:rPr>
          <w:rFonts w:ascii="Arial" w:eastAsia="Calibri" w:hAnsi="Arial" w:cs="Arial"/>
          <w:color w:val="000000"/>
          <w:sz w:val="20"/>
          <w:lang w:val="es-AR" w:eastAsia="en-US"/>
        </w:rPr>
      </w:pPr>
      <w:r w:rsidRPr="005D212E">
        <w:rPr>
          <w:rFonts w:ascii="Arial" w:eastAsia="Calibri" w:hAnsi="Arial" w:cs="Arial"/>
          <w:b/>
          <w:bCs/>
          <w:color w:val="000000"/>
          <w:sz w:val="20"/>
          <w:lang w:val="es-AR" w:eastAsia="en-US"/>
        </w:rPr>
        <w:t xml:space="preserve">Aprobado por Disposición ONC N°63 de fecha </w:t>
      </w:r>
      <w:smartTag w:uri="urn:schemas-microsoft-com:office:smarttags" w:element="date">
        <w:smartTagPr>
          <w:attr w:name="Year" w:val="2016"/>
          <w:attr w:name="Day" w:val="27"/>
          <w:attr w:name="Month" w:val="9"/>
          <w:attr w:name="ls" w:val="trans"/>
        </w:smartTagPr>
        <w:r w:rsidRPr="005D212E">
          <w:rPr>
            <w:rFonts w:ascii="Arial" w:eastAsia="Calibri" w:hAnsi="Arial" w:cs="Arial"/>
            <w:b/>
            <w:bCs/>
            <w:color w:val="000000"/>
            <w:sz w:val="20"/>
            <w:lang w:val="es-AR" w:eastAsia="en-US"/>
          </w:rPr>
          <w:t>27 de septiembre de 2016</w:t>
        </w:r>
      </w:smartTag>
      <w:r w:rsidRPr="005D212E">
        <w:rPr>
          <w:rFonts w:ascii="Arial" w:eastAsia="Calibri" w:hAnsi="Arial" w:cs="Arial"/>
          <w:b/>
          <w:bCs/>
          <w:color w:val="000000"/>
          <w:sz w:val="20"/>
          <w:lang w:val="es-AR" w:eastAsia="en-US"/>
        </w:rPr>
        <w:t>.</w:t>
      </w:r>
    </w:p>
    <w:p w:rsidR="00434663" w:rsidRPr="005D212E" w:rsidRDefault="00434663" w:rsidP="00434663">
      <w:pPr>
        <w:jc w:val="both"/>
        <w:rPr>
          <w:rFonts w:ascii="Arial" w:hAnsi="Arial" w:cs="Arial"/>
          <w:sz w:val="20"/>
        </w:rPr>
      </w:pPr>
    </w:p>
    <w:p w:rsidR="00434663" w:rsidRPr="005D212E" w:rsidRDefault="00434663" w:rsidP="00434663">
      <w:pPr>
        <w:jc w:val="both"/>
        <w:rPr>
          <w:rFonts w:ascii="Arial" w:hAnsi="Arial" w:cs="Arial"/>
          <w:sz w:val="20"/>
        </w:rPr>
      </w:pPr>
      <w:r w:rsidRPr="005D212E">
        <w:rPr>
          <w:rFonts w:ascii="Arial" w:hAnsi="Arial" w:cs="Arial"/>
          <w:sz w:val="20"/>
        </w:rPr>
        <w:t>ARTÍCULO 1º.- RÉGIMEN JURÍDICO DE LOS CONTRATOS. Los contratos comprendidos en el reglamento aprobado por el Decreto Nº 1030/16 se regirán en cuanto a su preparación, adjudicación, efectos y extinción por el Decreto Delegado Nº 1.023/01 y sus modificatorios y complementarios, por el citado reglamento y por las disposiciones que se dicten en consecuencia, por los pliegos de bases y condiciones, por el contrato, convenio, orden de compra o venta según corresponda, sin perjuicio de la aplicación directa de las normas del Título III de la Ley Nº 19.549 y sus modificaciones en cuanto fuere pertinente.</w:t>
      </w:r>
    </w:p>
    <w:p w:rsidR="00434663" w:rsidRPr="005D212E" w:rsidRDefault="00434663" w:rsidP="00434663">
      <w:pPr>
        <w:jc w:val="both"/>
        <w:rPr>
          <w:rFonts w:ascii="Arial" w:hAnsi="Arial" w:cs="Arial"/>
          <w:sz w:val="20"/>
        </w:rPr>
      </w:pPr>
      <w:r w:rsidRPr="005D212E">
        <w:rPr>
          <w:rFonts w:ascii="Arial" w:hAnsi="Arial" w:cs="Arial"/>
          <w:sz w:val="20"/>
        </w:rPr>
        <w:t>Supletoriamente se aplicarán las restantes normas de derecho administrativo y, en su defecto, se aplicarán las normas de derecho privado por analogía.</w:t>
      </w:r>
    </w:p>
    <w:p w:rsidR="00434663" w:rsidRDefault="00434663" w:rsidP="00434663">
      <w:pPr>
        <w:jc w:val="both"/>
        <w:rPr>
          <w:rFonts w:ascii="Arial" w:hAnsi="Arial" w:cs="Arial"/>
          <w:sz w:val="20"/>
        </w:rPr>
      </w:pPr>
      <w:r w:rsidRPr="005D212E">
        <w:rPr>
          <w:rFonts w:ascii="Arial" w:hAnsi="Arial" w:cs="Arial"/>
          <w:sz w:val="20"/>
        </w:rPr>
        <w:t xml:space="preserve">ARTÍCULO 2º.- ORDEN DE PRELACIÓN. Todos los documentos que rijan el llamado, así como los que integren el contrato serán considerados como recíprocamente explicativos. En caso de existir discrepancias se seguirá el siguiente orden de prelación: </w:t>
      </w:r>
    </w:p>
    <w:p w:rsidR="00434663" w:rsidRPr="005D212E" w:rsidRDefault="00434663" w:rsidP="00434663">
      <w:pPr>
        <w:jc w:val="both"/>
        <w:rPr>
          <w:rFonts w:ascii="Arial" w:hAnsi="Arial" w:cs="Arial"/>
          <w:sz w:val="20"/>
        </w:rPr>
      </w:pPr>
      <w:r w:rsidRPr="005D212E">
        <w:rPr>
          <w:rFonts w:ascii="Arial" w:hAnsi="Arial" w:cs="Arial"/>
          <w:sz w:val="20"/>
        </w:rPr>
        <w:t>a) Decreto Delegado N° 1.023/01 y sus modificatorios y complementarios.</w:t>
      </w:r>
    </w:p>
    <w:p w:rsidR="00434663" w:rsidRPr="005D212E" w:rsidRDefault="00434663" w:rsidP="00434663">
      <w:pPr>
        <w:jc w:val="both"/>
        <w:rPr>
          <w:rFonts w:ascii="Arial" w:hAnsi="Arial" w:cs="Arial"/>
          <w:sz w:val="20"/>
        </w:rPr>
      </w:pPr>
      <w:r w:rsidRPr="005D212E">
        <w:rPr>
          <w:rFonts w:ascii="Arial" w:hAnsi="Arial" w:cs="Arial"/>
          <w:sz w:val="20"/>
        </w:rPr>
        <w:t>b) Las disposiciones del reglamento aprobado por el Decreto Nº 1030/16.</w:t>
      </w:r>
    </w:p>
    <w:p w:rsidR="00434663" w:rsidRPr="005D212E" w:rsidRDefault="00434663" w:rsidP="00434663">
      <w:pPr>
        <w:jc w:val="both"/>
        <w:rPr>
          <w:rFonts w:ascii="Arial" w:hAnsi="Arial" w:cs="Arial"/>
          <w:sz w:val="20"/>
        </w:rPr>
      </w:pPr>
      <w:r w:rsidRPr="005D212E">
        <w:rPr>
          <w:rFonts w:ascii="Arial" w:hAnsi="Arial" w:cs="Arial"/>
          <w:sz w:val="20"/>
        </w:rPr>
        <w:t>c) Las normas que se dicten en consecuencia del citado reglamento.</w:t>
      </w:r>
    </w:p>
    <w:p w:rsidR="00434663" w:rsidRPr="005D212E" w:rsidRDefault="00434663" w:rsidP="00434663">
      <w:pPr>
        <w:jc w:val="both"/>
        <w:rPr>
          <w:rFonts w:ascii="Arial" w:hAnsi="Arial" w:cs="Arial"/>
          <w:sz w:val="20"/>
        </w:rPr>
      </w:pPr>
      <w:r w:rsidRPr="005D212E">
        <w:rPr>
          <w:rFonts w:ascii="Arial" w:hAnsi="Arial" w:cs="Arial"/>
          <w:sz w:val="20"/>
        </w:rPr>
        <w:t>d) El manual de procedimiento del Régimen de Contrataciones de la Administración Nacional que dicte la OFICINA NACIONAL DE CONTRATACIONES o las normas que dicte dicha Oficina Nacional en su carácter de órgano rector.</w:t>
      </w:r>
    </w:p>
    <w:p w:rsidR="00434663" w:rsidRPr="005D212E" w:rsidRDefault="00434663" w:rsidP="00434663">
      <w:pPr>
        <w:jc w:val="both"/>
        <w:rPr>
          <w:rFonts w:ascii="Arial" w:hAnsi="Arial" w:cs="Arial"/>
          <w:sz w:val="20"/>
        </w:rPr>
      </w:pPr>
      <w:r w:rsidRPr="005D212E">
        <w:rPr>
          <w:rFonts w:ascii="Arial" w:hAnsi="Arial" w:cs="Arial"/>
          <w:sz w:val="20"/>
        </w:rPr>
        <w:t>e) El Pliego Único de Bases y Condiciones Generales.</w:t>
      </w:r>
    </w:p>
    <w:p w:rsidR="00434663" w:rsidRPr="005D212E" w:rsidRDefault="00434663" w:rsidP="00434663">
      <w:pPr>
        <w:jc w:val="both"/>
        <w:rPr>
          <w:rFonts w:ascii="Arial" w:hAnsi="Arial" w:cs="Arial"/>
          <w:sz w:val="20"/>
        </w:rPr>
      </w:pPr>
      <w:r w:rsidRPr="005D212E">
        <w:rPr>
          <w:rFonts w:ascii="Arial" w:hAnsi="Arial" w:cs="Arial"/>
          <w:sz w:val="20"/>
        </w:rPr>
        <w:t>f) El pliego de bases y condiciones particulares aplicable.</w:t>
      </w:r>
    </w:p>
    <w:p w:rsidR="00434663" w:rsidRPr="005D212E" w:rsidRDefault="00434663" w:rsidP="00434663">
      <w:pPr>
        <w:jc w:val="both"/>
        <w:rPr>
          <w:rFonts w:ascii="Arial" w:hAnsi="Arial" w:cs="Arial"/>
          <w:sz w:val="20"/>
        </w:rPr>
      </w:pPr>
      <w:r w:rsidRPr="005D212E">
        <w:rPr>
          <w:rFonts w:ascii="Arial" w:hAnsi="Arial" w:cs="Arial"/>
          <w:sz w:val="20"/>
        </w:rPr>
        <w:t>g) La oferta.</w:t>
      </w:r>
    </w:p>
    <w:p w:rsidR="00434663" w:rsidRPr="005D212E" w:rsidRDefault="00434663" w:rsidP="00434663">
      <w:pPr>
        <w:jc w:val="both"/>
        <w:rPr>
          <w:rFonts w:ascii="Arial" w:hAnsi="Arial" w:cs="Arial"/>
          <w:sz w:val="20"/>
        </w:rPr>
      </w:pPr>
      <w:r w:rsidRPr="005D212E">
        <w:rPr>
          <w:rFonts w:ascii="Arial" w:hAnsi="Arial" w:cs="Arial"/>
          <w:sz w:val="20"/>
        </w:rPr>
        <w:t>h) Las muestras que se hubieran acompañado.</w:t>
      </w:r>
    </w:p>
    <w:p w:rsidR="00434663" w:rsidRPr="005D212E" w:rsidRDefault="00434663" w:rsidP="00434663">
      <w:pPr>
        <w:jc w:val="both"/>
        <w:rPr>
          <w:rFonts w:ascii="Arial" w:hAnsi="Arial" w:cs="Arial"/>
          <w:sz w:val="20"/>
        </w:rPr>
      </w:pPr>
      <w:r w:rsidRPr="005D212E">
        <w:rPr>
          <w:rFonts w:ascii="Arial" w:hAnsi="Arial" w:cs="Arial"/>
          <w:sz w:val="20"/>
        </w:rPr>
        <w:t>i) La adjudicación.</w:t>
      </w:r>
    </w:p>
    <w:p w:rsidR="00434663" w:rsidRPr="005D212E" w:rsidRDefault="00434663" w:rsidP="00434663">
      <w:pPr>
        <w:jc w:val="both"/>
        <w:rPr>
          <w:rFonts w:ascii="Arial" w:hAnsi="Arial" w:cs="Arial"/>
          <w:sz w:val="20"/>
        </w:rPr>
      </w:pPr>
      <w:r w:rsidRPr="005D212E">
        <w:rPr>
          <w:rFonts w:ascii="Arial" w:hAnsi="Arial" w:cs="Arial"/>
          <w:sz w:val="20"/>
        </w:rPr>
        <w:t>j) La orden de compra, de venta o el contrato, en su caso.</w:t>
      </w:r>
    </w:p>
    <w:p w:rsidR="00434663" w:rsidRPr="005D212E" w:rsidRDefault="00434663" w:rsidP="00434663">
      <w:pPr>
        <w:jc w:val="both"/>
        <w:rPr>
          <w:rFonts w:ascii="Arial" w:hAnsi="Arial" w:cs="Arial"/>
          <w:sz w:val="20"/>
        </w:rPr>
      </w:pPr>
      <w:r w:rsidRPr="005D212E">
        <w:rPr>
          <w:rFonts w:ascii="Arial" w:hAnsi="Arial" w:cs="Arial"/>
          <w:sz w:val="20"/>
        </w:rPr>
        <w:t>ARTÍCULO 3º.- CÓMPUTO DE PLAZOS. Todos los plazos establecidos en el presente pliego se computarán en días hábiles administrativos, salvo que en el mismo se disponga expresamente lo contrario.</w:t>
      </w:r>
    </w:p>
    <w:p w:rsidR="00434663" w:rsidRPr="005D212E" w:rsidRDefault="00434663" w:rsidP="00434663">
      <w:pPr>
        <w:jc w:val="both"/>
        <w:rPr>
          <w:rFonts w:ascii="Arial" w:hAnsi="Arial" w:cs="Arial"/>
          <w:sz w:val="20"/>
        </w:rPr>
      </w:pPr>
      <w:r w:rsidRPr="005D212E">
        <w:rPr>
          <w:rFonts w:ascii="Arial" w:hAnsi="Arial" w:cs="Arial"/>
          <w:sz w:val="20"/>
        </w:rPr>
        <w:t>ARTÍCULO 4°.- VISTA DE LAS ACTUACIONES. Toda persona que acredite algún interés podrá tomar vista del expediente por el que tramite el procedimiento de selección, con excepción de la documentación amparada por normas de confidencialidad o la declarada reservada o secreta por autoridad competente.</w:t>
      </w:r>
    </w:p>
    <w:p w:rsidR="00434663" w:rsidRPr="005D212E" w:rsidRDefault="00434663" w:rsidP="00434663">
      <w:pPr>
        <w:jc w:val="both"/>
        <w:rPr>
          <w:rFonts w:ascii="Arial" w:hAnsi="Arial" w:cs="Arial"/>
          <w:sz w:val="20"/>
        </w:rPr>
      </w:pPr>
      <w:r w:rsidRPr="005D212E">
        <w:rPr>
          <w:rFonts w:ascii="Arial" w:hAnsi="Arial" w:cs="Arial"/>
          <w:sz w:val="20"/>
        </w:rPr>
        <w:t>No se concederá vista de las actuaciones, durante la etapa de evaluación de las ofertas, que se extiende desde el momento en que el expediente es remitido a la Comisión Evaluadora hasta la notificación del dictamen de evaluación.</w:t>
      </w:r>
    </w:p>
    <w:p w:rsidR="00434663" w:rsidRPr="005D212E" w:rsidRDefault="00434663" w:rsidP="00434663">
      <w:pPr>
        <w:jc w:val="both"/>
        <w:rPr>
          <w:rFonts w:ascii="Arial" w:hAnsi="Arial" w:cs="Arial"/>
          <w:sz w:val="20"/>
        </w:rPr>
      </w:pPr>
      <w:r w:rsidRPr="005D212E">
        <w:rPr>
          <w:rFonts w:ascii="Arial" w:hAnsi="Arial" w:cs="Arial"/>
          <w:sz w:val="20"/>
        </w:rPr>
        <w:t>ARTÍCULO 5°.- RECURSOS. Los recursos que se deduzcan contra los actos administrativos que se dicten en los procedimientos de selección se regirán por lo dispuesto en la Ley Nº 19.549, sus modificaciones y normas reglamentarias.</w:t>
      </w:r>
    </w:p>
    <w:p w:rsidR="00434663" w:rsidRPr="005D212E" w:rsidRDefault="00434663" w:rsidP="00434663">
      <w:pPr>
        <w:jc w:val="both"/>
        <w:rPr>
          <w:rFonts w:ascii="Arial" w:hAnsi="Arial" w:cs="Arial"/>
          <w:sz w:val="20"/>
        </w:rPr>
      </w:pPr>
      <w:r w:rsidRPr="005D212E">
        <w:rPr>
          <w:rFonts w:ascii="Arial" w:hAnsi="Arial" w:cs="Arial"/>
          <w:sz w:val="20"/>
        </w:rPr>
        <w:t xml:space="preserve">ARTÍCULO 6º.- NOTIFICACIONES. Todas las notificaciones entre la jurisdicción o entidad contratante y los interesados, oferentes, adjudicatarios o </w:t>
      </w:r>
      <w:proofErr w:type="spellStart"/>
      <w:r w:rsidRPr="005D212E">
        <w:rPr>
          <w:rFonts w:ascii="Arial" w:hAnsi="Arial" w:cs="Arial"/>
          <w:sz w:val="20"/>
        </w:rPr>
        <w:t>cocontratantes</w:t>
      </w:r>
      <w:proofErr w:type="spellEnd"/>
      <w:r w:rsidRPr="005D212E">
        <w:rPr>
          <w:rFonts w:ascii="Arial" w:hAnsi="Arial" w:cs="Arial"/>
          <w:sz w:val="20"/>
        </w:rPr>
        <w:t>, se realizarán válidamente por cualquiera de los siguientes medios, indistintamente:</w:t>
      </w:r>
    </w:p>
    <w:p w:rsidR="00434663" w:rsidRPr="005D212E" w:rsidRDefault="00434663" w:rsidP="00434663">
      <w:pPr>
        <w:jc w:val="both"/>
        <w:rPr>
          <w:rFonts w:ascii="Arial" w:hAnsi="Arial" w:cs="Arial"/>
          <w:sz w:val="20"/>
        </w:rPr>
      </w:pPr>
      <w:r w:rsidRPr="005D212E">
        <w:rPr>
          <w:rFonts w:ascii="Arial" w:hAnsi="Arial" w:cs="Arial"/>
          <w:sz w:val="20"/>
        </w:rPr>
        <w:t>a) por acceso directo de la parte interesada, su apoderado o representante legal al expediente,</w:t>
      </w:r>
    </w:p>
    <w:p w:rsidR="00434663" w:rsidRPr="005D212E" w:rsidRDefault="00434663" w:rsidP="00434663">
      <w:pPr>
        <w:jc w:val="both"/>
        <w:rPr>
          <w:rFonts w:ascii="Arial" w:hAnsi="Arial" w:cs="Arial"/>
          <w:sz w:val="20"/>
        </w:rPr>
      </w:pPr>
      <w:r w:rsidRPr="005D212E">
        <w:rPr>
          <w:rFonts w:ascii="Arial" w:hAnsi="Arial" w:cs="Arial"/>
          <w:sz w:val="20"/>
        </w:rPr>
        <w:t>b) por presentación espontánea de la parte interesada, su apoderado o representante legal, de la que resulten estar en conocimiento del acto respectivo,</w:t>
      </w:r>
    </w:p>
    <w:p w:rsidR="00434663" w:rsidRPr="005D212E" w:rsidRDefault="00434663" w:rsidP="00434663">
      <w:pPr>
        <w:jc w:val="both"/>
        <w:rPr>
          <w:rFonts w:ascii="Arial" w:hAnsi="Arial" w:cs="Arial"/>
          <w:sz w:val="20"/>
        </w:rPr>
      </w:pPr>
      <w:r w:rsidRPr="005D212E">
        <w:rPr>
          <w:rFonts w:ascii="Arial" w:hAnsi="Arial" w:cs="Arial"/>
          <w:sz w:val="20"/>
        </w:rPr>
        <w:t>c) por cédula, que se diligenciará en forma similar a la dispuesta por el artículo 138 del Código Procesal Civil y Comercial de la Nación,</w:t>
      </w:r>
    </w:p>
    <w:p w:rsidR="00434663" w:rsidRPr="005D212E" w:rsidRDefault="00434663" w:rsidP="00434663">
      <w:pPr>
        <w:jc w:val="both"/>
        <w:rPr>
          <w:rFonts w:ascii="Arial" w:hAnsi="Arial" w:cs="Arial"/>
          <w:sz w:val="20"/>
        </w:rPr>
      </w:pPr>
      <w:r w:rsidRPr="005D212E">
        <w:rPr>
          <w:rFonts w:ascii="Arial" w:hAnsi="Arial" w:cs="Arial"/>
          <w:sz w:val="20"/>
        </w:rPr>
        <w:t>d) por carta documento,</w:t>
      </w:r>
    </w:p>
    <w:p w:rsidR="00434663" w:rsidRPr="005D212E" w:rsidRDefault="00434663" w:rsidP="00434663">
      <w:pPr>
        <w:jc w:val="both"/>
        <w:rPr>
          <w:rFonts w:ascii="Arial" w:hAnsi="Arial" w:cs="Arial"/>
          <w:sz w:val="20"/>
        </w:rPr>
      </w:pPr>
      <w:r w:rsidRPr="005D212E">
        <w:rPr>
          <w:rFonts w:ascii="Arial" w:hAnsi="Arial" w:cs="Arial"/>
          <w:sz w:val="20"/>
        </w:rPr>
        <w:t>e) por otros medios habilitados por las empresas que brinden el servicio de correo postal,</w:t>
      </w:r>
    </w:p>
    <w:p w:rsidR="00434663" w:rsidRPr="005D212E" w:rsidRDefault="00434663" w:rsidP="00434663">
      <w:pPr>
        <w:jc w:val="both"/>
        <w:rPr>
          <w:rFonts w:ascii="Arial" w:hAnsi="Arial" w:cs="Arial"/>
          <w:sz w:val="20"/>
        </w:rPr>
      </w:pPr>
      <w:r w:rsidRPr="005D212E">
        <w:rPr>
          <w:rFonts w:ascii="Arial" w:hAnsi="Arial" w:cs="Arial"/>
          <w:sz w:val="20"/>
        </w:rPr>
        <w:t>f) por correo electrónico,</w:t>
      </w:r>
    </w:p>
    <w:p w:rsidR="00434663" w:rsidRPr="005D212E" w:rsidRDefault="00434663" w:rsidP="00434663">
      <w:pPr>
        <w:jc w:val="both"/>
        <w:rPr>
          <w:rFonts w:ascii="Arial" w:hAnsi="Arial" w:cs="Arial"/>
          <w:sz w:val="20"/>
        </w:rPr>
      </w:pPr>
      <w:r w:rsidRPr="005D212E">
        <w:rPr>
          <w:rFonts w:ascii="Arial" w:hAnsi="Arial" w:cs="Arial"/>
          <w:sz w:val="20"/>
        </w:rPr>
        <w:t>g) mediante la difusión en el sitio de internet de la OFICINA NACIONAL DE CONTRATACIONES, si se dejara constancia de ello en los pliegos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lastRenderedPageBreak/>
        <w:t>h) mediante la difusión en el sitio de internet del sistema electrónico de contrataciones de la Administración Nacional que habilite la OFICINA NACIONAL DE CONTRATACIONES.</w:t>
      </w:r>
    </w:p>
    <w:p w:rsidR="00434663" w:rsidRPr="005D212E" w:rsidRDefault="00434663" w:rsidP="00434663">
      <w:pPr>
        <w:jc w:val="both"/>
        <w:rPr>
          <w:rFonts w:ascii="Arial" w:hAnsi="Arial" w:cs="Arial"/>
          <w:sz w:val="20"/>
        </w:rPr>
      </w:pPr>
      <w:r w:rsidRPr="005D212E">
        <w:rPr>
          <w:rFonts w:ascii="Arial" w:hAnsi="Arial" w:cs="Arial"/>
          <w:sz w:val="20"/>
        </w:rPr>
        <w:t>ARTÍCULO 7º.- VISTA Y RETIRO DE PLIEGOS. Cualquier persona podrá tomar vista del Pliego Único de Bases y Condiciones Generales y de los pliegos de bases y condiciones particulares, en la jurisdicción o entidad contratante, en el sitio de internet de la OFICINA NACIONAL DE CONTRATACIONES o en el sitio del sistema electrónico de contrataciones. Asimismo podrán retirarlos o comprarlos en la jurisdicción o entidad contratante o bien descargarlos de internet.</w:t>
      </w:r>
    </w:p>
    <w:p w:rsidR="00434663" w:rsidRPr="005D212E" w:rsidRDefault="00434663" w:rsidP="00434663">
      <w:pPr>
        <w:jc w:val="both"/>
        <w:rPr>
          <w:rFonts w:ascii="Arial" w:hAnsi="Arial" w:cs="Arial"/>
          <w:sz w:val="20"/>
        </w:rPr>
      </w:pPr>
      <w:r w:rsidRPr="005D212E">
        <w:rPr>
          <w:rFonts w:ascii="Arial" w:hAnsi="Arial" w:cs="Arial"/>
          <w:sz w:val="20"/>
        </w:rPr>
        <w:t>En el caso en que el pliego tuviera costo la suma abonada no será devuelta bajo ningún concepto.</w:t>
      </w:r>
    </w:p>
    <w:p w:rsidR="00434663" w:rsidRPr="005D212E" w:rsidRDefault="00434663" w:rsidP="00434663">
      <w:pPr>
        <w:jc w:val="both"/>
        <w:rPr>
          <w:rFonts w:ascii="Arial" w:hAnsi="Arial" w:cs="Arial"/>
          <w:sz w:val="20"/>
        </w:rPr>
      </w:pPr>
      <w:r w:rsidRPr="005D212E">
        <w:rPr>
          <w:rFonts w:ascii="Arial" w:hAnsi="Arial" w:cs="Arial"/>
          <w:sz w:val="20"/>
        </w:rPr>
        <w:t>En oportunidad de retirar, comprar o descargar los pliegos, deberán suministrar obligatoriamente su nombre o razón social, domicilio, y dirección de correo electrónico en los que serán válidas las comunicaciones que deban cursarse hasta el día de apertura de las ofertas.</w:t>
      </w:r>
    </w:p>
    <w:p w:rsidR="00434663" w:rsidRPr="005D212E" w:rsidRDefault="00434663" w:rsidP="00434663">
      <w:pPr>
        <w:jc w:val="both"/>
        <w:rPr>
          <w:rFonts w:ascii="Arial" w:hAnsi="Arial" w:cs="Arial"/>
          <w:sz w:val="20"/>
        </w:rPr>
      </w:pPr>
      <w:r w:rsidRPr="005D212E">
        <w:rPr>
          <w:rFonts w:ascii="Arial" w:hAnsi="Arial" w:cs="Arial"/>
          <w:sz w:val="20"/>
        </w:rPr>
        <w:t>No será requisito para presentar ofertas, ni para la admisibilidad de las mismas, ni para contratar, haber retirado o comprado pliegos en el organismo contratante o haberlos descargado del sitio de internet, no obstante quienes no los hubiesen retirado, comprado o descargado, no podrán alegar el desconocimiento de las actuaciones que se hubieren producido hasta el día de la apertura de las ofertas, quedando bajo su responsabilidad llevar adelante las gestiones necesarias para tomar conocimiento de aquellas.</w:t>
      </w:r>
    </w:p>
    <w:p w:rsidR="00434663" w:rsidRPr="005D212E" w:rsidRDefault="00434663" w:rsidP="00434663">
      <w:pPr>
        <w:jc w:val="both"/>
        <w:rPr>
          <w:rFonts w:ascii="Arial" w:hAnsi="Arial" w:cs="Arial"/>
          <w:sz w:val="20"/>
        </w:rPr>
      </w:pPr>
      <w:r w:rsidRPr="005D212E">
        <w:rPr>
          <w:rFonts w:ascii="Arial" w:hAnsi="Arial" w:cs="Arial"/>
          <w:sz w:val="20"/>
        </w:rPr>
        <w:t>ARTÍCULO 8º.- CONSULTAS AL PLIEGO DE BASES Y CONDICIONES PARTICULARES. Las consultas al pliego de bases y condiciones particulares deberán efectuarse por escrito en la jurisdicción o entidad contratante, o en el lugar que se indique en el citado pliego o en la dirección institucional de correo electrónico del organismo contratante difundida en el pertinente llamado.</w:t>
      </w:r>
    </w:p>
    <w:p w:rsidR="00434663" w:rsidRPr="005D212E" w:rsidRDefault="00434663" w:rsidP="00434663">
      <w:pPr>
        <w:jc w:val="both"/>
        <w:rPr>
          <w:rFonts w:ascii="Arial" w:hAnsi="Arial" w:cs="Arial"/>
          <w:sz w:val="20"/>
        </w:rPr>
      </w:pPr>
      <w:r w:rsidRPr="005D212E">
        <w:rPr>
          <w:rFonts w:ascii="Arial" w:hAnsi="Arial" w:cs="Arial"/>
          <w:sz w:val="20"/>
        </w:rPr>
        <w:t>En oportunidad de realizar una consulta al pliego, los consultantes que no lo hubieran hecho con anterioridad, deberán suministrar obligatoriamente su nombre o razón social, domicilio y dirección de correo electrónico en los que serán válidas las comunicaciones que deban cursarse hasta el día de apertura de las ofertas.</w:t>
      </w:r>
    </w:p>
    <w:p w:rsidR="00434663" w:rsidRPr="005D212E" w:rsidRDefault="00434663" w:rsidP="00434663">
      <w:pPr>
        <w:jc w:val="both"/>
        <w:rPr>
          <w:rFonts w:ascii="Arial" w:hAnsi="Arial" w:cs="Arial"/>
          <w:sz w:val="20"/>
        </w:rPr>
      </w:pPr>
      <w:r w:rsidRPr="005D212E">
        <w:rPr>
          <w:rFonts w:ascii="Arial" w:hAnsi="Arial" w:cs="Arial"/>
          <w:sz w:val="20"/>
        </w:rPr>
        <w:t>No se aceptarán consultas telefónicas y no serán contestadas aquéllas que se presenten fuera de término.</w:t>
      </w:r>
    </w:p>
    <w:p w:rsidR="00434663" w:rsidRPr="005D212E" w:rsidRDefault="00434663" w:rsidP="00434663">
      <w:pPr>
        <w:jc w:val="both"/>
        <w:rPr>
          <w:rFonts w:ascii="Arial" w:hAnsi="Arial" w:cs="Arial"/>
          <w:sz w:val="20"/>
        </w:rPr>
      </w:pPr>
      <w:r w:rsidRPr="005D212E">
        <w:rPr>
          <w:rFonts w:ascii="Arial" w:hAnsi="Arial" w:cs="Arial"/>
          <w:sz w:val="20"/>
        </w:rPr>
        <w:t>Deberán ser efectuadas hasta TRES (3) días antes de la fecha fijada para la apertura como mínimo, salvo que el pliego de bases y condiciones particulares estableciera un plazo distinto, en el caso de los procedimientos de licitación o concurso público o privado y subasta pública. En los procedimientos de selección por compulsa abreviada o adjudicación simple, la jurisdicción o entidad contratante deberá establecer en el pliego de bases y condiciones particulares el plazo hasta el cual podrán realizarse las consultas atendiendo al plazo de antelación establecido en el procedimiento en particular para la presentación de las ofertas o pedidos de cotización.</w:t>
      </w:r>
    </w:p>
    <w:p w:rsidR="00434663" w:rsidRPr="005D212E" w:rsidRDefault="00434663" w:rsidP="00434663">
      <w:pPr>
        <w:jc w:val="both"/>
        <w:rPr>
          <w:rFonts w:ascii="Arial" w:hAnsi="Arial" w:cs="Arial"/>
          <w:sz w:val="20"/>
        </w:rPr>
      </w:pPr>
      <w:r w:rsidRPr="005D212E">
        <w:rPr>
          <w:rFonts w:ascii="Arial" w:hAnsi="Arial" w:cs="Arial"/>
          <w:sz w:val="20"/>
        </w:rPr>
        <w:t>ARTÍCULO 9º.- PRESENTACIÓN DE LAS OFERTAS. Las ofertas se deberán presentar en el lugar y hasta el día y hora que determine la jurisdicción o entidad contratante en la convocatoria.</w:t>
      </w:r>
    </w:p>
    <w:p w:rsidR="00434663" w:rsidRPr="005D212E" w:rsidRDefault="00434663" w:rsidP="00434663">
      <w:pPr>
        <w:jc w:val="both"/>
        <w:rPr>
          <w:rFonts w:ascii="Arial" w:hAnsi="Arial" w:cs="Arial"/>
          <w:sz w:val="20"/>
        </w:rPr>
      </w:pPr>
      <w:r w:rsidRPr="005D212E">
        <w:rPr>
          <w:rFonts w:ascii="Arial" w:hAnsi="Arial" w:cs="Arial"/>
          <w:sz w:val="20"/>
        </w:rPr>
        <w:t>ARTÍCULO 10.- EFECTOS DE LA PRESENTACIÓN DE LA OFERTA. La presentación de la oferta significará de parte del oferente el pleno conocimiento y aceptación de las normas y cláusulas que rijan el procedimiento de selección al que se presente, por lo que no será necesaria la presentación de los pliegos firmados junto con la oferta.</w:t>
      </w:r>
    </w:p>
    <w:p w:rsidR="00434663" w:rsidRPr="005D212E" w:rsidRDefault="00434663" w:rsidP="00434663">
      <w:pPr>
        <w:jc w:val="both"/>
        <w:rPr>
          <w:rFonts w:ascii="Arial" w:hAnsi="Arial" w:cs="Arial"/>
          <w:sz w:val="20"/>
        </w:rPr>
      </w:pPr>
      <w:r w:rsidRPr="005D212E">
        <w:rPr>
          <w:rFonts w:ascii="Arial" w:hAnsi="Arial" w:cs="Arial"/>
          <w:sz w:val="20"/>
        </w:rPr>
        <w:t xml:space="preserve">ARTÍCULO 11.- INMODIFICABILIDAD DE LA OFERTA. La posibilidad de modificar la oferta </w:t>
      </w:r>
      <w:proofErr w:type="spellStart"/>
      <w:r w:rsidRPr="005D212E">
        <w:rPr>
          <w:rFonts w:ascii="Arial" w:hAnsi="Arial" w:cs="Arial"/>
          <w:sz w:val="20"/>
        </w:rPr>
        <w:t>precluirá</w:t>
      </w:r>
      <w:proofErr w:type="spellEnd"/>
      <w:r w:rsidRPr="005D212E">
        <w:rPr>
          <w:rFonts w:ascii="Arial" w:hAnsi="Arial" w:cs="Arial"/>
          <w:sz w:val="20"/>
        </w:rPr>
        <w:t xml:space="preserve"> con el vencimiento del plazo para presentarla, sin que sea admisible alteración alguna en la esencia de las propuestas después de esa circunstancia.</w:t>
      </w:r>
    </w:p>
    <w:p w:rsidR="00434663" w:rsidRPr="005D212E" w:rsidRDefault="00434663" w:rsidP="00434663">
      <w:pPr>
        <w:jc w:val="both"/>
        <w:rPr>
          <w:rFonts w:ascii="Arial" w:hAnsi="Arial" w:cs="Arial"/>
          <w:sz w:val="20"/>
        </w:rPr>
      </w:pPr>
      <w:r w:rsidRPr="005D212E">
        <w:rPr>
          <w:rFonts w:ascii="Arial" w:hAnsi="Arial" w:cs="Arial"/>
          <w:sz w:val="20"/>
        </w:rPr>
        <w:t>Si en forma previa al vencimiento del plazo para presentar ofertas, un oferente quisiera corregir, completar o reemplazar una oferta ya presentada en un mismo procedimiento de selección, se considerará como válida la última propuesta presentada en término. Si no se pudiera determinar cuál es la última oferta presentada en término, deberán desestimarse todas las presentadas por ese oferente.</w:t>
      </w:r>
    </w:p>
    <w:p w:rsidR="00434663" w:rsidRPr="005D212E" w:rsidRDefault="00434663" w:rsidP="00434663">
      <w:pPr>
        <w:jc w:val="both"/>
        <w:rPr>
          <w:rFonts w:ascii="Arial" w:hAnsi="Arial" w:cs="Arial"/>
          <w:sz w:val="20"/>
        </w:rPr>
      </w:pPr>
      <w:r w:rsidRPr="005D212E">
        <w:rPr>
          <w:rFonts w:ascii="Arial" w:hAnsi="Arial" w:cs="Arial"/>
          <w:sz w:val="20"/>
        </w:rPr>
        <w:t xml:space="preserve">ARTÍCULO 12.- PLAZO DE MANTENIMIENTO DE LA OFERTA. Los oferentes deberán mantener las ofertas por el término de SESENTA (60) días corridos contados a partir de la fecha del acto de apertura, salvo que en el respectivo pliego de bases y condiciones particulares se fijara un plazo diferente. El plazo de SESENTA (60) días antes aludido o el que se establezca en el pertinente pliego particular se renovará en forma automática por un lapso igual al inicial o por el que se fije en el respectivo pliego particular, y así sucesivamente, salvo que el oferente manifestara en forma expresa su voluntad de no renovar el plazo de mantenimiento con una antelación mínima de DIEZ (10) días corridos al vencimiento de cada plazo. </w:t>
      </w:r>
    </w:p>
    <w:p w:rsidR="00434663" w:rsidRPr="005D212E" w:rsidRDefault="00434663" w:rsidP="00434663">
      <w:pPr>
        <w:jc w:val="both"/>
        <w:rPr>
          <w:rFonts w:ascii="Arial" w:hAnsi="Arial" w:cs="Arial"/>
          <w:sz w:val="20"/>
        </w:rPr>
      </w:pPr>
      <w:r w:rsidRPr="005D212E">
        <w:rPr>
          <w:rFonts w:ascii="Arial" w:hAnsi="Arial" w:cs="Arial"/>
          <w:sz w:val="20"/>
        </w:rPr>
        <w:lastRenderedPageBreak/>
        <w:t>La prórroga automática del plazo de mantenimiento de oferta no podrá exceder de UN (1) año contado a partir de la fecha del acto de apertura.</w:t>
      </w:r>
    </w:p>
    <w:p w:rsidR="00434663" w:rsidRPr="005D212E" w:rsidRDefault="00434663" w:rsidP="00434663">
      <w:pPr>
        <w:jc w:val="both"/>
        <w:rPr>
          <w:rFonts w:ascii="Arial" w:hAnsi="Arial" w:cs="Arial"/>
          <w:sz w:val="20"/>
        </w:rPr>
      </w:pPr>
      <w:r w:rsidRPr="005D212E">
        <w:rPr>
          <w:rFonts w:ascii="Arial" w:hAnsi="Arial" w:cs="Arial"/>
          <w:sz w:val="20"/>
        </w:rPr>
        <w:t>El oferente podrá manifestar en su oferta que no renueva el plazo de mantenimiento al segundo período o que la mantiene por una determinada cantidad de períodos, y en ese caso, la jurisdicción o entidad contratante la tendrá por retirada a la finalización del período indicado.</w:t>
      </w:r>
    </w:p>
    <w:p w:rsidR="00434663" w:rsidRPr="005D212E" w:rsidRDefault="00434663" w:rsidP="00434663">
      <w:pPr>
        <w:jc w:val="both"/>
        <w:rPr>
          <w:rFonts w:ascii="Arial" w:hAnsi="Arial" w:cs="Arial"/>
          <w:sz w:val="20"/>
        </w:rPr>
      </w:pPr>
      <w:r w:rsidRPr="005D212E">
        <w:rPr>
          <w:rFonts w:ascii="Arial" w:hAnsi="Arial" w:cs="Arial"/>
          <w:sz w:val="20"/>
        </w:rPr>
        <w:t>Si el oferente, en la nota por la cual manifestara que no mantendrá su oferta, indicara expresamente desde qué fecha retira la oferta, la Administración la tendrá por retirada en la fecha por él expresada. Si no indicara fecha, se considerará que retira la oferta a partir de la fecha de vencimiento del plazo de mantenimiento de la oferta en curso.</w:t>
      </w:r>
    </w:p>
    <w:p w:rsidR="00434663" w:rsidRPr="005D212E" w:rsidRDefault="00434663" w:rsidP="00434663">
      <w:pPr>
        <w:jc w:val="both"/>
        <w:rPr>
          <w:rFonts w:ascii="Arial" w:hAnsi="Arial" w:cs="Arial"/>
          <w:sz w:val="20"/>
        </w:rPr>
      </w:pPr>
      <w:r w:rsidRPr="005D212E">
        <w:rPr>
          <w:rFonts w:ascii="Arial" w:hAnsi="Arial" w:cs="Arial"/>
          <w:sz w:val="20"/>
        </w:rPr>
        <w:t>El oferente que manifestara que no mantendrá su oferta quedará excluido del procedimiento de selección a partir de la fecha indicada en el párrafo anterior.</w:t>
      </w:r>
    </w:p>
    <w:p w:rsidR="00434663" w:rsidRPr="005D212E" w:rsidRDefault="00434663" w:rsidP="00434663">
      <w:pPr>
        <w:jc w:val="both"/>
        <w:rPr>
          <w:rFonts w:ascii="Arial" w:hAnsi="Arial" w:cs="Arial"/>
          <w:sz w:val="20"/>
        </w:rPr>
      </w:pPr>
      <w:r w:rsidRPr="005D212E">
        <w:rPr>
          <w:rFonts w:ascii="Arial" w:hAnsi="Arial" w:cs="Arial"/>
          <w:sz w:val="20"/>
        </w:rPr>
        <w:t>Si el oferente manifestara su negativa a prorrogar el mantenimiento de su oferta dentro del plazo fijado a tal efecto, quedará excluido del procedimiento de selección, sin pérdida de la garantía de mantenimiento de la oferta. Si por el contrario, el oferente manifestara su voluntad de no mantener su oferta fuera del plazo fijado para realizar tal manifestación o retirara su oferta sin cumplir con los plazos de mantenimiento, corresponderá excluirlo del procedimiento y ejecutar la garantía de mantenimiento de la oferta.</w:t>
      </w:r>
    </w:p>
    <w:p w:rsidR="00434663" w:rsidRPr="005D212E" w:rsidRDefault="00434663" w:rsidP="00434663">
      <w:pPr>
        <w:jc w:val="both"/>
        <w:rPr>
          <w:rFonts w:ascii="Arial" w:hAnsi="Arial" w:cs="Arial"/>
          <w:sz w:val="20"/>
        </w:rPr>
      </w:pPr>
      <w:r w:rsidRPr="005D212E">
        <w:rPr>
          <w:rFonts w:ascii="Arial" w:hAnsi="Arial" w:cs="Arial"/>
          <w:sz w:val="20"/>
        </w:rPr>
        <w:t>Con posterioridad a la notificación del acto de adjudicación, el plazo de mantenimiento de oferta se renovará por DIEZ (10) días hábiles. Vencido éste plazo sin que se hubiese notificado la orden de compra o venta por causas no imputables al adjudicatario, éste podrá desistir de su oferta sin que le sea aplicable ningún tipo de penalidad ni sanción.</w:t>
      </w:r>
    </w:p>
    <w:p w:rsidR="00434663" w:rsidRPr="005D212E" w:rsidRDefault="00434663" w:rsidP="00434663">
      <w:pPr>
        <w:jc w:val="both"/>
        <w:rPr>
          <w:rFonts w:ascii="Arial" w:hAnsi="Arial" w:cs="Arial"/>
          <w:sz w:val="20"/>
        </w:rPr>
      </w:pPr>
      <w:r w:rsidRPr="005D212E">
        <w:rPr>
          <w:rFonts w:ascii="Arial" w:hAnsi="Arial" w:cs="Arial"/>
          <w:sz w:val="20"/>
        </w:rPr>
        <w:t>ARTÍCULO 13.- REQUISITOS DE LAS OFERTAS. Las ofertas deberán cumplir con los siguientes requisitos:</w:t>
      </w:r>
    </w:p>
    <w:p w:rsidR="00434663" w:rsidRPr="005D212E" w:rsidRDefault="00434663" w:rsidP="00434663">
      <w:pPr>
        <w:jc w:val="both"/>
        <w:rPr>
          <w:rFonts w:ascii="Arial" w:hAnsi="Arial" w:cs="Arial"/>
          <w:sz w:val="20"/>
        </w:rPr>
      </w:pPr>
      <w:r w:rsidRPr="005D212E">
        <w:rPr>
          <w:rFonts w:ascii="Arial" w:hAnsi="Arial" w:cs="Arial"/>
          <w:sz w:val="20"/>
        </w:rPr>
        <w:t>a) Deberán ser redactadas en idioma nacional.</w:t>
      </w:r>
    </w:p>
    <w:p w:rsidR="00434663" w:rsidRPr="005D212E" w:rsidRDefault="00434663" w:rsidP="00434663">
      <w:pPr>
        <w:jc w:val="both"/>
        <w:rPr>
          <w:rFonts w:ascii="Arial" w:hAnsi="Arial" w:cs="Arial"/>
          <w:sz w:val="20"/>
        </w:rPr>
      </w:pPr>
      <w:r w:rsidRPr="005D212E">
        <w:rPr>
          <w:rFonts w:ascii="Arial" w:hAnsi="Arial" w:cs="Arial"/>
          <w:sz w:val="20"/>
        </w:rPr>
        <w:t>b) El original deberá estar firmado, en todas y cada una de sus hojas, por el oferente o su representante legal.</w:t>
      </w:r>
    </w:p>
    <w:p w:rsidR="00434663" w:rsidRPr="005D212E" w:rsidRDefault="00434663" w:rsidP="00434663">
      <w:pPr>
        <w:jc w:val="both"/>
        <w:rPr>
          <w:rFonts w:ascii="Arial" w:hAnsi="Arial" w:cs="Arial"/>
          <w:sz w:val="20"/>
        </w:rPr>
      </w:pPr>
      <w:r w:rsidRPr="005D212E">
        <w:rPr>
          <w:rFonts w:ascii="Arial" w:hAnsi="Arial" w:cs="Arial"/>
          <w:sz w:val="20"/>
        </w:rPr>
        <w:t>c) Las testaduras, enmiendas, raspaduras o interlíneas, si las hubiere, deberán estar debidamente salvadas por el firmante de la oferta.</w:t>
      </w:r>
    </w:p>
    <w:p w:rsidR="00434663" w:rsidRPr="005D212E" w:rsidRDefault="00434663" w:rsidP="00434663">
      <w:pPr>
        <w:jc w:val="both"/>
        <w:rPr>
          <w:rFonts w:ascii="Arial" w:hAnsi="Arial" w:cs="Arial"/>
          <w:sz w:val="20"/>
        </w:rPr>
      </w:pPr>
      <w:r w:rsidRPr="005D212E">
        <w:rPr>
          <w:rFonts w:ascii="Arial" w:hAnsi="Arial" w:cs="Arial"/>
          <w:sz w:val="20"/>
        </w:rPr>
        <w:t>d) Los sobres, cajas o paquetes que las contengan se deberán presentar perfectamente cerrados y consignarán en su cubierta la identificación del procedimiento de selección a que corresponden, precisándose el lugar, día y hora límite para la presentación de las ofertas y el lugar, día y hora del acto de apertura.</w:t>
      </w:r>
    </w:p>
    <w:p w:rsidR="00434663" w:rsidRPr="005D212E" w:rsidRDefault="00434663" w:rsidP="00434663">
      <w:pPr>
        <w:jc w:val="both"/>
        <w:rPr>
          <w:rFonts w:ascii="Arial" w:hAnsi="Arial" w:cs="Arial"/>
          <w:sz w:val="20"/>
        </w:rPr>
      </w:pPr>
      <w:r w:rsidRPr="005D212E">
        <w:rPr>
          <w:rFonts w:ascii="Arial" w:hAnsi="Arial" w:cs="Arial"/>
          <w:sz w:val="20"/>
        </w:rPr>
        <w:t>e) Deberán consignar el domicilio especial para el procedimiento de selección en el que se presenten, el que podrá constituirse en cualquier parte del territorio nacional o extranjero. En éste último caso, siempre que no cuente con domicilio o representación legal en el país, situación que deberá acreditarse mediante declaración jurada. De no consignarse un domicilio especial en la respectiva oferta se tendrá por domicilio especial el declarado como tal en el Sistema de Información de Proveedores (SIPRO).</w:t>
      </w:r>
    </w:p>
    <w:p w:rsidR="00434663" w:rsidRPr="005D212E" w:rsidRDefault="00434663" w:rsidP="00434663">
      <w:pPr>
        <w:jc w:val="both"/>
        <w:rPr>
          <w:rFonts w:ascii="Arial" w:hAnsi="Arial" w:cs="Arial"/>
          <w:sz w:val="20"/>
        </w:rPr>
      </w:pPr>
      <w:r w:rsidRPr="005D212E">
        <w:rPr>
          <w:rFonts w:ascii="Arial" w:hAnsi="Arial" w:cs="Arial"/>
          <w:sz w:val="20"/>
        </w:rPr>
        <w:t>f) La cotización de conformidad con lo estipulado en los artículos siguientes del presente pliego.</w:t>
      </w:r>
    </w:p>
    <w:p w:rsidR="00434663" w:rsidRPr="005D212E" w:rsidRDefault="00434663" w:rsidP="00434663">
      <w:pPr>
        <w:jc w:val="both"/>
        <w:rPr>
          <w:rFonts w:ascii="Arial" w:hAnsi="Arial" w:cs="Arial"/>
          <w:sz w:val="20"/>
        </w:rPr>
      </w:pPr>
      <w:r w:rsidRPr="005D212E">
        <w:rPr>
          <w:rFonts w:ascii="Arial" w:hAnsi="Arial" w:cs="Arial"/>
          <w:sz w:val="20"/>
        </w:rPr>
        <w:t>g) Deberán indicar claramente, en los casos en que se efectúen ofertas alternativas y/o variantes, cual es la oferta base y cuales las alternativas o variantes. En todos los casos deberá existir una oferta base.</w:t>
      </w:r>
    </w:p>
    <w:p w:rsidR="00434663" w:rsidRPr="005D212E" w:rsidRDefault="00434663" w:rsidP="00434663">
      <w:pPr>
        <w:jc w:val="both"/>
        <w:rPr>
          <w:rFonts w:ascii="Arial" w:hAnsi="Arial" w:cs="Arial"/>
          <w:sz w:val="20"/>
        </w:rPr>
      </w:pPr>
      <w:r w:rsidRPr="005D212E">
        <w:rPr>
          <w:rFonts w:ascii="Arial" w:hAnsi="Arial" w:cs="Arial"/>
          <w:sz w:val="20"/>
        </w:rPr>
        <w:t>h) Asimismo, deberán ser acompañadas por:</w:t>
      </w:r>
    </w:p>
    <w:p w:rsidR="00434663" w:rsidRPr="005D212E" w:rsidRDefault="00434663" w:rsidP="00434663">
      <w:pPr>
        <w:jc w:val="both"/>
        <w:rPr>
          <w:rFonts w:ascii="Arial" w:hAnsi="Arial" w:cs="Arial"/>
          <w:sz w:val="20"/>
        </w:rPr>
      </w:pPr>
      <w:r w:rsidRPr="005D212E">
        <w:rPr>
          <w:rFonts w:ascii="Arial" w:hAnsi="Arial" w:cs="Arial"/>
          <w:sz w:val="20"/>
        </w:rPr>
        <w:t>1.- La garantía de mantenimiento de la oferta o la constancia de haberla constituido, salvo los casos en que no correspondiere su presentación.</w:t>
      </w:r>
    </w:p>
    <w:p w:rsidR="00434663" w:rsidRPr="005D212E" w:rsidRDefault="00434663" w:rsidP="00434663">
      <w:pPr>
        <w:jc w:val="both"/>
        <w:rPr>
          <w:rFonts w:ascii="Arial" w:hAnsi="Arial" w:cs="Arial"/>
          <w:sz w:val="20"/>
        </w:rPr>
      </w:pPr>
      <w:r w:rsidRPr="005D212E">
        <w:rPr>
          <w:rFonts w:ascii="Arial" w:hAnsi="Arial" w:cs="Arial"/>
          <w:sz w:val="20"/>
        </w:rPr>
        <w:t>En los casos en que correspondiera su presentación, la garantía de mantenimiento de oferta será del CINCO POR CIENTO (5%) del monto total de la oferta. En el caso de cotizar con descuentos, alternativas o variantes, la garantía se calculará sobre el mayor monto propuesto. En los casos de licitaciones y concursos de etapa múltiple, o cuando se previera que las cotizaciones a recibir pudieran contemplar la gratuidad de la prestación, o bien implicar un ingreso, la garantía de mantenimiento de la oferta será establecida en un monto fijo por la jurisdicción o entidad contratante,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2.- Las muestras, si así lo requiriera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3.- Declaración jurada de oferta nacional, mediante la cual se acredite el cumplimiento de las condiciones requeridas para ser considerada como tal, de acuerdo a la normativa vigente sobre la materia, en los casos en que se oferten bienes de origen nacional.</w:t>
      </w:r>
    </w:p>
    <w:p w:rsidR="00434663" w:rsidRPr="005D212E" w:rsidRDefault="00434663" w:rsidP="00434663">
      <w:pPr>
        <w:jc w:val="both"/>
        <w:rPr>
          <w:rFonts w:ascii="Arial" w:hAnsi="Arial" w:cs="Arial"/>
          <w:sz w:val="20"/>
        </w:rPr>
      </w:pPr>
      <w:r w:rsidRPr="005D212E">
        <w:rPr>
          <w:rFonts w:ascii="Arial" w:hAnsi="Arial" w:cs="Arial"/>
          <w:sz w:val="20"/>
        </w:rPr>
        <w:t xml:space="preserve">4.- Declaración jurada en la cual se manifieste que de resultar adjudicatario se obliga a ocupar a personas con discapacidad, en una proporción no inferior al CUATRO POR CIENTO (4%) de la totalidad </w:t>
      </w:r>
      <w:r w:rsidRPr="005D212E">
        <w:rPr>
          <w:rFonts w:ascii="Arial" w:hAnsi="Arial" w:cs="Arial"/>
          <w:sz w:val="20"/>
        </w:rPr>
        <w:lastRenderedPageBreak/>
        <w:t xml:space="preserve">del personal afectado a la prestación del servicio, en los procedimientos de selección que tengan por objeto la tercerización de servicios, a los fines de cumplir con la obligación establecida en el artículo 7° del Decreto N° 312 de fecha </w:t>
      </w:r>
      <w:smartTag w:uri="urn:schemas-microsoft-com:office:smarttags" w:element="date">
        <w:smartTagPr>
          <w:attr w:name="Year" w:val="2010"/>
          <w:attr w:name="Day" w:val="2"/>
          <w:attr w:name="Month" w:val="3"/>
          <w:attr w:name="ls" w:val="trans"/>
        </w:smartTagPr>
        <w:r w:rsidRPr="005D212E">
          <w:rPr>
            <w:rFonts w:ascii="Arial" w:hAnsi="Arial" w:cs="Arial"/>
            <w:sz w:val="20"/>
          </w:rPr>
          <w:t>2 de marzo de 2010</w:t>
        </w:r>
      </w:smartTag>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5.- Datos de la nota presentada ante la dependencia de la ADMINISTRACIÓN FEDERAL DE INGRESOS PÚBLICOS en la cual se encuentren inscriptos a los fines de solicitar el ‘Certificado Fiscal para Contratar’ o bien los datos del Certificado Fiscal para Contratar vigente. Es obligación del oferente comunicar al organismo contratante la denegatoria a la solicitud del certificado fiscal para contratar emitida por la ADMINISTRACIÓN FEDERAL DE INGRESOS PÚBLICOS dentro de los CINCO (5) días de haber tomado conocimiento de la misma.</w:t>
      </w:r>
    </w:p>
    <w:p w:rsidR="00434663" w:rsidRPr="005D212E" w:rsidRDefault="00434663" w:rsidP="00434663">
      <w:pPr>
        <w:jc w:val="both"/>
        <w:rPr>
          <w:rFonts w:ascii="Arial" w:hAnsi="Arial" w:cs="Arial"/>
          <w:sz w:val="20"/>
        </w:rPr>
      </w:pPr>
      <w:r w:rsidRPr="005D212E">
        <w:rPr>
          <w:rFonts w:ascii="Arial" w:hAnsi="Arial" w:cs="Arial"/>
          <w:sz w:val="20"/>
        </w:rPr>
        <w:t>6.- La restante información y documentación requeridas en los respectivos pliegos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i) Los oferentes extranjeros además de presentar la documentación que corresponda de la previamente señalada, deberán acompañar junto con la oferta la siguiente documentación:</w:t>
      </w:r>
    </w:p>
    <w:p w:rsidR="00434663" w:rsidRPr="005D212E" w:rsidRDefault="00434663" w:rsidP="00434663">
      <w:pPr>
        <w:jc w:val="both"/>
        <w:rPr>
          <w:rFonts w:ascii="Arial" w:hAnsi="Arial" w:cs="Arial"/>
          <w:sz w:val="20"/>
        </w:rPr>
      </w:pPr>
      <w:r w:rsidRPr="005D212E">
        <w:rPr>
          <w:rFonts w:ascii="Arial" w:hAnsi="Arial" w:cs="Arial"/>
          <w:sz w:val="20"/>
        </w:rPr>
        <w:t>1.- Las personas humanas:</w:t>
      </w:r>
    </w:p>
    <w:p w:rsidR="00434663" w:rsidRPr="005D212E" w:rsidRDefault="00434663" w:rsidP="00434663">
      <w:pPr>
        <w:jc w:val="both"/>
        <w:rPr>
          <w:rFonts w:ascii="Arial" w:hAnsi="Arial" w:cs="Arial"/>
          <w:sz w:val="20"/>
        </w:rPr>
      </w:pPr>
      <w:r w:rsidRPr="005D212E">
        <w:rPr>
          <w:rFonts w:ascii="Arial" w:hAnsi="Arial" w:cs="Arial"/>
          <w:sz w:val="20"/>
        </w:rPr>
        <w:t>1.1 Copia fiel del pasaporte o documento de identificación del país de origen en caso de no poseer pasaporte.</w:t>
      </w:r>
    </w:p>
    <w:p w:rsidR="00434663" w:rsidRPr="005D212E" w:rsidRDefault="00434663" w:rsidP="00434663">
      <w:pPr>
        <w:jc w:val="both"/>
        <w:rPr>
          <w:rFonts w:ascii="Arial" w:hAnsi="Arial" w:cs="Arial"/>
          <w:sz w:val="20"/>
        </w:rPr>
      </w:pPr>
      <w:r w:rsidRPr="005D212E">
        <w:rPr>
          <w:rFonts w:ascii="Arial" w:hAnsi="Arial" w:cs="Arial"/>
          <w:sz w:val="20"/>
        </w:rPr>
        <w:t>1.2. Copia fiel del formulario de inscripción en el ente tributario del país de origen o constancia equivalente.</w:t>
      </w:r>
    </w:p>
    <w:p w:rsidR="00434663" w:rsidRPr="005D212E" w:rsidRDefault="00434663" w:rsidP="00434663">
      <w:pPr>
        <w:jc w:val="both"/>
        <w:rPr>
          <w:rFonts w:ascii="Arial" w:hAnsi="Arial" w:cs="Arial"/>
          <w:sz w:val="20"/>
        </w:rPr>
      </w:pPr>
      <w:r w:rsidRPr="005D212E">
        <w:rPr>
          <w:rFonts w:ascii="Arial" w:hAnsi="Arial" w:cs="Arial"/>
          <w:sz w:val="20"/>
        </w:rPr>
        <w:t>2.- Las personas jurídicas:</w:t>
      </w:r>
    </w:p>
    <w:p w:rsidR="00434663" w:rsidRPr="005D212E" w:rsidRDefault="00434663" w:rsidP="00434663">
      <w:pPr>
        <w:jc w:val="both"/>
        <w:rPr>
          <w:rFonts w:ascii="Arial" w:hAnsi="Arial" w:cs="Arial"/>
          <w:sz w:val="20"/>
        </w:rPr>
      </w:pPr>
      <w:r w:rsidRPr="005D212E">
        <w:rPr>
          <w:rFonts w:ascii="Arial" w:hAnsi="Arial" w:cs="Arial"/>
          <w:sz w:val="20"/>
        </w:rPr>
        <w:t>2.1 Documentación que acredite la constitución de la persona jurídica conforme a las normas que rijan la creación de dichas instituciones.</w:t>
      </w:r>
    </w:p>
    <w:p w:rsidR="00434663" w:rsidRPr="005D212E" w:rsidRDefault="00434663" w:rsidP="00434663">
      <w:pPr>
        <w:jc w:val="both"/>
        <w:rPr>
          <w:rFonts w:ascii="Arial" w:hAnsi="Arial" w:cs="Arial"/>
          <w:sz w:val="20"/>
        </w:rPr>
      </w:pPr>
      <w:r w:rsidRPr="005D212E">
        <w:rPr>
          <w:rFonts w:ascii="Arial" w:hAnsi="Arial" w:cs="Arial"/>
          <w:sz w:val="20"/>
        </w:rPr>
        <w:t>2.2 Documentación que acredite la personería (mandato, acta de asamblea en el que se lo designe como representante de la entidad respectiva, etc.) del apoderado o mandatario que actúe en representación de la entidad respectiva.</w:t>
      </w:r>
    </w:p>
    <w:p w:rsidR="00434663" w:rsidRPr="005D212E" w:rsidRDefault="00434663" w:rsidP="00434663">
      <w:pPr>
        <w:jc w:val="both"/>
        <w:rPr>
          <w:rFonts w:ascii="Arial" w:hAnsi="Arial" w:cs="Arial"/>
          <w:sz w:val="20"/>
        </w:rPr>
      </w:pPr>
      <w:r w:rsidRPr="005D212E">
        <w:rPr>
          <w:rFonts w:ascii="Arial" w:hAnsi="Arial" w:cs="Arial"/>
          <w:sz w:val="20"/>
        </w:rPr>
        <w:t>2.3 Copia fiel del formulario de inscripción en el ente tributario del país de origen o constancia equivalente.</w:t>
      </w:r>
    </w:p>
    <w:p w:rsidR="00434663" w:rsidRPr="005D212E" w:rsidRDefault="00434663" w:rsidP="00434663">
      <w:pPr>
        <w:jc w:val="both"/>
        <w:rPr>
          <w:rFonts w:ascii="Arial" w:hAnsi="Arial" w:cs="Arial"/>
          <w:sz w:val="20"/>
        </w:rPr>
      </w:pPr>
      <w:r w:rsidRPr="005D212E">
        <w:rPr>
          <w:rFonts w:ascii="Arial" w:hAnsi="Arial" w:cs="Arial"/>
          <w:sz w:val="20"/>
        </w:rPr>
        <w:t>ARTÍCULO 14.- OFERTAS ALTERNATIVAS. Además de la oferta base los oferentes podrán presentar en cualquier caso ofertas alternativas en los términos del artículo 56 del reglamento aprobado por el Decreto Nº 1030/16.</w:t>
      </w:r>
    </w:p>
    <w:p w:rsidR="00434663" w:rsidRPr="005D212E" w:rsidRDefault="00434663" w:rsidP="00434663">
      <w:pPr>
        <w:jc w:val="both"/>
        <w:rPr>
          <w:rFonts w:ascii="Arial" w:hAnsi="Arial" w:cs="Arial"/>
          <w:sz w:val="20"/>
        </w:rPr>
      </w:pPr>
      <w:r w:rsidRPr="005D212E">
        <w:rPr>
          <w:rFonts w:ascii="Arial" w:hAnsi="Arial" w:cs="Arial"/>
          <w:sz w:val="20"/>
        </w:rPr>
        <w:t>ARTÍCULO 15.- OFERTAS VARIANTES. Además de la oferta base, los oferentes podrán presentar ofertas variantes sólo cuando los pliegos de bases y condiciones particulares lo acepten expresamente en los términos del artículo 57 del reglamento aprobado por el Decreto Nº 1030/16.</w:t>
      </w:r>
    </w:p>
    <w:p w:rsidR="00434663" w:rsidRPr="005D212E" w:rsidRDefault="00434663" w:rsidP="00434663">
      <w:pPr>
        <w:jc w:val="both"/>
        <w:rPr>
          <w:rFonts w:ascii="Arial" w:hAnsi="Arial" w:cs="Arial"/>
          <w:sz w:val="20"/>
        </w:rPr>
      </w:pPr>
      <w:r w:rsidRPr="005D212E">
        <w:rPr>
          <w:rFonts w:ascii="Arial" w:hAnsi="Arial" w:cs="Arial"/>
          <w:sz w:val="20"/>
        </w:rPr>
        <w:t>ARTÍCULO 16.- COTIZACIÓN. La cotización deberá contener:</w:t>
      </w:r>
    </w:p>
    <w:p w:rsidR="00434663" w:rsidRPr="005D212E" w:rsidRDefault="00434663" w:rsidP="00434663">
      <w:pPr>
        <w:jc w:val="both"/>
        <w:rPr>
          <w:rFonts w:ascii="Arial" w:hAnsi="Arial" w:cs="Arial"/>
          <w:sz w:val="20"/>
        </w:rPr>
      </w:pPr>
      <w:r w:rsidRPr="005D212E">
        <w:rPr>
          <w:rFonts w:ascii="Arial" w:hAnsi="Arial" w:cs="Arial"/>
          <w:sz w:val="20"/>
        </w:rPr>
        <w:t>1. Precio unitario y cierto, en números, con referencia a la unidad de medida establecida en el pliego de bases y condiciones particulares, el precio total del renglón, en números, las cantidades ofrecidas y el total general de la cotización, expresado en letras y números, determinados en la moneda de cotización fijada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2.- El precio cotizado será el precio final que deba pagar la jurisdicción o entidad contratante por todo concepto.</w:t>
      </w:r>
    </w:p>
    <w:p w:rsidR="00434663" w:rsidRPr="005D212E" w:rsidRDefault="00434663" w:rsidP="00434663">
      <w:pPr>
        <w:jc w:val="both"/>
        <w:rPr>
          <w:rFonts w:ascii="Arial" w:hAnsi="Arial" w:cs="Arial"/>
          <w:sz w:val="20"/>
        </w:rPr>
      </w:pPr>
      <w:r w:rsidRPr="005D212E">
        <w:rPr>
          <w:rFonts w:ascii="Arial" w:hAnsi="Arial" w:cs="Arial"/>
          <w:sz w:val="20"/>
        </w:rPr>
        <w:t>3.- El proponente podrá cotizar por uno, varios o todos los renglones.</w:t>
      </w:r>
    </w:p>
    <w:p w:rsidR="00434663" w:rsidRPr="005D212E" w:rsidRDefault="00434663" w:rsidP="00434663">
      <w:pPr>
        <w:jc w:val="both"/>
        <w:rPr>
          <w:rFonts w:ascii="Arial" w:hAnsi="Arial" w:cs="Arial"/>
          <w:sz w:val="20"/>
        </w:rPr>
      </w:pPr>
      <w:r w:rsidRPr="005D212E">
        <w:rPr>
          <w:rFonts w:ascii="Arial" w:hAnsi="Arial" w:cs="Arial"/>
          <w:sz w:val="20"/>
        </w:rPr>
        <w:t>Después de haber cotizado por renglón, podrá efectuar un descuento en el precio, por el total de los renglones o por grupo de renglones, sobre la base de su adjudicación íntegra.</w:t>
      </w:r>
    </w:p>
    <w:p w:rsidR="00434663" w:rsidRPr="005D212E" w:rsidRDefault="00434663" w:rsidP="00434663">
      <w:pPr>
        <w:jc w:val="both"/>
        <w:rPr>
          <w:rFonts w:ascii="Arial" w:hAnsi="Arial" w:cs="Arial"/>
          <w:sz w:val="20"/>
        </w:rPr>
      </w:pPr>
      <w:r w:rsidRPr="005D212E">
        <w:rPr>
          <w:rFonts w:ascii="Arial" w:hAnsi="Arial" w:cs="Arial"/>
          <w:sz w:val="20"/>
        </w:rPr>
        <w:t>Cuando se trate de procedimientos bajo la modalidad llave en mano o en el pliego de bases y condiciones particulares se hubiere establecido que la adjudicación se efectuará por grupo de renglones, deberán cotizar todos los renglones que integren el pliego de bases y condiciones particulares o el grupo de renglones respectivamente.</w:t>
      </w:r>
    </w:p>
    <w:p w:rsidR="00434663" w:rsidRPr="005D212E" w:rsidRDefault="00434663" w:rsidP="00434663">
      <w:pPr>
        <w:jc w:val="both"/>
        <w:rPr>
          <w:rFonts w:ascii="Arial" w:hAnsi="Arial" w:cs="Arial"/>
          <w:sz w:val="20"/>
        </w:rPr>
      </w:pPr>
      <w:r w:rsidRPr="005D212E">
        <w:rPr>
          <w:rFonts w:ascii="Arial" w:hAnsi="Arial" w:cs="Arial"/>
          <w:sz w:val="20"/>
        </w:rPr>
        <w:t>4.- Salvo que en el pliego de bases y condiciones particulares se dispusiera lo contrario, las micro, pequeñas y medianas empresas y los oferentes que cumplan con los criterios de sustentabilidad fijados en los respectivos pliegos de bases y condiciones particulares, podrán presentar cotización por parte del renglón, en el porcentaje que se fije en el respectivo pliego de bases y condiciones particulares que no podrá ser inferior al VEINTE POR CIENTO (20%) ni superior al TREINTA Y CINCO POR CIENTO (35%) del total del renglón. Si en el pliego de bases y condiciones particulares no se fijara dicho porcentaje, se entenderá que podrán cotizar el VEINTE POR CIENTO (20%) de cada renglón.</w:t>
      </w:r>
    </w:p>
    <w:p w:rsidR="00434663" w:rsidRPr="005D212E" w:rsidRDefault="00434663" w:rsidP="00434663">
      <w:pPr>
        <w:jc w:val="both"/>
        <w:rPr>
          <w:rFonts w:ascii="Arial" w:hAnsi="Arial" w:cs="Arial"/>
          <w:sz w:val="20"/>
        </w:rPr>
      </w:pPr>
      <w:r w:rsidRPr="005D212E">
        <w:rPr>
          <w:rFonts w:ascii="Arial" w:hAnsi="Arial" w:cs="Arial"/>
          <w:sz w:val="20"/>
        </w:rPr>
        <w:t xml:space="preserve">Cuando se admita la presentación de cotizaciones parciales para </w:t>
      </w:r>
      <w:proofErr w:type="gramStart"/>
      <w:r w:rsidRPr="005D212E">
        <w:rPr>
          <w:rFonts w:ascii="Arial" w:hAnsi="Arial" w:cs="Arial"/>
          <w:sz w:val="20"/>
        </w:rPr>
        <w:t>las micro</w:t>
      </w:r>
      <w:proofErr w:type="gramEnd"/>
      <w:r w:rsidRPr="005D212E">
        <w:rPr>
          <w:rFonts w:ascii="Arial" w:hAnsi="Arial" w:cs="Arial"/>
          <w:sz w:val="20"/>
        </w:rPr>
        <w:t xml:space="preserve">, pequeñas y medianas empresas y para quienes cumplan con los criterios de sustentabilidad, el resto de los interesados podrá </w:t>
      </w:r>
      <w:r w:rsidRPr="005D212E">
        <w:rPr>
          <w:rFonts w:ascii="Arial" w:hAnsi="Arial" w:cs="Arial"/>
          <w:sz w:val="20"/>
        </w:rPr>
        <w:lastRenderedPageBreak/>
        <w:t>cotizar diferentes precios considerando los diferentes porcentajes de adjudicación posibles, sin perjuicio de que deberán presentar la cotización pertinente por la cantidad total indicada para cada renglón.</w:t>
      </w:r>
    </w:p>
    <w:p w:rsidR="00434663" w:rsidRPr="005D212E" w:rsidRDefault="00434663" w:rsidP="00434663">
      <w:pPr>
        <w:jc w:val="both"/>
        <w:rPr>
          <w:rFonts w:ascii="Arial" w:hAnsi="Arial" w:cs="Arial"/>
          <w:sz w:val="20"/>
        </w:rPr>
      </w:pPr>
      <w:r w:rsidRPr="005D212E">
        <w:rPr>
          <w:rFonts w:ascii="Arial" w:hAnsi="Arial" w:cs="Arial"/>
          <w:sz w:val="20"/>
        </w:rPr>
        <w:t>En los casos en que el porcentaje de cotización parcial permitido no arrojara una cantidad exacta y por la naturaleza de la prestación exista imposibilidad de entregar dicha cantidad, las cotizaciones deberán ser efectuadas por la cantidad exacta en más o en menos más cercana a la cantidad que resulte de aplicar el porcentaje dispuesto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En los casos donde no se permita la presentación de cotizaciones parciales, todos los oferentes deberán únicamente cotizar por la cantidad total indicada para cada renglón.</w:t>
      </w:r>
    </w:p>
    <w:p w:rsidR="00434663" w:rsidRPr="005D212E" w:rsidRDefault="00434663" w:rsidP="00434663">
      <w:pPr>
        <w:jc w:val="both"/>
        <w:rPr>
          <w:rFonts w:ascii="Arial" w:hAnsi="Arial" w:cs="Arial"/>
          <w:sz w:val="20"/>
        </w:rPr>
      </w:pPr>
      <w:r w:rsidRPr="005D212E">
        <w:rPr>
          <w:rFonts w:ascii="Arial" w:hAnsi="Arial" w:cs="Arial"/>
          <w:sz w:val="20"/>
        </w:rPr>
        <w:t>ARTÍCULO 17.- MONEDA DE COTIZACIÓN. La moneda de cotización de la oferta se fijará en el respectivo pliego de bases y condiciones particulares y en principio será moneda nacional. En aquellos casos en que la cotización se hiciere en moneda extranjera y el pago en moneda nacional, se calculará el monto del desembolso tomando en cuenta el tipo de cambio vendedor del BANCO DE LA NACIÓN ARGENTINA vigente al momento de liberar la orden de pago, o bien, al momento de la acreditación bancaria correspondiente, lo que deberá determinarse en el respectivo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ARTÍCULO 18.- COTIZACIONES POR PRODUCTOS A IMPORTAR. Las cotizaciones por productos a importar deberán hacerse bajo las siguientes condiciones:</w:t>
      </w:r>
    </w:p>
    <w:p w:rsidR="00434663" w:rsidRPr="005D212E" w:rsidRDefault="00434663" w:rsidP="00434663">
      <w:pPr>
        <w:jc w:val="both"/>
        <w:rPr>
          <w:rFonts w:ascii="Arial" w:hAnsi="Arial" w:cs="Arial"/>
          <w:sz w:val="20"/>
        </w:rPr>
      </w:pPr>
      <w:r w:rsidRPr="005D212E">
        <w:rPr>
          <w:rFonts w:ascii="Arial" w:hAnsi="Arial" w:cs="Arial"/>
          <w:sz w:val="20"/>
        </w:rPr>
        <w:t>a) En moneda extranjera, cuando así se hubiera previsto en las cláusulas particulares, correspondiente al país de origen del bien ofrecido u otra usual en el momento de la importación.</w:t>
      </w:r>
    </w:p>
    <w:p w:rsidR="00434663" w:rsidRPr="005D212E" w:rsidRDefault="00434663" w:rsidP="00434663">
      <w:pPr>
        <w:jc w:val="both"/>
        <w:rPr>
          <w:rFonts w:ascii="Arial" w:hAnsi="Arial" w:cs="Arial"/>
          <w:sz w:val="20"/>
        </w:rPr>
      </w:pPr>
      <w:r w:rsidRPr="005D212E">
        <w:rPr>
          <w:rFonts w:ascii="Arial" w:hAnsi="Arial" w:cs="Arial"/>
          <w:sz w:val="20"/>
        </w:rPr>
        <w:t>b) Los pliegos de bases y condiciones particulares deberán ajustarse a los términos comerciales de uso habitual en el comercio internacional, tal como, entre otras, las “Reglas Oficiales de la Cámara de Comercio Internacional para la Interpretación de Términos Comerciales – INCOTERMS". La selección del término aplicable dependerá de las necesidades de la jurisdicción o entidad y de las características del bien objeto del contrato.</w:t>
      </w:r>
    </w:p>
    <w:p w:rsidR="00434663" w:rsidRPr="005D212E" w:rsidRDefault="00434663" w:rsidP="00434663">
      <w:pPr>
        <w:jc w:val="both"/>
        <w:rPr>
          <w:rFonts w:ascii="Arial" w:hAnsi="Arial" w:cs="Arial"/>
          <w:sz w:val="20"/>
        </w:rPr>
      </w:pPr>
      <w:r w:rsidRPr="005D212E">
        <w:rPr>
          <w:rFonts w:ascii="Arial" w:hAnsi="Arial" w:cs="Arial"/>
          <w:sz w:val="20"/>
        </w:rPr>
        <w:t>c) De no estipularse lo contrario las cotizaciones se establecerán en condición C.I.F.</w:t>
      </w:r>
    </w:p>
    <w:p w:rsidR="00434663" w:rsidRPr="005D212E" w:rsidRDefault="00434663" w:rsidP="00434663">
      <w:pPr>
        <w:jc w:val="both"/>
        <w:rPr>
          <w:rFonts w:ascii="Arial" w:hAnsi="Arial" w:cs="Arial"/>
          <w:sz w:val="20"/>
        </w:rPr>
      </w:pPr>
      <w:r w:rsidRPr="005D212E">
        <w:rPr>
          <w:rFonts w:ascii="Arial" w:hAnsi="Arial" w:cs="Arial"/>
          <w:sz w:val="20"/>
        </w:rPr>
        <w:t>d) En las cotizaciones en condición C.I.F., deberá indicarse la moneda de cotización de los seguros y fletes, los que deberán cotizarse como se disponga en el respectivo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e) En aquellos casos especiales en que se establezca la condición F.O.B. para las cotizaciones, el organismo o entidad contratante deberá calcular el costo de los seguros y fletes a los fines de realizar la comparación de las ofertas.</w:t>
      </w:r>
    </w:p>
    <w:p w:rsidR="00434663" w:rsidRPr="005D212E" w:rsidRDefault="00434663" w:rsidP="00434663">
      <w:pPr>
        <w:jc w:val="both"/>
        <w:rPr>
          <w:rFonts w:ascii="Arial" w:hAnsi="Arial" w:cs="Arial"/>
          <w:sz w:val="20"/>
        </w:rPr>
      </w:pPr>
      <w:r w:rsidRPr="005D212E">
        <w:rPr>
          <w:rFonts w:ascii="Arial" w:hAnsi="Arial" w:cs="Arial"/>
          <w:sz w:val="20"/>
        </w:rPr>
        <w:t>f) Salvo convención en contrario, los plazos de entrega se entenderán cumplidos cuando el organismo contratante reciba los bienes en el lugar que indique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 xml:space="preserve">g) Cuando se estipulare que la nacionalización o </w:t>
      </w:r>
      <w:proofErr w:type="spellStart"/>
      <w:r w:rsidRPr="005D212E">
        <w:rPr>
          <w:rFonts w:ascii="Arial" w:hAnsi="Arial" w:cs="Arial"/>
          <w:sz w:val="20"/>
        </w:rPr>
        <w:t>desaduanamiento</w:t>
      </w:r>
      <w:proofErr w:type="spellEnd"/>
      <w:r w:rsidRPr="005D212E">
        <w:rPr>
          <w:rFonts w:ascii="Arial" w:hAnsi="Arial" w:cs="Arial"/>
          <w:sz w:val="20"/>
        </w:rPr>
        <w:t xml:space="preserve"> del bien adjudicado debe estar a cargo de la jurisdicción o entidad contratante, aquélla deberá ser tramitada y obtenida en todos los casos después de la apertura de la carta de crédito o instrumentación bancaria que corresponda.</w:t>
      </w:r>
    </w:p>
    <w:p w:rsidR="00434663" w:rsidRPr="005D212E" w:rsidRDefault="00434663" w:rsidP="00434663">
      <w:pPr>
        <w:jc w:val="both"/>
        <w:rPr>
          <w:rFonts w:ascii="Arial" w:hAnsi="Arial" w:cs="Arial"/>
          <w:sz w:val="20"/>
        </w:rPr>
      </w:pPr>
      <w:r w:rsidRPr="005D212E">
        <w:rPr>
          <w:rFonts w:ascii="Arial" w:hAnsi="Arial" w:cs="Arial"/>
          <w:sz w:val="20"/>
        </w:rPr>
        <w:t>ARTÍCULO 19.- MUESTRAS. Podrá requerirse en el pliego de bases y condiciones particulares la presentación de muestras por parte del oferente indicándose el plazo para acompañar las mismas, que no deberá exceder del momento límite fijado en el llamado para la presentación de las ofertas.</w:t>
      </w:r>
    </w:p>
    <w:p w:rsidR="00434663" w:rsidRPr="005D212E" w:rsidRDefault="00434663" w:rsidP="00434663">
      <w:pPr>
        <w:jc w:val="both"/>
        <w:rPr>
          <w:rFonts w:ascii="Arial" w:hAnsi="Arial" w:cs="Arial"/>
          <w:sz w:val="20"/>
        </w:rPr>
      </w:pPr>
      <w:r w:rsidRPr="005D212E">
        <w:rPr>
          <w:rFonts w:ascii="Arial" w:hAnsi="Arial" w:cs="Arial"/>
          <w:sz w:val="20"/>
        </w:rPr>
        <w:t>El oferente podrá, para mejor ilustrar su oferta, presentar muestras, pero no podrá reemplazar con éstas las especificaciones técnicas.</w:t>
      </w:r>
    </w:p>
    <w:p w:rsidR="00434663" w:rsidRPr="005D212E" w:rsidRDefault="00434663" w:rsidP="00434663">
      <w:pPr>
        <w:jc w:val="both"/>
        <w:rPr>
          <w:rFonts w:ascii="Arial" w:hAnsi="Arial" w:cs="Arial"/>
          <w:sz w:val="20"/>
        </w:rPr>
      </w:pPr>
      <w:r w:rsidRPr="005D212E">
        <w:rPr>
          <w:rFonts w:ascii="Arial" w:hAnsi="Arial" w:cs="Arial"/>
          <w:sz w:val="20"/>
        </w:rPr>
        <w:t>Las muestras deberán indicar en forma visible los datos del procedimiento de selección al que correspondan y la fecha y hora de apertura de las ofertas. En el interior del sobre, caja o paquete que las contenga el oferente deberá consignar su nombre o razón social.</w:t>
      </w:r>
    </w:p>
    <w:p w:rsidR="00434663" w:rsidRPr="005D212E" w:rsidRDefault="00434663" w:rsidP="00434663">
      <w:pPr>
        <w:jc w:val="both"/>
        <w:rPr>
          <w:rFonts w:ascii="Arial" w:hAnsi="Arial" w:cs="Arial"/>
          <w:sz w:val="20"/>
        </w:rPr>
      </w:pPr>
      <w:r w:rsidRPr="005D212E">
        <w:rPr>
          <w:rFonts w:ascii="Arial" w:hAnsi="Arial" w:cs="Arial"/>
          <w:sz w:val="20"/>
        </w:rPr>
        <w:t>ARTÍCULO 20.- PERSONAS HABILITADAS PARA CONTRATAR. Podrán contratar con la Administración Nacional las personas humanas o jurídicas con capacidad para obligarse que no se encuentren comprendidas en las previsiones del artículo siguiente y que se encuentren incorporadas al Sistema de Información de Proveedores, en oportunidad del comienzo del período de evaluación de las ofertas. La inscripción previa no constituirá requisito exigible para presentar ofertas.</w:t>
      </w:r>
    </w:p>
    <w:p w:rsidR="00434663" w:rsidRPr="005D212E" w:rsidRDefault="00434663" w:rsidP="00434663">
      <w:pPr>
        <w:jc w:val="both"/>
        <w:rPr>
          <w:rFonts w:ascii="Arial" w:hAnsi="Arial" w:cs="Arial"/>
          <w:sz w:val="20"/>
        </w:rPr>
      </w:pPr>
      <w:r w:rsidRPr="005D212E">
        <w:rPr>
          <w:rFonts w:ascii="Arial" w:hAnsi="Arial" w:cs="Arial"/>
          <w:sz w:val="20"/>
        </w:rPr>
        <w:t xml:space="preserve">ARTÍCULO 21.- PERSONAS NO HABILITADAS. No podrán contratar con la Administración Nacional: </w:t>
      </w:r>
    </w:p>
    <w:p w:rsidR="00434663" w:rsidRPr="005D212E" w:rsidRDefault="00434663" w:rsidP="00434663">
      <w:pPr>
        <w:jc w:val="both"/>
        <w:rPr>
          <w:rFonts w:ascii="Arial" w:hAnsi="Arial" w:cs="Arial"/>
          <w:sz w:val="20"/>
        </w:rPr>
      </w:pPr>
      <w:r w:rsidRPr="005D212E">
        <w:rPr>
          <w:rFonts w:ascii="Arial" w:hAnsi="Arial" w:cs="Arial"/>
          <w:sz w:val="20"/>
        </w:rPr>
        <w:t xml:space="preserve">a) Las personas humanas o jurídicas que se encontraren sancionadas en virtud de las disposiciones previstas en los apartados 2. </w:t>
      </w:r>
      <w:proofErr w:type="gramStart"/>
      <w:r w:rsidRPr="005D212E">
        <w:rPr>
          <w:rFonts w:ascii="Arial" w:hAnsi="Arial" w:cs="Arial"/>
          <w:sz w:val="20"/>
        </w:rPr>
        <w:t>y</w:t>
      </w:r>
      <w:proofErr w:type="gramEnd"/>
      <w:r w:rsidRPr="005D212E">
        <w:rPr>
          <w:rFonts w:ascii="Arial" w:hAnsi="Arial" w:cs="Arial"/>
          <w:sz w:val="20"/>
        </w:rPr>
        <w:t xml:space="preserve"> 3. </w:t>
      </w:r>
      <w:proofErr w:type="gramStart"/>
      <w:r w:rsidRPr="005D212E">
        <w:rPr>
          <w:rFonts w:ascii="Arial" w:hAnsi="Arial" w:cs="Arial"/>
          <w:sz w:val="20"/>
        </w:rPr>
        <w:t>del</w:t>
      </w:r>
      <w:proofErr w:type="gramEnd"/>
      <w:r w:rsidRPr="005D212E">
        <w:rPr>
          <w:rFonts w:ascii="Arial" w:hAnsi="Arial" w:cs="Arial"/>
          <w:sz w:val="20"/>
        </w:rPr>
        <w:t xml:space="preserve"> inciso b) del artículo 29 del Decreto Delegado Nº 1023/01 y sus modificatorios y complementarios.</w:t>
      </w:r>
    </w:p>
    <w:p w:rsidR="00434663" w:rsidRPr="005D212E" w:rsidRDefault="00434663" w:rsidP="00434663">
      <w:pPr>
        <w:jc w:val="both"/>
        <w:rPr>
          <w:rFonts w:ascii="Arial" w:hAnsi="Arial" w:cs="Arial"/>
          <w:sz w:val="20"/>
        </w:rPr>
      </w:pPr>
      <w:r w:rsidRPr="005D212E">
        <w:rPr>
          <w:rFonts w:ascii="Arial" w:hAnsi="Arial" w:cs="Arial"/>
          <w:sz w:val="20"/>
        </w:rPr>
        <w:t>b) Los agentes y funcionarios del Sector Público Nacional y las empresas en las cuales aquéllos tuvieren una participación suficiente para formar la voluntad social, de conformidad con lo establecido en la Ley de Ética Pública, N° 25.188.</w:t>
      </w:r>
    </w:p>
    <w:p w:rsidR="00434663" w:rsidRPr="005D212E" w:rsidRDefault="00434663" w:rsidP="00434663">
      <w:pPr>
        <w:jc w:val="both"/>
        <w:rPr>
          <w:rFonts w:ascii="Arial" w:hAnsi="Arial" w:cs="Arial"/>
          <w:sz w:val="20"/>
        </w:rPr>
      </w:pPr>
      <w:r w:rsidRPr="005D212E">
        <w:rPr>
          <w:rFonts w:ascii="Arial" w:hAnsi="Arial" w:cs="Arial"/>
          <w:sz w:val="20"/>
        </w:rPr>
        <w:lastRenderedPageBreak/>
        <w:t>c) Los fallidos, concursados e interdictos, mientras no sean rehabilitados.</w:t>
      </w:r>
    </w:p>
    <w:p w:rsidR="00434663" w:rsidRPr="005D212E" w:rsidRDefault="00434663" w:rsidP="00434663">
      <w:pPr>
        <w:jc w:val="both"/>
        <w:rPr>
          <w:rFonts w:ascii="Arial" w:hAnsi="Arial" w:cs="Arial"/>
          <w:sz w:val="20"/>
        </w:rPr>
      </w:pPr>
      <w:r w:rsidRPr="005D212E">
        <w:rPr>
          <w:rFonts w:ascii="Arial" w:hAnsi="Arial" w:cs="Arial"/>
          <w:sz w:val="20"/>
        </w:rPr>
        <w:t>d) Los condenados por delitos dolosos, por un lapso igual al doble de la condena.</w:t>
      </w:r>
    </w:p>
    <w:p w:rsidR="00434663" w:rsidRPr="005D212E" w:rsidRDefault="00434663" w:rsidP="00434663">
      <w:pPr>
        <w:jc w:val="both"/>
        <w:rPr>
          <w:rFonts w:ascii="Arial" w:hAnsi="Arial" w:cs="Arial"/>
          <w:sz w:val="20"/>
        </w:rPr>
      </w:pPr>
      <w:r w:rsidRPr="005D212E">
        <w:rPr>
          <w:rFonts w:ascii="Arial" w:hAnsi="Arial" w:cs="Arial"/>
          <w:sz w:val="20"/>
        </w:rPr>
        <w:t>e) Las personas que se encontraren procesadas por delitos contra la propiedad, o contra la Administración Pública Nacional, o contra la fe pública o por delitos comprendidos en la Convención Interamericana contra la Corrupción.</w:t>
      </w:r>
    </w:p>
    <w:p w:rsidR="00434663" w:rsidRPr="005D212E" w:rsidRDefault="00434663" w:rsidP="00434663">
      <w:pPr>
        <w:jc w:val="both"/>
        <w:rPr>
          <w:rFonts w:ascii="Arial" w:hAnsi="Arial" w:cs="Arial"/>
          <w:sz w:val="20"/>
        </w:rPr>
      </w:pPr>
      <w:r w:rsidRPr="005D212E">
        <w:rPr>
          <w:rFonts w:ascii="Arial" w:hAnsi="Arial" w:cs="Arial"/>
          <w:sz w:val="20"/>
        </w:rPr>
        <w:t>f) Las personas humanas o jurídicas que no hubieran cumplido con sus obligaciones tributarias y previsionales, de acuerdo con lo que establezca la reglamentación.</w:t>
      </w:r>
    </w:p>
    <w:p w:rsidR="00434663" w:rsidRPr="005D212E" w:rsidRDefault="00434663" w:rsidP="00434663">
      <w:pPr>
        <w:jc w:val="both"/>
        <w:rPr>
          <w:rFonts w:ascii="Arial" w:hAnsi="Arial" w:cs="Arial"/>
          <w:sz w:val="20"/>
        </w:rPr>
      </w:pPr>
      <w:r w:rsidRPr="005D212E">
        <w:rPr>
          <w:rFonts w:ascii="Arial" w:hAnsi="Arial" w:cs="Arial"/>
          <w:sz w:val="20"/>
        </w:rPr>
        <w:t>g) Las personas humanas o jurídicas que no hubieren cumplido en tiempo oportuno con las exigencias establecidas por el último párrafo del artículo 8° de la Ley N° 24.156.</w:t>
      </w:r>
    </w:p>
    <w:p w:rsidR="00434663" w:rsidRPr="005D212E" w:rsidRDefault="00434663" w:rsidP="00434663">
      <w:pPr>
        <w:jc w:val="both"/>
        <w:rPr>
          <w:rFonts w:ascii="Arial" w:hAnsi="Arial" w:cs="Arial"/>
          <w:sz w:val="20"/>
        </w:rPr>
      </w:pPr>
      <w:r w:rsidRPr="005D212E">
        <w:rPr>
          <w:rFonts w:ascii="Arial" w:hAnsi="Arial" w:cs="Arial"/>
          <w:sz w:val="20"/>
        </w:rPr>
        <w:t xml:space="preserve">h) Los empleadores incluidos en el Registro Público de Empleadores con Sanciones Laborales (REPSAL) durante el tiempo que permanezcan en dicho </w:t>
      </w:r>
      <w:proofErr w:type="gramStart"/>
      <w:r w:rsidRPr="005D212E">
        <w:rPr>
          <w:rFonts w:ascii="Arial" w:hAnsi="Arial" w:cs="Arial"/>
          <w:sz w:val="20"/>
        </w:rPr>
        <w:t>registro</w:t>
      </w:r>
      <w:proofErr w:type="gram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ARTÍCULO 22.- APERTURA DE LAS OFERTAS. En el lugar, día y hora determinados para celebrar el acto, se procederá a abrir las ofertas, en acto público, en presencia de funcionarios de la jurisdicción o entidad contratante y de todos aquellos que desearen presenciarlo, quienes podrán verificar la existencia, número y procedencia de los sobres, cajas o paquetes dispuestos para ser abiertos.</w:t>
      </w:r>
    </w:p>
    <w:p w:rsidR="00434663" w:rsidRPr="005D212E" w:rsidRDefault="00434663" w:rsidP="00434663">
      <w:pPr>
        <w:jc w:val="both"/>
        <w:rPr>
          <w:rFonts w:ascii="Arial" w:hAnsi="Arial" w:cs="Arial"/>
          <w:sz w:val="20"/>
        </w:rPr>
      </w:pPr>
      <w:r w:rsidRPr="005D212E">
        <w:rPr>
          <w:rFonts w:ascii="Arial" w:hAnsi="Arial" w:cs="Arial"/>
          <w:sz w:val="20"/>
        </w:rPr>
        <w:t>Si el día señalado para la apertura de las ofertas deviniera inhábil, el acto tendrá lugar el día hábil siguiente, en el mismo lugar y a la misma hora.</w:t>
      </w:r>
    </w:p>
    <w:p w:rsidR="00434663" w:rsidRPr="005D212E" w:rsidRDefault="00434663" w:rsidP="00434663">
      <w:pPr>
        <w:jc w:val="both"/>
        <w:rPr>
          <w:rFonts w:ascii="Arial" w:hAnsi="Arial" w:cs="Arial"/>
          <w:sz w:val="20"/>
        </w:rPr>
      </w:pPr>
      <w:r w:rsidRPr="005D212E">
        <w:rPr>
          <w:rFonts w:ascii="Arial" w:hAnsi="Arial" w:cs="Arial"/>
          <w:sz w:val="20"/>
        </w:rPr>
        <w:t>Ninguna oferta presentada en término podrá ser desestimada en el acto de apertura. Si hubiere observaciones se dejará constancia en el acta de apertura para su posterior análisis por las autoridades competentes.</w:t>
      </w:r>
    </w:p>
    <w:p w:rsidR="00434663" w:rsidRPr="005D212E" w:rsidRDefault="00434663" w:rsidP="00434663">
      <w:pPr>
        <w:jc w:val="both"/>
        <w:rPr>
          <w:rFonts w:ascii="Arial" w:hAnsi="Arial" w:cs="Arial"/>
          <w:sz w:val="20"/>
        </w:rPr>
      </w:pPr>
      <w:r w:rsidRPr="005D212E">
        <w:rPr>
          <w:rFonts w:ascii="Arial" w:hAnsi="Arial" w:cs="Arial"/>
          <w:sz w:val="20"/>
        </w:rPr>
        <w:t>ARTÍCULO 23.- VISTA DE LAS OFERTAS. Los interesados que así lo requieran podrán tomar vista de los precios cotizados en las ofertas durante la apertura. Los originales de las ofertas serán exhibidos a los oferentes por el término de DOS (2) días, contados a partir del día siguiente al de la apertura. Los oferentes podrán solicitar copia a su costa.</w:t>
      </w:r>
    </w:p>
    <w:p w:rsidR="00434663" w:rsidRPr="005D212E" w:rsidRDefault="00434663" w:rsidP="00434663">
      <w:pPr>
        <w:jc w:val="both"/>
        <w:rPr>
          <w:rFonts w:ascii="Arial" w:hAnsi="Arial" w:cs="Arial"/>
          <w:sz w:val="20"/>
        </w:rPr>
      </w:pPr>
      <w:r w:rsidRPr="005D212E">
        <w:rPr>
          <w:rFonts w:ascii="Arial" w:hAnsi="Arial" w:cs="Arial"/>
          <w:sz w:val="20"/>
        </w:rPr>
        <w:t>En el supuesto que exista un único oferente, se podrá prescindir del cumplimiento del término indicado en el párrafo anterior.</w:t>
      </w:r>
    </w:p>
    <w:p w:rsidR="00434663" w:rsidRPr="005D212E" w:rsidRDefault="00434663" w:rsidP="00434663">
      <w:pPr>
        <w:jc w:val="both"/>
        <w:rPr>
          <w:rFonts w:ascii="Arial" w:hAnsi="Arial" w:cs="Arial"/>
          <w:sz w:val="20"/>
        </w:rPr>
      </w:pPr>
      <w:r w:rsidRPr="005D212E">
        <w:rPr>
          <w:rFonts w:ascii="Arial" w:hAnsi="Arial" w:cs="Arial"/>
          <w:sz w:val="20"/>
        </w:rPr>
        <w:t>ARTÍCULO 24.- ETAPA DE EVALUACIÓN DE LAS OFERTAS. Se entenderá por etapa de evaluación de las ofertas al período que va desde el momento en que los actuados son remitidos a la comisión evaluadora, hasta la notificación del dictamen de evaluación.</w:t>
      </w:r>
    </w:p>
    <w:p w:rsidR="00434663" w:rsidRPr="005D212E" w:rsidRDefault="00434663" w:rsidP="00434663">
      <w:pPr>
        <w:jc w:val="both"/>
        <w:rPr>
          <w:rFonts w:ascii="Arial" w:hAnsi="Arial" w:cs="Arial"/>
          <w:sz w:val="20"/>
        </w:rPr>
      </w:pPr>
      <w:r w:rsidRPr="005D212E">
        <w:rPr>
          <w:rFonts w:ascii="Arial" w:hAnsi="Arial" w:cs="Arial"/>
          <w:sz w:val="20"/>
        </w:rPr>
        <w:t>La etapa de evaluación de las ofertas es confidencial, por lo cual durante esa etapa no se concederá vista de las actuaciones.</w:t>
      </w:r>
    </w:p>
    <w:p w:rsidR="00434663" w:rsidRPr="005D212E" w:rsidRDefault="00434663" w:rsidP="00434663">
      <w:pPr>
        <w:jc w:val="both"/>
        <w:rPr>
          <w:rFonts w:ascii="Arial" w:hAnsi="Arial" w:cs="Arial"/>
          <w:sz w:val="20"/>
        </w:rPr>
      </w:pPr>
      <w:r w:rsidRPr="005D212E">
        <w:rPr>
          <w:rFonts w:ascii="Arial" w:hAnsi="Arial" w:cs="Arial"/>
          <w:sz w:val="20"/>
        </w:rPr>
        <w:t>ARTÍCULO 25.- CAUSALES DE DESESTIMACIÓN NO SUBSANABLES. Será desestimada la oferta, sin posibilidad de subs</w:t>
      </w:r>
      <w:r>
        <w:rPr>
          <w:rFonts w:ascii="Arial" w:hAnsi="Arial" w:cs="Arial"/>
          <w:sz w:val="20"/>
        </w:rPr>
        <w:t>anac</w:t>
      </w:r>
      <w:r w:rsidRPr="005D212E">
        <w:rPr>
          <w:rFonts w:ascii="Arial" w:hAnsi="Arial" w:cs="Arial"/>
          <w:sz w:val="20"/>
        </w:rPr>
        <w:t>ión, en los siguientes supuestos:</w:t>
      </w:r>
    </w:p>
    <w:p w:rsidR="00434663" w:rsidRPr="005D212E" w:rsidRDefault="00434663" w:rsidP="00434663">
      <w:pPr>
        <w:jc w:val="both"/>
        <w:rPr>
          <w:rFonts w:ascii="Arial" w:hAnsi="Arial" w:cs="Arial"/>
          <w:sz w:val="20"/>
        </w:rPr>
      </w:pPr>
      <w:r w:rsidRPr="005D212E">
        <w:rPr>
          <w:rFonts w:ascii="Arial" w:hAnsi="Arial" w:cs="Arial"/>
          <w:sz w:val="20"/>
        </w:rPr>
        <w:t>a) Si fuera formulada por personas humanas y/o jurídicas que no estuvieran incorporadas en el Sistema de Información de Proveedores a la fecha de comienzo del período de evaluación de las ofertas, o a la fecha</w:t>
      </w:r>
    </w:p>
    <w:p w:rsidR="00434663" w:rsidRPr="005D212E" w:rsidRDefault="00434663" w:rsidP="00434663">
      <w:pPr>
        <w:jc w:val="both"/>
        <w:rPr>
          <w:rFonts w:ascii="Arial" w:hAnsi="Arial" w:cs="Arial"/>
          <w:sz w:val="20"/>
        </w:rPr>
      </w:pPr>
      <w:proofErr w:type="gramStart"/>
      <w:r w:rsidRPr="005D212E">
        <w:rPr>
          <w:rFonts w:ascii="Arial" w:hAnsi="Arial" w:cs="Arial"/>
          <w:sz w:val="20"/>
        </w:rPr>
        <w:t>de</w:t>
      </w:r>
      <w:proofErr w:type="gramEnd"/>
      <w:r w:rsidRPr="005D212E">
        <w:rPr>
          <w:rFonts w:ascii="Arial" w:hAnsi="Arial" w:cs="Arial"/>
          <w:sz w:val="20"/>
        </w:rPr>
        <w:t xml:space="preserve"> adjudicación en los casos que no se emita el dictamen de evaluación.</w:t>
      </w:r>
    </w:p>
    <w:p w:rsidR="00434663" w:rsidRPr="005D212E" w:rsidRDefault="00434663" w:rsidP="00434663">
      <w:pPr>
        <w:jc w:val="both"/>
        <w:rPr>
          <w:rFonts w:ascii="Arial" w:hAnsi="Arial" w:cs="Arial"/>
          <w:sz w:val="20"/>
        </w:rPr>
      </w:pPr>
      <w:r w:rsidRPr="005D212E">
        <w:rPr>
          <w:rFonts w:ascii="Arial" w:hAnsi="Arial" w:cs="Arial"/>
          <w:sz w:val="20"/>
        </w:rPr>
        <w:t>b) Si fuere formulada por personas humanas o jurídicas no habilitadas para contratar con la ADMINISTRACIÓN NACIONAL de acuerdo a lo prescripto en el artículo 28 del Decreto Delegado Nº 1.023/01 y sus modificatorios y complementarios, al momento de la apertura de las ofertas o en la etapa de evaluación de aquellas o en la adjudicación.</w:t>
      </w:r>
    </w:p>
    <w:p w:rsidR="00434663" w:rsidRPr="005D212E" w:rsidRDefault="00434663" w:rsidP="00434663">
      <w:pPr>
        <w:jc w:val="both"/>
        <w:rPr>
          <w:rFonts w:ascii="Arial" w:hAnsi="Arial" w:cs="Arial"/>
          <w:sz w:val="20"/>
        </w:rPr>
      </w:pPr>
      <w:r w:rsidRPr="005D212E">
        <w:rPr>
          <w:rFonts w:ascii="Arial" w:hAnsi="Arial" w:cs="Arial"/>
          <w:sz w:val="20"/>
        </w:rPr>
        <w:t>c) Si el oferente fuera inelegible de conformidad con lo establecido en el artículo 68 del reglamento aprobado por Decreto Nº1030/16.</w:t>
      </w:r>
    </w:p>
    <w:p w:rsidR="00434663" w:rsidRPr="005D212E" w:rsidRDefault="00434663" w:rsidP="00434663">
      <w:pPr>
        <w:jc w:val="both"/>
        <w:rPr>
          <w:rFonts w:ascii="Arial" w:hAnsi="Arial" w:cs="Arial"/>
          <w:sz w:val="20"/>
        </w:rPr>
      </w:pPr>
      <w:r w:rsidRPr="005D212E">
        <w:rPr>
          <w:rFonts w:ascii="Arial" w:hAnsi="Arial" w:cs="Arial"/>
          <w:sz w:val="20"/>
        </w:rPr>
        <w:t>d) Si las muestras no fueran acompañadas en el plazo fijado.</w:t>
      </w:r>
    </w:p>
    <w:p w:rsidR="00434663" w:rsidRPr="005D212E" w:rsidRDefault="00434663" w:rsidP="00434663">
      <w:pPr>
        <w:jc w:val="both"/>
        <w:rPr>
          <w:rFonts w:ascii="Arial" w:hAnsi="Arial" w:cs="Arial"/>
          <w:sz w:val="20"/>
        </w:rPr>
      </w:pPr>
      <w:r w:rsidRPr="005D212E">
        <w:rPr>
          <w:rFonts w:ascii="Arial" w:hAnsi="Arial" w:cs="Arial"/>
          <w:sz w:val="20"/>
        </w:rPr>
        <w:t>e) Si el precio cotizado mereciera la calificación de vil o no serio.</w:t>
      </w:r>
    </w:p>
    <w:p w:rsidR="00434663" w:rsidRPr="005D212E" w:rsidRDefault="00434663" w:rsidP="00434663">
      <w:pPr>
        <w:jc w:val="both"/>
        <w:rPr>
          <w:rFonts w:ascii="Arial" w:hAnsi="Arial" w:cs="Arial"/>
          <w:sz w:val="20"/>
        </w:rPr>
      </w:pPr>
      <w:r w:rsidRPr="005D212E">
        <w:rPr>
          <w:rFonts w:ascii="Arial" w:hAnsi="Arial" w:cs="Arial"/>
          <w:sz w:val="20"/>
        </w:rPr>
        <w:t>f) Si tuviere tachaduras, raspaduras, enmiendas o interlíneas sin salvar en las hojas que contengan la propuesta económica, la descripción del bien o servicio ofrecido, plazo de entrega, o alguna otra parte que hiciere a la esencia del contrato.</w:t>
      </w:r>
    </w:p>
    <w:p w:rsidR="00434663" w:rsidRPr="005D212E" w:rsidRDefault="00434663" w:rsidP="00434663">
      <w:pPr>
        <w:jc w:val="both"/>
        <w:rPr>
          <w:rFonts w:ascii="Arial" w:hAnsi="Arial" w:cs="Arial"/>
          <w:sz w:val="20"/>
        </w:rPr>
      </w:pPr>
      <w:r w:rsidRPr="005D212E">
        <w:rPr>
          <w:rFonts w:ascii="Arial" w:hAnsi="Arial" w:cs="Arial"/>
          <w:sz w:val="20"/>
        </w:rPr>
        <w:t>g) Si estuviera escrita con lápiz o con un medio que permita el borrado y reescritura sin dejar rastros.</w:t>
      </w:r>
    </w:p>
    <w:p w:rsidR="00434663" w:rsidRPr="005D212E" w:rsidRDefault="00434663" w:rsidP="00434663">
      <w:pPr>
        <w:jc w:val="both"/>
        <w:rPr>
          <w:rFonts w:ascii="Arial" w:hAnsi="Arial" w:cs="Arial"/>
          <w:sz w:val="20"/>
        </w:rPr>
      </w:pPr>
      <w:r w:rsidRPr="005D212E">
        <w:rPr>
          <w:rFonts w:ascii="Arial" w:hAnsi="Arial" w:cs="Arial"/>
          <w:sz w:val="20"/>
        </w:rPr>
        <w:t>h) Si contuviera condicionamientos.</w:t>
      </w:r>
    </w:p>
    <w:p w:rsidR="00434663" w:rsidRPr="005D212E" w:rsidRDefault="00434663" w:rsidP="00434663">
      <w:pPr>
        <w:jc w:val="both"/>
        <w:rPr>
          <w:rFonts w:ascii="Arial" w:hAnsi="Arial" w:cs="Arial"/>
          <w:sz w:val="20"/>
        </w:rPr>
      </w:pPr>
      <w:r w:rsidRPr="005D212E">
        <w:rPr>
          <w:rFonts w:ascii="Arial" w:hAnsi="Arial" w:cs="Arial"/>
          <w:sz w:val="20"/>
        </w:rPr>
        <w:t>i) Si contuviera cláusulas en contraposición con las normas que rigen la contratación o que impidieran la exacta comparación con las demás ofertas.</w:t>
      </w:r>
    </w:p>
    <w:p w:rsidR="00434663" w:rsidRPr="005D212E" w:rsidRDefault="00434663" w:rsidP="00434663">
      <w:pPr>
        <w:jc w:val="both"/>
        <w:rPr>
          <w:rFonts w:ascii="Arial" w:hAnsi="Arial" w:cs="Arial"/>
          <w:sz w:val="20"/>
        </w:rPr>
      </w:pPr>
      <w:r w:rsidRPr="005D212E">
        <w:rPr>
          <w:rFonts w:ascii="Arial" w:hAnsi="Arial" w:cs="Arial"/>
          <w:sz w:val="20"/>
        </w:rPr>
        <w:t>j) Cuando contuviera errores u omisiones esenciales.</w:t>
      </w:r>
    </w:p>
    <w:p w:rsidR="00434663" w:rsidRPr="005D212E" w:rsidRDefault="00434663" w:rsidP="00434663">
      <w:pPr>
        <w:jc w:val="both"/>
        <w:rPr>
          <w:rFonts w:ascii="Arial" w:hAnsi="Arial" w:cs="Arial"/>
          <w:sz w:val="20"/>
        </w:rPr>
      </w:pPr>
      <w:r w:rsidRPr="005D212E">
        <w:rPr>
          <w:rFonts w:ascii="Arial" w:hAnsi="Arial" w:cs="Arial"/>
          <w:sz w:val="20"/>
        </w:rPr>
        <w:t>k) Si no se acompañare la garantía de mantenimiento de oferta o la constancia de haberla constituido.</w:t>
      </w:r>
    </w:p>
    <w:p w:rsidR="00434663" w:rsidRPr="005D212E" w:rsidRDefault="00434663" w:rsidP="00434663">
      <w:pPr>
        <w:jc w:val="both"/>
        <w:rPr>
          <w:rFonts w:ascii="Arial" w:hAnsi="Arial" w:cs="Arial"/>
          <w:sz w:val="20"/>
        </w:rPr>
      </w:pPr>
      <w:r w:rsidRPr="005D212E">
        <w:rPr>
          <w:rFonts w:ascii="Arial" w:hAnsi="Arial" w:cs="Arial"/>
          <w:sz w:val="20"/>
        </w:rPr>
        <w:t>En los pliegos de bases y condiciones particulares no se podrán prever otras causales de desestimación no subsanables de ofertas.</w:t>
      </w:r>
    </w:p>
    <w:p w:rsidR="00434663" w:rsidRPr="005D212E" w:rsidRDefault="00434663" w:rsidP="00434663">
      <w:pPr>
        <w:jc w:val="both"/>
        <w:rPr>
          <w:rFonts w:ascii="Arial" w:hAnsi="Arial" w:cs="Arial"/>
          <w:sz w:val="20"/>
        </w:rPr>
      </w:pPr>
      <w:r w:rsidRPr="005D212E">
        <w:rPr>
          <w:rFonts w:ascii="Arial" w:hAnsi="Arial" w:cs="Arial"/>
          <w:sz w:val="20"/>
        </w:rPr>
        <w:lastRenderedPageBreak/>
        <w:t>ARTÍCULO 26.- CAUSALES DE DESESTIMACIÓN SUBSANABLES. Cuando proceda la posibilidad de subsanar errores u omisiones se interpretará en todos los casos en el sentido de brindar a la jurisdicción o entidad contratante la posibilidad de contar con la mayor cantidad de ofertas válidas posibles y de evitar que, por cuestiones formales intrascendentes, se vea privada de optar por ofertas serias y convenientes desde el punto de vista del precio y la calidad.</w:t>
      </w:r>
    </w:p>
    <w:p w:rsidR="00434663" w:rsidRPr="005D212E" w:rsidRDefault="00434663" w:rsidP="00434663">
      <w:pPr>
        <w:jc w:val="both"/>
        <w:rPr>
          <w:rFonts w:ascii="Arial" w:hAnsi="Arial" w:cs="Arial"/>
          <w:sz w:val="20"/>
        </w:rPr>
      </w:pPr>
      <w:r w:rsidRPr="005D212E">
        <w:rPr>
          <w:rFonts w:ascii="Arial" w:hAnsi="Arial" w:cs="Arial"/>
          <w:sz w:val="20"/>
        </w:rPr>
        <w:t>La subs</w:t>
      </w:r>
      <w:r>
        <w:rPr>
          <w:rFonts w:ascii="Arial" w:hAnsi="Arial" w:cs="Arial"/>
          <w:sz w:val="20"/>
        </w:rPr>
        <w:t>anac</w:t>
      </w:r>
      <w:r w:rsidRPr="005D212E">
        <w:rPr>
          <w:rFonts w:ascii="Arial" w:hAnsi="Arial" w:cs="Arial"/>
          <w:sz w:val="20"/>
        </w:rPr>
        <w:t>ión de deficiencias se posibilitará en toda cuestión relacionada con la constatación de datos o información de tipo histórico obrante en bases de datos de organismos públicos, o que no afecten el principio de igualdad de tratamiento para interesados y oferentes.</w:t>
      </w:r>
    </w:p>
    <w:p w:rsidR="00434663" w:rsidRPr="005D212E" w:rsidRDefault="00434663" w:rsidP="00434663">
      <w:pPr>
        <w:jc w:val="both"/>
        <w:rPr>
          <w:rFonts w:ascii="Arial" w:hAnsi="Arial" w:cs="Arial"/>
          <w:sz w:val="20"/>
        </w:rPr>
      </w:pPr>
      <w:r w:rsidRPr="005D212E">
        <w:rPr>
          <w:rFonts w:ascii="Arial" w:hAnsi="Arial" w:cs="Arial"/>
          <w:sz w:val="20"/>
        </w:rPr>
        <w:t>En estos casos las Comisiones Evaluadoras, por sí o a través de la Unidad Operativa de Contrataciones deberán intimar al oferente a que subsane los errores u omisiones dentro del término de TRES (3) días, como mínimo, salvo que en el pliego de bases y condiciones particulares se fijara un plazo mayor.</w:t>
      </w:r>
    </w:p>
    <w:p w:rsidR="00434663" w:rsidRPr="005D212E" w:rsidRDefault="00434663" w:rsidP="00434663">
      <w:pPr>
        <w:jc w:val="both"/>
        <w:rPr>
          <w:rFonts w:ascii="Arial" w:hAnsi="Arial" w:cs="Arial"/>
          <w:sz w:val="20"/>
        </w:rPr>
      </w:pPr>
      <w:r w:rsidRPr="005D212E">
        <w:rPr>
          <w:rFonts w:ascii="Arial" w:hAnsi="Arial" w:cs="Arial"/>
          <w:sz w:val="20"/>
        </w:rPr>
        <w:t>La corrección de errores u omisiones no podrá ser utilizada por el oferente para alterar la sustancia de la oferta o para mejorarla o para tomar ventaja respecto de los demás oferentes.</w:t>
      </w:r>
    </w:p>
    <w:p w:rsidR="00434663" w:rsidRPr="005D212E" w:rsidRDefault="00434663" w:rsidP="00434663">
      <w:pPr>
        <w:jc w:val="both"/>
        <w:rPr>
          <w:rFonts w:ascii="Arial" w:hAnsi="Arial" w:cs="Arial"/>
          <w:sz w:val="20"/>
        </w:rPr>
      </w:pPr>
      <w:r w:rsidRPr="005D212E">
        <w:rPr>
          <w:rFonts w:ascii="Arial" w:hAnsi="Arial" w:cs="Arial"/>
          <w:sz w:val="20"/>
        </w:rPr>
        <w:t>ARTÍCULO 27.- PAUTAS PARA LA INELEGIBILIDAD. Deberá desestimarse la oferta, cuando de la información a la que se refiere el artículo 16 del Decreto Delegado Nº 1.023/01 y sus modificatorios y complementarios, o de otras fuentes, se configure, entre otros, alguno de los siguientes supuestos:</w:t>
      </w:r>
    </w:p>
    <w:p w:rsidR="00434663" w:rsidRPr="005D212E" w:rsidRDefault="00434663" w:rsidP="00434663">
      <w:pPr>
        <w:jc w:val="both"/>
        <w:rPr>
          <w:rFonts w:ascii="Arial" w:hAnsi="Arial" w:cs="Arial"/>
          <w:sz w:val="20"/>
        </w:rPr>
      </w:pPr>
      <w:r w:rsidRPr="005D212E">
        <w:rPr>
          <w:rFonts w:ascii="Arial" w:hAnsi="Arial" w:cs="Arial"/>
          <w:sz w:val="20"/>
        </w:rPr>
        <w:t>a) Pueda presumirse que el oferente es una continuación, transformación, fusión o escisión de otras empresas no habilitadas para contratar con la ADMINISTRACIÓN NACIONAL, de acuerdo a lo prescripto por el artículo 28 del Decreto Delegado Nº 1.023/01 y sus modificatorios y complementarios, y de las controladas o controlantes de aquellas.</w:t>
      </w:r>
    </w:p>
    <w:p w:rsidR="00434663" w:rsidRPr="005D212E" w:rsidRDefault="00434663" w:rsidP="00434663">
      <w:pPr>
        <w:jc w:val="both"/>
        <w:rPr>
          <w:rFonts w:ascii="Arial" w:hAnsi="Arial" w:cs="Arial"/>
          <w:sz w:val="20"/>
        </w:rPr>
      </w:pPr>
      <w:r w:rsidRPr="005D212E">
        <w:rPr>
          <w:rFonts w:ascii="Arial" w:hAnsi="Arial" w:cs="Arial"/>
          <w:sz w:val="20"/>
        </w:rPr>
        <w:t>b) Se trate de integrantes de empresas no habilitadas para contratar con la ADMINISTRACIÓN NACIONAL, de acuerdo a lo prescripto por el artículo 28 del Decreto Delegado Nº 1.023/01 y sus modificatorios y complementarios.</w:t>
      </w:r>
    </w:p>
    <w:p w:rsidR="00434663" w:rsidRPr="005D212E" w:rsidRDefault="00434663" w:rsidP="00434663">
      <w:pPr>
        <w:jc w:val="both"/>
        <w:rPr>
          <w:rFonts w:ascii="Arial" w:hAnsi="Arial" w:cs="Arial"/>
          <w:sz w:val="20"/>
        </w:rPr>
      </w:pPr>
      <w:r w:rsidRPr="005D212E">
        <w:rPr>
          <w:rFonts w:ascii="Arial" w:hAnsi="Arial" w:cs="Arial"/>
          <w:sz w:val="20"/>
        </w:rPr>
        <w:t>c) Cuando existan indicios que por su precisión y concordancia hicieran presumir que los oferentes han concertado o coordinado posturas en el procedimiento de selección. Se entenderá configurada esta causal de inelegibilidad, entre otros supuestos, en ofertas presentadas por cónyuges, convivientes o parientes de primer grado en línea recta ya sea por naturaleza, por técnicas de reproducción humana asistida o adopción, salvo que se pruebe lo contrario.</w:t>
      </w:r>
    </w:p>
    <w:p w:rsidR="00434663" w:rsidRPr="005D212E" w:rsidRDefault="00434663" w:rsidP="00434663">
      <w:pPr>
        <w:jc w:val="both"/>
        <w:rPr>
          <w:rFonts w:ascii="Arial" w:hAnsi="Arial" w:cs="Arial"/>
          <w:sz w:val="20"/>
        </w:rPr>
      </w:pPr>
      <w:r w:rsidRPr="005D212E">
        <w:rPr>
          <w:rFonts w:ascii="Arial" w:hAnsi="Arial" w:cs="Arial"/>
          <w:sz w:val="20"/>
        </w:rPr>
        <w:t>d) Cuando existan indicios que por su precisión y concordancia hicieran presumir que media simulación de competencia o concurrencia. Se entenderá configurada esta causal, entre otros supuestos, cuando un oferente participe en más de una oferta como integrante de un grupo, asociación o persona jurídica, o bien cuando se presente en nombre propio y como integrante de un grupo, asociación o persona jurídica.</w:t>
      </w:r>
    </w:p>
    <w:p w:rsidR="00434663" w:rsidRPr="005D212E" w:rsidRDefault="00434663" w:rsidP="00434663">
      <w:pPr>
        <w:jc w:val="both"/>
        <w:rPr>
          <w:rFonts w:ascii="Arial" w:hAnsi="Arial" w:cs="Arial"/>
          <w:sz w:val="20"/>
        </w:rPr>
      </w:pPr>
      <w:r w:rsidRPr="005D212E">
        <w:rPr>
          <w:rFonts w:ascii="Arial" w:hAnsi="Arial" w:cs="Arial"/>
          <w:sz w:val="20"/>
        </w:rPr>
        <w:t>e) Cuando existan indicios que por su precisión y concordancia hicieran presumir que media en el caso una simulación tendiente a eludir los efectos de las causales de inhabilidad para contratar con la ADMINISTRACIÓN NACIONAL, de acuerdo a lo prescripto por el artículo 28 del Decreto Delegado Nº 1.023/01 y sus modificatorios y complementarios.</w:t>
      </w:r>
    </w:p>
    <w:p w:rsidR="00434663" w:rsidRPr="005D212E" w:rsidRDefault="00434663" w:rsidP="00434663">
      <w:pPr>
        <w:jc w:val="both"/>
        <w:rPr>
          <w:rFonts w:ascii="Arial" w:hAnsi="Arial" w:cs="Arial"/>
          <w:sz w:val="20"/>
        </w:rPr>
      </w:pPr>
      <w:r w:rsidRPr="005D212E">
        <w:rPr>
          <w:rFonts w:ascii="Arial" w:hAnsi="Arial" w:cs="Arial"/>
          <w:sz w:val="20"/>
        </w:rPr>
        <w:t>f) Cuando se haya dictado, dentro de los TRES (3) años calendario anteriores a su presentación, alguna sanción judicial o administrativa contra el oferente, por abuso de posición dominante o dumping, cualquier forma de competencia desleal o por concertar o coordinar posturas en los procedimientos de selección.</w:t>
      </w:r>
    </w:p>
    <w:p w:rsidR="00434663" w:rsidRPr="005D212E" w:rsidRDefault="00434663" w:rsidP="00434663">
      <w:pPr>
        <w:jc w:val="both"/>
        <w:rPr>
          <w:rFonts w:ascii="Arial" w:hAnsi="Arial" w:cs="Arial"/>
          <w:sz w:val="20"/>
        </w:rPr>
      </w:pPr>
      <w:r w:rsidRPr="005D212E">
        <w:rPr>
          <w:rFonts w:ascii="Arial" w:hAnsi="Arial" w:cs="Arial"/>
          <w:sz w:val="20"/>
        </w:rPr>
        <w:t>g) Cuando exhiban incumplimientos en anteriores contratos, de acuerdo a lo que se disponga en los respectivos pliegos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h) Cuando se trate de personas jurídicas condenadas, con sentencia firme recaída en el extranjero, por prácticas de soborno o cohecho transnacional en los términos de la Convención de la ORGANIZACIÓN DE COOPERACIÓN Y DE DESARROLLO ECONÓMICOS (OCDE) para Combatir el Cohecho a Funcionarios Públicos Extranjeros en Transacciones Comerciales Internacionales, serán inelegibles por un lapso igual al doble de la condena.</w:t>
      </w:r>
    </w:p>
    <w:p w:rsidR="00434663" w:rsidRPr="005D212E" w:rsidRDefault="00434663" w:rsidP="00434663">
      <w:pPr>
        <w:jc w:val="both"/>
        <w:rPr>
          <w:rFonts w:ascii="Arial" w:hAnsi="Arial" w:cs="Arial"/>
          <w:sz w:val="20"/>
        </w:rPr>
      </w:pPr>
      <w:r w:rsidRPr="005D212E">
        <w:rPr>
          <w:rFonts w:ascii="Arial" w:hAnsi="Arial" w:cs="Arial"/>
          <w:sz w:val="20"/>
        </w:rPr>
        <w:t>i) Las personas humanas o jurídicas incluidas en las listas de inhabilitados del Banco Mundial y/o del Banco Interamericano de Desarrollo, a raíz de conductas o prácticas de corrupción contempladas en la Convención de la ORGANIZACIÓN DE COOPERACIÓN Y DE DESARROLLO ECONÓMICOS (OCDE) para Combatir el Cohecho a Funcionarios Públicos Extranjeros en Transacciones Comerciales Internacionales serán inelegibles mientras subsista dicha condición.</w:t>
      </w:r>
    </w:p>
    <w:p w:rsidR="00434663" w:rsidRPr="005D212E" w:rsidRDefault="00434663" w:rsidP="00434663">
      <w:pPr>
        <w:jc w:val="both"/>
        <w:rPr>
          <w:rFonts w:ascii="Arial" w:hAnsi="Arial" w:cs="Arial"/>
          <w:sz w:val="20"/>
        </w:rPr>
      </w:pPr>
      <w:r w:rsidRPr="005D212E">
        <w:rPr>
          <w:rFonts w:ascii="Arial" w:hAnsi="Arial" w:cs="Arial"/>
          <w:sz w:val="20"/>
        </w:rPr>
        <w:t xml:space="preserve">ARTÍCULO 28.- PRECIO VIL O PRECIO NO SERIO. La Comisión Evaluadora, o la Unidad Operativa de Contrataciones en los procedimientos donde no sea obligatorio la emisión del dictamen de evaluación, podrá solicitar informes técnicos cuando presuma fundadamente que la propuesta no podrá ser </w:t>
      </w:r>
      <w:r w:rsidRPr="005D212E">
        <w:rPr>
          <w:rFonts w:ascii="Arial" w:hAnsi="Arial" w:cs="Arial"/>
          <w:sz w:val="20"/>
        </w:rPr>
        <w:lastRenderedPageBreak/>
        <w:t>cumplida en la forma debida por tratarse de precios excesivamente bajos de acuerdo con los criterios objetivos que surjan de los precios de mercado y de la evaluación de la capacidad del oferente.</w:t>
      </w:r>
    </w:p>
    <w:p w:rsidR="00434663" w:rsidRPr="005D212E" w:rsidRDefault="00434663" w:rsidP="00434663">
      <w:pPr>
        <w:jc w:val="both"/>
        <w:rPr>
          <w:rFonts w:ascii="Arial" w:hAnsi="Arial" w:cs="Arial"/>
          <w:sz w:val="20"/>
        </w:rPr>
      </w:pPr>
      <w:r w:rsidRPr="005D212E">
        <w:rPr>
          <w:rFonts w:ascii="Arial" w:hAnsi="Arial" w:cs="Arial"/>
          <w:sz w:val="20"/>
        </w:rPr>
        <w:t>Cuando de los informes técnicos surja que la oferta no podrá ser cumplida, corresponderá la desestimación de la oferta en los renglones pertinentes.</w:t>
      </w:r>
    </w:p>
    <w:p w:rsidR="00434663" w:rsidRPr="005D212E" w:rsidRDefault="00434663" w:rsidP="00434663">
      <w:pPr>
        <w:jc w:val="both"/>
        <w:rPr>
          <w:rFonts w:ascii="Arial" w:hAnsi="Arial" w:cs="Arial"/>
          <w:sz w:val="20"/>
        </w:rPr>
      </w:pPr>
      <w:r w:rsidRPr="005D212E">
        <w:rPr>
          <w:rFonts w:ascii="Arial" w:hAnsi="Arial" w:cs="Arial"/>
          <w:sz w:val="20"/>
        </w:rPr>
        <w:t>A tales fines se podrá solicitar a los oferentes precisiones sobre la composición de su oferta que no impliquen la alteración de la misma.</w:t>
      </w:r>
    </w:p>
    <w:p w:rsidR="00434663" w:rsidRPr="005D212E" w:rsidRDefault="00434663" w:rsidP="00434663">
      <w:pPr>
        <w:jc w:val="both"/>
        <w:rPr>
          <w:rFonts w:ascii="Arial" w:hAnsi="Arial" w:cs="Arial"/>
          <w:sz w:val="20"/>
        </w:rPr>
      </w:pPr>
      <w:r w:rsidRPr="005D212E">
        <w:rPr>
          <w:rFonts w:ascii="Arial" w:hAnsi="Arial" w:cs="Arial"/>
          <w:sz w:val="20"/>
        </w:rPr>
        <w:t>ARTÍCULO 29.- DESEMPATE DE OFERTAS. En caso de igualdad de precios y calidad se aplicarán en primer término las normas sobre preferencias que establezca la normativa vigente.</w:t>
      </w:r>
    </w:p>
    <w:p w:rsidR="00434663" w:rsidRPr="005D212E" w:rsidRDefault="00434663" w:rsidP="00434663">
      <w:pPr>
        <w:jc w:val="both"/>
        <w:rPr>
          <w:rFonts w:ascii="Arial" w:hAnsi="Arial" w:cs="Arial"/>
          <w:sz w:val="20"/>
        </w:rPr>
      </w:pPr>
      <w:r w:rsidRPr="005D212E">
        <w:rPr>
          <w:rFonts w:ascii="Arial" w:hAnsi="Arial" w:cs="Arial"/>
          <w:sz w:val="20"/>
        </w:rPr>
        <w:t>De mantenerse la igualdad se invitará a los respectivos oferentes para que formulen la mejora de precios.</w:t>
      </w:r>
    </w:p>
    <w:p w:rsidR="00434663" w:rsidRPr="005D212E" w:rsidRDefault="00434663" w:rsidP="00434663">
      <w:pPr>
        <w:jc w:val="both"/>
        <w:rPr>
          <w:rFonts w:ascii="Arial" w:hAnsi="Arial" w:cs="Arial"/>
          <w:sz w:val="20"/>
        </w:rPr>
      </w:pPr>
      <w:r w:rsidRPr="005D212E">
        <w:rPr>
          <w:rFonts w:ascii="Arial" w:hAnsi="Arial" w:cs="Arial"/>
          <w:sz w:val="20"/>
        </w:rPr>
        <w:t>Para ello se fijará día, hora y lugar y comunicarse a los oferentes llamados a desempatar y se labrará el acta correspondiente.</w:t>
      </w:r>
    </w:p>
    <w:p w:rsidR="00434663" w:rsidRPr="005D212E" w:rsidRDefault="00434663" w:rsidP="00434663">
      <w:pPr>
        <w:jc w:val="both"/>
        <w:rPr>
          <w:rFonts w:ascii="Arial" w:hAnsi="Arial" w:cs="Arial"/>
          <w:sz w:val="20"/>
        </w:rPr>
      </w:pPr>
      <w:r w:rsidRPr="005D212E">
        <w:rPr>
          <w:rFonts w:ascii="Arial" w:hAnsi="Arial" w:cs="Arial"/>
          <w:sz w:val="20"/>
        </w:rPr>
        <w:t>Si un oferente no se presentara, se considerará que mantiene su propuesta original.</w:t>
      </w:r>
    </w:p>
    <w:p w:rsidR="00434663" w:rsidRPr="005D212E" w:rsidRDefault="00434663" w:rsidP="00434663">
      <w:pPr>
        <w:jc w:val="both"/>
        <w:rPr>
          <w:rFonts w:ascii="Arial" w:hAnsi="Arial" w:cs="Arial"/>
          <w:sz w:val="20"/>
        </w:rPr>
      </w:pPr>
      <w:r w:rsidRPr="005D212E">
        <w:rPr>
          <w:rFonts w:ascii="Arial" w:hAnsi="Arial" w:cs="Arial"/>
          <w:sz w:val="20"/>
        </w:rPr>
        <w:t>De subsistir el empate, se procederá al sorteo público de las ofertas empatadas. Para ello se deberá fijar día, hora y lugar del sorteo público y comunicarse a los oferentes llamados a desempatar. El sorteo se realizará en presencia de los interesados, si asistieran, y se labrará el acta correspondiente.</w:t>
      </w:r>
    </w:p>
    <w:p w:rsidR="00434663" w:rsidRPr="005D212E" w:rsidRDefault="00434663" w:rsidP="00434663">
      <w:pPr>
        <w:jc w:val="both"/>
        <w:rPr>
          <w:rFonts w:ascii="Arial" w:hAnsi="Arial" w:cs="Arial"/>
          <w:sz w:val="20"/>
        </w:rPr>
      </w:pPr>
      <w:r w:rsidRPr="005D212E">
        <w:rPr>
          <w:rFonts w:ascii="Arial" w:hAnsi="Arial" w:cs="Arial"/>
          <w:sz w:val="20"/>
        </w:rPr>
        <w:t>ARTÍCULO 30.- COMUNICACIÓN DEL DICTAMEN DE EVALUACIÓN. El dictamen de evaluación de las ofertas se comunicará, a todos los oferentes dentro de los DOS (2) días de emitido.</w:t>
      </w:r>
    </w:p>
    <w:p w:rsidR="00434663" w:rsidRPr="005D212E" w:rsidRDefault="00434663" w:rsidP="00434663">
      <w:pPr>
        <w:jc w:val="both"/>
        <w:rPr>
          <w:rFonts w:ascii="Arial" w:hAnsi="Arial" w:cs="Arial"/>
          <w:sz w:val="20"/>
        </w:rPr>
      </w:pPr>
      <w:r w:rsidRPr="005D212E">
        <w:rPr>
          <w:rFonts w:ascii="Arial" w:hAnsi="Arial" w:cs="Arial"/>
          <w:sz w:val="20"/>
        </w:rPr>
        <w:t>ARTÍCULO 31.- IMPUGNACIONES AL DICTAMEN DE EVALUACIÓN. Los oferentes podrán impugnar el dictamen de evaluación dentro de los TRES (3) días de su comunicación, quienes no revistan tal calidad podrán impugnarlo dentro de los TRES (3) días de su difusión en el sitio de internet de la OFICINA NACIONAL DE CONTRATACIONES o en el sitio de internet del sistema electrónico de contrataciones, en ambos casos, previa integración de la garantía de impugnación.</w:t>
      </w:r>
    </w:p>
    <w:p w:rsidR="00434663" w:rsidRPr="005D212E" w:rsidRDefault="00434663" w:rsidP="00434663">
      <w:pPr>
        <w:jc w:val="both"/>
        <w:rPr>
          <w:rFonts w:ascii="Arial" w:hAnsi="Arial" w:cs="Arial"/>
          <w:sz w:val="20"/>
        </w:rPr>
      </w:pPr>
      <w:r w:rsidRPr="005D212E">
        <w:rPr>
          <w:rFonts w:ascii="Arial" w:hAnsi="Arial" w:cs="Arial"/>
          <w:sz w:val="20"/>
        </w:rPr>
        <w:t>ARTÍCULO 32.- GARANTIA DE IMPUGNACIÓN. La garantía de impugnación se constituirá de la siguiente forma:</w:t>
      </w:r>
    </w:p>
    <w:p w:rsidR="00434663" w:rsidRPr="005D212E" w:rsidRDefault="00434663" w:rsidP="00434663">
      <w:pPr>
        <w:jc w:val="both"/>
        <w:rPr>
          <w:rFonts w:ascii="Arial" w:hAnsi="Arial" w:cs="Arial"/>
          <w:sz w:val="20"/>
        </w:rPr>
      </w:pPr>
      <w:r w:rsidRPr="005D212E">
        <w:rPr>
          <w:rFonts w:ascii="Arial" w:hAnsi="Arial" w:cs="Arial"/>
          <w:sz w:val="20"/>
        </w:rPr>
        <w:t>a) De impugnación al dictamen de evaluación de las ofertas: TRES POR CIENTO (3%) del monto de la oferta del renglón o los renglones en cuyo favor se hubiere aconsejado adjudicar el contrato.</w:t>
      </w:r>
    </w:p>
    <w:p w:rsidR="00434663" w:rsidRPr="005D212E" w:rsidRDefault="00434663" w:rsidP="00434663">
      <w:pPr>
        <w:jc w:val="both"/>
        <w:rPr>
          <w:rFonts w:ascii="Arial" w:hAnsi="Arial" w:cs="Arial"/>
          <w:sz w:val="20"/>
        </w:rPr>
      </w:pPr>
      <w:r w:rsidRPr="005D212E">
        <w:rPr>
          <w:rFonts w:ascii="Arial" w:hAnsi="Arial" w:cs="Arial"/>
          <w:sz w:val="20"/>
        </w:rPr>
        <w:t>Si el dictamen de evaluación para el renglón o renglones que se impugnen no aconsejare la adjudicación a ninguna oferta, el importe de la garantía de impugnación se calculará sobre la base del monto de la oferta del renglón o renglones del impugnante.</w:t>
      </w:r>
    </w:p>
    <w:p w:rsidR="00434663" w:rsidRPr="005D212E" w:rsidRDefault="00434663" w:rsidP="00434663">
      <w:pPr>
        <w:jc w:val="both"/>
        <w:rPr>
          <w:rFonts w:ascii="Arial" w:hAnsi="Arial" w:cs="Arial"/>
          <w:sz w:val="20"/>
        </w:rPr>
      </w:pPr>
      <w:r w:rsidRPr="005D212E">
        <w:rPr>
          <w:rFonts w:ascii="Arial" w:hAnsi="Arial" w:cs="Arial"/>
          <w:sz w:val="20"/>
        </w:rPr>
        <w:t>Si el impugnante fuera alguien que no reviste la calidad de oferente en ese procedimiento o para el renglón o los renglones en discusión y el dictamen de evaluación para el renglón o renglones que se impugnen no aconsejare la adjudicación a ninguna oferta, el importe de la garantía de impugnación será equivalente al monto fijo que se estipule en el respectivo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Cuando lo que se impugnare no fuere uno o varios renglones específicos, sino cuestiones generales o particulares del dictamen de evaluación, el importe de la garantía de impugnación será equivalente al monto fijo que se estipule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Cuando se impugne la recomendación efectuada sobre uno o varios renglones específicos y, además, cuestiones generales o particulares del dictamen de evaluación, el importe de la garantía de impugnación se calculará acumulando los importes que surjan de aplicar los criterios estipulados con anterioridad.</w:t>
      </w:r>
    </w:p>
    <w:p w:rsidR="00434663" w:rsidRPr="005D212E" w:rsidRDefault="00434663" w:rsidP="00434663">
      <w:pPr>
        <w:jc w:val="both"/>
        <w:rPr>
          <w:rFonts w:ascii="Arial" w:hAnsi="Arial" w:cs="Arial"/>
          <w:sz w:val="20"/>
        </w:rPr>
      </w:pPr>
      <w:r w:rsidRPr="005D212E">
        <w:rPr>
          <w:rFonts w:ascii="Arial" w:hAnsi="Arial" w:cs="Arial"/>
          <w:sz w:val="20"/>
        </w:rPr>
        <w:t>b) De impugnación al dictamen de preselección: en los casos de impugnaciones contra la preselección, en las licitaciones o concursos de etapa múltiple, la garantía será por el monto determinado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c) En aquellos procedimientos de selección en los que se previera que las cotizaciones pudieran contemplar la gratuidad de la prestación, o bien implicar un ingreso para la jurisdicción o entidad contratante, las garantías de impugnación al dictamen de evaluación será establecida en un monto fijo en los respectivos pliegos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Las garantías de impugnación serán reintegradas al impugnante sólo en caso de que la impugnación sea resuelta favorablemente.</w:t>
      </w:r>
    </w:p>
    <w:p w:rsidR="00434663" w:rsidRPr="005D212E" w:rsidRDefault="00434663" w:rsidP="00434663">
      <w:pPr>
        <w:jc w:val="both"/>
        <w:rPr>
          <w:rFonts w:ascii="Arial" w:hAnsi="Arial" w:cs="Arial"/>
          <w:sz w:val="20"/>
        </w:rPr>
      </w:pPr>
      <w:r w:rsidRPr="005D212E">
        <w:rPr>
          <w:rFonts w:ascii="Arial" w:hAnsi="Arial" w:cs="Arial"/>
          <w:sz w:val="20"/>
        </w:rPr>
        <w:t xml:space="preserve">ARTÍCULO 33.- ALTA EN EL PADRON ÚNICO DE ENTES. Para resultar adjudicatario el oferente deberá estar dado de alta en el Padrón Único de Entes del SISTEMA DE INFORMACIÓN FINANCIERA que administra el MINISTERIO DE HACIENDA Y FINANZAS PUBLICAS, de conformidad con lo dispuesto por la Disposición Nº 40 de la CONTADURÍA GENERAL DE LA NACIÓN y Nº 19 de la TESORERÍA GENERAL DE LA NACIÓN de fecha </w:t>
      </w:r>
      <w:smartTag w:uri="urn:schemas-microsoft-com:office:smarttags" w:element="date">
        <w:smartTagPr>
          <w:attr w:name="Year" w:val="2010"/>
          <w:attr w:name="Day" w:val="8"/>
          <w:attr w:name="Month" w:val="7"/>
          <w:attr w:name="ls" w:val="trans"/>
        </w:smartTagPr>
        <w:r w:rsidRPr="005D212E">
          <w:rPr>
            <w:rFonts w:ascii="Arial" w:hAnsi="Arial" w:cs="Arial"/>
            <w:sz w:val="20"/>
          </w:rPr>
          <w:t>8 de julio de 2010</w:t>
        </w:r>
      </w:smartTag>
      <w:r w:rsidRPr="005D212E">
        <w:rPr>
          <w:rFonts w:ascii="Arial" w:hAnsi="Arial" w:cs="Arial"/>
          <w:sz w:val="20"/>
        </w:rPr>
        <w:t>, ambas de la citada cartera de Estado, o las que en el futuro las reemplacen.</w:t>
      </w:r>
    </w:p>
    <w:p w:rsidR="00434663" w:rsidRPr="005D212E" w:rsidRDefault="00434663" w:rsidP="00434663">
      <w:pPr>
        <w:jc w:val="both"/>
        <w:rPr>
          <w:rFonts w:ascii="Arial" w:hAnsi="Arial" w:cs="Arial"/>
          <w:sz w:val="20"/>
        </w:rPr>
      </w:pPr>
      <w:r w:rsidRPr="005D212E">
        <w:rPr>
          <w:rFonts w:ascii="Arial" w:hAnsi="Arial" w:cs="Arial"/>
          <w:sz w:val="20"/>
        </w:rPr>
        <w:lastRenderedPageBreak/>
        <w:t>ARTÍCULO 34.- FINALIZACIÓN DEL PROCEDIMIENTO. El acto administrativo de finalización del procedimiento, será notificado al adjudicatario o adjudicatarios y al resto de los oferentes, dentro de los TRES (3) días de dictado el acto respectivo.</w:t>
      </w:r>
    </w:p>
    <w:p w:rsidR="00434663" w:rsidRPr="005D212E" w:rsidRDefault="00434663" w:rsidP="00434663">
      <w:pPr>
        <w:jc w:val="both"/>
        <w:rPr>
          <w:rFonts w:ascii="Arial" w:hAnsi="Arial" w:cs="Arial"/>
          <w:sz w:val="20"/>
        </w:rPr>
      </w:pPr>
      <w:r w:rsidRPr="005D212E">
        <w:rPr>
          <w:rFonts w:ascii="Arial" w:hAnsi="Arial" w:cs="Arial"/>
          <w:sz w:val="20"/>
        </w:rPr>
        <w:t>La adjudicación recaerá sobre la oferta más conveniente para la jurisdicción o entidad contratante. Podrá adjudicarse aun cuando se hubiera presentado una sola oferta.</w:t>
      </w:r>
    </w:p>
    <w:p w:rsidR="00434663" w:rsidRPr="005D212E" w:rsidRDefault="00434663" w:rsidP="00434663">
      <w:pPr>
        <w:jc w:val="both"/>
        <w:rPr>
          <w:rFonts w:ascii="Arial" w:hAnsi="Arial" w:cs="Arial"/>
          <w:sz w:val="20"/>
        </w:rPr>
      </w:pPr>
      <w:r w:rsidRPr="005D212E">
        <w:rPr>
          <w:rFonts w:ascii="Arial" w:hAnsi="Arial" w:cs="Arial"/>
          <w:sz w:val="20"/>
        </w:rPr>
        <w:t>La adjudicación podrá realizarse por renglón o por grupo de renglones, de conformidad con lo que dispongan los pliegos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En los casos en que se haya distribuido en varios renglones un mismo ítem, las adjudicaciones se realizarán teniendo en cuenta el ítem cotizado independientemente del renglón en el que el proveedor hubiera</w:t>
      </w:r>
    </w:p>
    <w:p w:rsidR="00434663" w:rsidRPr="005D212E" w:rsidRDefault="00434663" w:rsidP="00434663">
      <w:pPr>
        <w:jc w:val="both"/>
        <w:rPr>
          <w:rFonts w:ascii="Arial" w:hAnsi="Arial" w:cs="Arial"/>
          <w:sz w:val="20"/>
        </w:rPr>
      </w:pPr>
      <w:proofErr w:type="gramStart"/>
      <w:r w:rsidRPr="005D212E">
        <w:rPr>
          <w:rFonts w:ascii="Arial" w:hAnsi="Arial" w:cs="Arial"/>
          <w:sz w:val="20"/>
        </w:rPr>
        <w:t>ofertado</w:t>
      </w:r>
      <w:proofErr w:type="gram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En los casos en que se permita la cotización parcial, la adjudicación podrá ser parcial, aun cuando el oferente hubiere cotizado por el total de la cantidad solicitada para cada renglón.</w:t>
      </w:r>
    </w:p>
    <w:p w:rsidR="00434663" w:rsidRPr="005D212E" w:rsidRDefault="00434663" w:rsidP="00434663">
      <w:pPr>
        <w:jc w:val="both"/>
        <w:rPr>
          <w:rFonts w:ascii="Arial" w:hAnsi="Arial" w:cs="Arial"/>
          <w:sz w:val="20"/>
        </w:rPr>
      </w:pPr>
      <w:r w:rsidRPr="005D212E">
        <w:rPr>
          <w:rFonts w:ascii="Arial" w:hAnsi="Arial" w:cs="Arial"/>
          <w:sz w:val="20"/>
        </w:rPr>
        <w:t>ARTÍCULO 35.- NOTIFICACIÓN DE LA ORDEN DE COMPRA O DE VENTA. La notificación de la orden de compra o de venta al adjudicatario producirá el perfeccionamiento del contrato y será notificada dentro de los DIEZ (10) días de la fecha de notificación del acto administrativo de adjudicación.</w:t>
      </w:r>
    </w:p>
    <w:p w:rsidR="00434663" w:rsidRPr="005D212E" w:rsidRDefault="00434663" w:rsidP="00434663">
      <w:pPr>
        <w:jc w:val="both"/>
        <w:rPr>
          <w:rFonts w:ascii="Arial" w:hAnsi="Arial" w:cs="Arial"/>
          <w:sz w:val="20"/>
        </w:rPr>
      </w:pPr>
      <w:r w:rsidRPr="005D212E">
        <w:rPr>
          <w:rFonts w:ascii="Arial" w:hAnsi="Arial" w:cs="Arial"/>
          <w:sz w:val="20"/>
        </w:rPr>
        <w:t>Para el caso en que vencido el plazo del párrafo anterior no se hubiera efectivizado la notificación de la orden de compra o venta por causas no imputables al adjudicatario, éste podrá desistir de su oferta sin que le sean aplicables ningún tipo de penalidades ni sanciones.</w:t>
      </w:r>
    </w:p>
    <w:p w:rsidR="00434663" w:rsidRPr="005D212E" w:rsidRDefault="00434663" w:rsidP="00434663">
      <w:pPr>
        <w:jc w:val="both"/>
        <w:rPr>
          <w:rFonts w:ascii="Arial" w:hAnsi="Arial" w:cs="Arial"/>
          <w:sz w:val="20"/>
        </w:rPr>
      </w:pPr>
      <w:r w:rsidRPr="005D212E">
        <w:rPr>
          <w:rFonts w:ascii="Arial" w:hAnsi="Arial" w:cs="Arial"/>
          <w:sz w:val="20"/>
        </w:rPr>
        <w:t>ARTÍCULO 36.- FIRMA DEL CONTRATO. En los casos en que el acuerdo se perfeccionara mediante un contrato, el mismo se tendrá por perfeccionado en oportunidad de firmarse el instrumento respectivo y se deberá notificar al adjudicatario, dentro de los DIEZ (10) días de la fecha de notificación del acto administrativo de adjudicación, que el contrato se encuentra a disposición para su suscripción por el término de TRES (3) días. Si vencido ese plazo el proveedor no concurriera a suscribir el documento respectivo, la jurisdicción o entidad contratante lo notificará por los medios habilitados al efecto y en este caso la notificación producirá el perfeccionamiento del contrato.</w:t>
      </w:r>
    </w:p>
    <w:p w:rsidR="00434663" w:rsidRPr="005D212E" w:rsidRDefault="00434663" w:rsidP="00434663">
      <w:pPr>
        <w:jc w:val="both"/>
        <w:rPr>
          <w:rFonts w:ascii="Arial" w:hAnsi="Arial" w:cs="Arial"/>
          <w:sz w:val="20"/>
        </w:rPr>
      </w:pPr>
      <w:r w:rsidRPr="005D212E">
        <w:rPr>
          <w:rFonts w:ascii="Arial" w:hAnsi="Arial" w:cs="Arial"/>
          <w:sz w:val="20"/>
        </w:rPr>
        <w:t>Para el caso en que vencido el plazo del párrafo anterior no se hubiera efectivizado la notificación comunicando que el contrato está a disposición para ser suscripto, el adjudicatario podrá desistir de su oferta sin que le sean aplicables ningún tipo de penalidades ni sanciones.</w:t>
      </w:r>
    </w:p>
    <w:p w:rsidR="00434663" w:rsidRPr="005D212E" w:rsidRDefault="00434663" w:rsidP="00434663">
      <w:pPr>
        <w:jc w:val="both"/>
        <w:rPr>
          <w:rFonts w:ascii="Arial" w:hAnsi="Arial" w:cs="Arial"/>
          <w:sz w:val="20"/>
        </w:rPr>
      </w:pPr>
      <w:r w:rsidRPr="005D212E">
        <w:rPr>
          <w:rFonts w:ascii="Arial" w:hAnsi="Arial" w:cs="Arial"/>
          <w:sz w:val="20"/>
        </w:rPr>
        <w:t xml:space="preserve">ARTÍCULO 37.- GARANTÍA DE CUMPLIMIENTO DEL CONTRATO. El </w:t>
      </w:r>
      <w:proofErr w:type="spellStart"/>
      <w:r w:rsidRPr="005D212E">
        <w:rPr>
          <w:rFonts w:ascii="Arial" w:hAnsi="Arial" w:cs="Arial"/>
          <w:sz w:val="20"/>
        </w:rPr>
        <w:t>cocontratante</w:t>
      </w:r>
      <w:proofErr w:type="spellEnd"/>
      <w:r w:rsidRPr="005D212E">
        <w:rPr>
          <w:rFonts w:ascii="Arial" w:hAnsi="Arial" w:cs="Arial"/>
          <w:sz w:val="20"/>
        </w:rPr>
        <w:t xml:space="preserve"> deberá integrar la garantía de cumplimiento del contrato dentro del plazo de CINCO (5) días de recibida la orden de compra o de la firma del contrato.</w:t>
      </w:r>
    </w:p>
    <w:p w:rsidR="00434663" w:rsidRPr="005D212E" w:rsidRDefault="00434663" w:rsidP="00434663">
      <w:pPr>
        <w:jc w:val="both"/>
        <w:rPr>
          <w:rFonts w:ascii="Arial" w:hAnsi="Arial" w:cs="Arial"/>
          <w:sz w:val="20"/>
        </w:rPr>
      </w:pPr>
      <w:r w:rsidRPr="005D212E">
        <w:rPr>
          <w:rFonts w:ascii="Arial" w:hAnsi="Arial" w:cs="Arial"/>
          <w:sz w:val="20"/>
        </w:rPr>
        <w:t>En los casos de licitaciones o concursos internacionales, el plazo será de hasta VEINTE (20) días como máximo.</w:t>
      </w:r>
    </w:p>
    <w:p w:rsidR="00434663" w:rsidRPr="005D212E" w:rsidRDefault="00434663" w:rsidP="00434663">
      <w:pPr>
        <w:jc w:val="both"/>
        <w:rPr>
          <w:rFonts w:ascii="Arial" w:hAnsi="Arial" w:cs="Arial"/>
          <w:sz w:val="20"/>
        </w:rPr>
      </w:pPr>
      <w:r w:rsidRPr="005D212E">
        <w:rPr>
          <w:rFonts w:ascii="Arial" w:hAnsi="Arial" w:cs="Arial"/>
          <w:sz w:val="20"/>
        </w:rPr>
        <w:t>La garantía de cumplimiento del contrato será del DIEZ POR CIENTO (10%) del monto total del contrato.</w:t>
      </w:r>
    </w:p>
    <w:p w:rsidR="00434663" w:rsidRPr="005D212E" w:rsidRDefault="00434663" w:rsidP="00434663">
      <w:pPr>
        <w:jc w:val="both"/>
        <w:rPr>
          <w:rFonts w:ascii="Arial" w:hAnsi="Arial" w:cs="Arial"/>
          <w:sz w:val="20"/>
        </w:rPr>
      </w:pPr>
      <w:r w:rsidRPr="005D212E">
        <w:rPr>
          <w:rFonts w:ascii="Arial" w:hAnsi="Arial" w:cs="Arial"/>
          <w:sz w:val="20"/>
        </w:rPr>
        <w:t>ARTÍCULO 38.- MONEDA DE LA GARANTÍA. La garantía se deberá constituir en la misma moneda en que se hubiere hecho la oferta. Cuando la cotización se hiciere en moneda extranjera y la garantía se constituya en efectivo o cheque, el importe de la garantía deberá consignarse en moneda nacional y su importe se calculará sobre la base del tipo de cambio vendedor del BANCO DE LA NACIÓN ARGENTINA vigente al cierre del día anterior a la fecha de constitución de la garantía.</w:t>
      </w:r>
    </w:p>
    <w:p w:rsidR="00434663" w:rsidRPr="005D212E" w:rsidRDefault="00434663" w:rsidP="00434663">
      <w:pPr>
        <w:jc w:val="both"/>
        <w:rPr>
          <w:rFonts w:ascii="Arial" w:hAnsi="Arial" w:cs="Arial"/>
          <w:sz w:val="20"/>
        </w:rPr>
      </w:pPr>
      <w:r w:rsidRPr="005D212E">
        <w:rPr>
          <w:rFonts w:ascii="Arial" w:hAnsi="Arial" w:cs="Arial"/>
          <w:sz w:val="20"/>
        </w:rPr>
        <w:t>ARTÍCULO 39.- FORMAS DE GARANTÍA. Las garantías a que se refiere el artículo 78 del Reglamento aprobado por Decreto Nº 1030/16 podrán constituirse de las siguientes formas, o mediante combinaciones de ellas:</w:t>
      </w:r>
    </w:p>
    <w:p w:rsidR="00434663" w:rsidRPr="005D212E" w:rsidRDefault="00434663" w:rsidP="00434663">
      <w:pPr>
        <w:jc w:val="both"/>
        <w:rPr>
          <w:rFonts w:ascii="Arial" w:hAnsi="Arial" w:cs="Arial"/>
          <w:sz w:val="20"/>
        </w:rPr>
      </w:pPr>
      <w:r w:rsidRPr="005D212E">
        <w:rPr>
          <w:rFonts w:ascii="Arial" w:hAnsi="Arial" w:cs="Arial"/>
          <w:sz w:val="20"/>
        </w:rPr>
        <w:t>a) En efectivo, mediante depósito bancario en la cuenta de la jurisdicción o entidad contratante, o giro postal o bancario.</w:t>
      </w:r>
    </w:p>
    <w:p w:rsidR="00434663" w:rsidRPr="005D212E" w:rsidRDefault="00434663" w:rsidP="00434663">
      <w:pPr>
        <w:jc w:val="both"/>
        <w:rPr>
          <w:rFonts w:ascii="Arial" w:hAnsi="Arial" w:cs="Arial"/>
          <w:sz w:val="20"/>
        </w:rPr>
      </w:pPr>
      <w:r w:rsidRPr="005D212E">
        <w:rPr>
          <w:rFonts w:ascii="Arial" w:hAnsi="Arial" w:cs="Arial"/>
          <w:sz w:val="20"/>
        </w:rPr>
        <w:t>b) Con cheque certificado contra una entidad bancaria, con preferencia del lugar donde se realice el procedimiento de selección o del domicilio de la jurisdicción o entidad contratante. La jurisdicción o entidad deberá depositar el cheque dentro de los plazos que rijan para estas operaciones.</w:t>
      </w:r>
    </w:p>
    <w:p w:rsidR="00434663" w:rsidRPr="005D212E" w:rsidRDefault="00434663" w:rsidP="00434663">
      <w:pPr>
        <w:jc w:val="both"/>
        <w:rPr>
          <w:rFonts w:ascii="Arial" w:hAnsi="Arial" w:cs="Arial"/>
          <w:sz w:val="20"/>
        </w:rPr>
      </w:pPr>
      <w:r w:rsidRPr="005D212E">
        <w:rPr>
          <w:rFonts w:ascii="Arial" w:hAnsi="Arial" w:cs="Arial"/>
          <w:sz w:val="20"/>
        </w:rPr>
        <w:t xml:space="preserve">c) Con títulos públicos emitidos por el ESTADO NACIONAL con posterioridad al </w:t>
      </w:r>
      <w:smartTag w:uri="urn:schemas-microsoft-com:office:smarttags" w:element="date">
        <w:smartTagPr>
          <w:attr w:name="Year" w:val="2001"/>
          <w:attr w:name="Day" w:val="31"/>
          <w:attr w:name="Month" w:val="12"/>
          <w:attr w:name="ls" w:val="trans"/>
        </w:smartTagPr>
        <w:r w:rsidRPr="005D212E">
          <w:rPr>
            <w:rFonts w:ascii="Arial" w:hAnsi="Arial" w:cs="Arial"/>
            <w:sz w:val="20"/>
          </w:rPr>
          <w:t>31 de diciembre de 2001</w:t>
        </w:r>
      </w:smartTag>
      <w:r w:rsidRPr="005D212E">
        <w:rPr>
          <w:rFonts w:ascii="Arial" w:hAnsi="Arial" w:cs="Arial"/>
          <w:sz w:val="20"/>
        </w:rPr>
        <w:t>. Los mismos deberán ser depositados en el BANCO DE LA NACIÓN ARGENTINA a la orden de la jurisdicción o entidad contratante, identificándose el procedimiento de selección de que se trate. El monto se calculará tomando en cuenta la cotización de los títulos al cierre del penúltimo día hábil anterior a la constitución de la garantía en la Bolsa o Mercado correspondiente. Se formulará cargo por los gastos que ocasione la ejecución de la garantía. El eventual excedente quedará sujeto a las disposiciones que rigen la devolución de garantías.</w:t>
      </w:r>
    </w:p>
    <w:p w:rsidR="00434663" w:rsidRPr="005D212E" w:rsidRDefault="00434663" w:rsidP="00434663">
      <w:pPr>
        <w:jc w:val="both"/>
        <w:rPr>
          <w:rFonts w:ascii="Arial" w:hAnsi="Arial" w:cs="Arial"/>
          <w:sz w:val="20"/>
        </w:rPr>
      </w:pPr>
      <w:r w:rsidRPr="005D212E">
        <w:rPr>
          <w:rFonts w:ascii="Arial" w:hAnsi="Arial" w:cs="Arial"/>
          <w:sz w:val="20"/>
        </w:rPr>
        <w:lastRenderedPageBreak/>
        <w:t>d) Con aval bancario u otra fianza a satisfacción de la jurisdicción o entidad contratante, constituyéndose el fiador en deudor solidario, liso y llano y principal pagador con renuncia a los beneficios de división y excusión, así como al beneficio de interpelación judicial previa, en los términos de lo dispuesto en el Código Civil y Comercial de la Nación.</w:t>
      </w:r>
    </w:p>
    <w:p w:rsidR="00434663" w:rsidRPr="005D212E" w:rsidRDefault="00434663" w:rsidP="00434663">
      <w:pPr>
        <w:jc w:val="both"/>
        <w:rPr>
          <w:rFonts w:ascii="Arial" w:hAnsi="Arial" w:cs="Arial"/>
          <w:sz w:val="20"/>
        </w:rPr>
      </w:pPr>
      <w:r w:rsidRPr="005D212E">
        <w:rPr>
          <w:rFonts w:ascii="Arial" w:hAnsi="Arial" w:cs="Arial"/>
          <w:sz w:val="20"/>
        </w:rPr>
        <w:t>e) Con seguro de caución, mediante pólizas aprobadas por la SUPERINTENDENCIA DE SEGUROS DE LA NACIÓN, extendidas a favor de la jurisdicción o entidad contratante y cuyas cláusulas se conformen con el modelo y reglamentación que a tal efecto dicte la Autoridad de Aplicación. Se podrán establecer los requisitos de solvencia que deberán reunir las compañías aseguradoras, con el fin de preservar el eventual cobro del seguro de caución. La jurisdicción o entidad contratante deberá solicitar al oferente o adjudicatario la sustitución de la compañía de seguros, cuando durante el transcurso del procedimiento o la ejecución del contrato la aseguradora originaria deje de cumplir los requisitos que se hubieran requerido.</w:t>
      </w:r>
    </w:p>
    <w:p w:rsidR="00434663" w:rsidRPr="005D212E" w:rsidRDefault="00434663" w:rsidP="00434663">
      <w:pPr>
        <w:jc w:val="both"/>
        <w:rPr>
          <w:rFonts w:ascii="Arial" w:hAnsi="Arial" w:cs="Arial"/>
          <w:sz w:val="20"/>
        </w:rPr>
      </w:pPr>
      <w:r w:rsidRPr="005D212E">
        <w:rPr>
          <w:rFonts w:ascii="Arial" w:hAnsi="Arial" w:cs="Arial"/>
          <w:sz w:val="20"/>
        </w:rPr>
        <w:t>f) Mediante la afectación de créditos líquidos y exigibles que el proponente o adjudicatario tenga en entidades de la ADMINISTRACIÓN NACIONAL, a cuyo efecto el interesado deberá presentar, en la fecha de la constitución de la garantía, la certificación pertinente y simultáneamente la cesión de los mismos al organismo contratante.</w:t>
      </w:r>
    </w:p>
    <w:p w:rsidR="00434663" w:rsidRPr="005D212E" w:rsidRDefault="00434663" w:rsidP="00434663">
      <w:pPr>
        <w:jc w:val="both"/>
        <w:rPr>
          <w:rFonts w:ascii="Arial" w:hAnsi="Arial" w:cs="Arial"/>
          <w:sz w:val="20"/>
        </w:rPr>
      </w:pPr>
      <w:r w:rsidRPr="005D212E">
        <w:rPr>
          <w:rFonts w:ascii="Arial" w:hAnsi="Arial" w:cs="Arial"/>
          <w:sz w:val="20"/>
        </w:rPr>
        <w:t>g) Con pagarés a la vista, cuando el importe que resulte de aplicar el porcentaje que corresponda, según se trate de la garantía de mantenimiento de oferta, de cumplimiento de contrato o de impugnación, o bien el monto fijo que se hubiere establecido en el pliego, no supere la suma de DOSCIENTOS SESENTA MÓDULOS (260 M). Esta forma de garantía no es combinable con las restantes enumeradas en el presente artículo.</w:t>
      </w:r>
    </w:p>
    <w:p w:rsidR="00434663" w:rsidRPr="005D212E" w:rsidRDefault="00434663" w:rsidP="00434663">
      <w:pPr>
        <w:jc w:val="both"/>
        <w:rPr>
          <w:rFonts w:ascii="Arial" w:hAnsi="Arial" w:cs="Arial"/>
          <w:sz w:val="20"/>
        </w:rPr>
      </w:pPr>
      <w:r w:rsidRPr="005D212E">
        <w:rPr>
          <w:rFonts w:ascii="Arial" w:hAnsi="Arial" w:cs="Arial"/>
          <w:sz w:val="20"/>
        </w:rPr>
        <w:t xml:space="preserve">La elección de la forma de garantía, en principio, queda a opción del oferente o </w:t>
      </w:r>
      <w:proofErr w:type="spellStart"/>
      <w:r w:rsidRPr="005D212E">
        <w:rPr>
          <w:rFonts w:ascii="Arial" w:hAnsi="Arial" w:cs="Arial"/>
          <w:sz w:val="20"/>
        </w:rPr>
        <w:t>cocontratante</w:t>
      </w:r>
      <w:proofErr w:type="spell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La jurisdicción o entidad contratante, por razones debidamente fundadas, podrá elegir la forma de la garantía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Las garantías de mantenimiento de la oferta serán constituidas por el plazo inicial y sus eventuales renovaciones. Todas las garantías deberán cubrir el total cumplimiento de las obligaciones contraídas, debiendo constituirse en forma independiente para cada procedimiento de selección.</w:t>
      </w:r>
    </w:p>
    <w:p w:rsidR="00434663" w:rsidRPr="005D212E" w:rsidRDefault="00434663" w:rsidP="00434663">
      <w:pPr>
        <w:jc w:val="both"/>
        <w:rPr>
          <w:rFonts w:ascii="Arial" w:hAnsi="Arial" w:cs="Arial"/>
          <w:sz w:val="20"/>
        </w:rPr>
      </w:pPr>
      <w:r w:rsidRPr="005D212E">
        <w:rPr>
          <w:rFonts w:ascii="Arial" w:hAnsi="Arial" w:cs="Arial"/>
          <w:sz w:val="20"/>
        </w:rPr>
        <w:t>ARTÍCULO 40.- EXCEPCIONES A LA OBLIGACIÓN DE PRESENTAR GARANTÍAS. No será necesario presentar garantías en los siguientes casos:</w:t>
      </w:r>
    </w:p>
    <w:p w:rsidR="00434663" w:rsidRPr="005D212E" w:rsidRDefault="00434663" w:rsidP="00434663">
      <w:pPr>
        <w:jc w:val="both"/>
        <w:rPr>
          <w:rFonts w:ascii="Arial" w:hAnsi="Arial" w:cs="Arial"/>
          <w:sz w:val="20"/>
        </w:rPr>
      </w:pPr>
      <w:r w:rsidRPr="005D212E">
        <w:rPr>
          <w:rFonts w:ascii="Arial" w:hAnsi="Arial" w:cs="Arial"/>
          <w:sz w:val="20"/>
        </w:rPr>
        <w:t>a) Adquisición de publicaciones periódicas.</w:t>
      </w:r>
    </w:p>
    <w:p w:rsidR="00434663" w:rsidRPr="005D212E" w:rsidRDefault="00434663" w:rsidP="00434663">
      <w:pPr>
        <w:jc w:val="both"/>
        <w:rPr>
          <w:rFonts w:ascii="Arial" w:hAnsi="Arial" w:cs="Arial"/>
          <w:sz w:val="20"/>
        </w:rPr>
      </w:pPr>
      <w:r w:rsidRPr="005D212E">
        <w:rPr>
          <w:rFonts w:ascii="Arial" w:hAnsi="Arial" w:cs="Arial"/>
          <w:sz w:val="20"/>
        </w:rPr>
        <w:t>b) Contrataciones de avisos publicitarios.</w:t>
      </w:r>
    </w:p>
    <w:p w:rsidR="00434663" w:rsidRPr="005D212E" w:rsidRDefault="00434663" w:rsidP="00434663">
      <w:pPr>
        <w:jc w:val="both"/>
        <w:rPr>
          <w:rFonts w:ascii="Arial" w:hAnsi="Arial" w:cs="Arial"/>
          <w:sz w:val="20"/>
        </w:rPr>
      </w:pPr>
      <w:r w:rsidRPr="005D212E">
        <w:rPr>
          <w:rFonts w:ascii="Arial" w:hAnsi="Arial" w:cs="Arial"/>
          <w:sz w:val="20"/>
        </w:rPr>
        <w:t>c) Cuando el monto de la oferta no supere la cantidad que represente UN MIL TRESCIENTOS MÓDULOS (1.300 M).</w:t>
      </w:r>
    </w:p>
    <w:p w:rsidR="00434663" w:rsidRPr="005D212E" w:rsidRDefault="00434663" w:rsidP="00434663">
      <w:pPr>
        <w:jc w:val="both"/>
        <w:rPr>
          <w:rFonts w:ascii="Arial" w:hAnsi="Arial" w:cs="Arial"/>
          <w:sz w:val="20"/>
        </w:rPr>
      </w:pPr>
      <w:r w:rsidRPr="005D212E">
        <w:rPr>
          <w:rFonts w:ascii="Arial" w:hAnsi="Arial" w:cs="Arial"/>
          <w:sz w:val="20"/>
        </w:rPr>
        <w:t>d) Cuando el monto de la orden de compra, venta o contrato no supere la cantidad que represente UN MIL TRESCIENTOS MÓDULOS (1.300 M).</w:t>
      </w:r>
    </w:p>
    <w:p w:rsidR="00434663" w:rsidRPr="005D212E" w:rsidRDefault="00434663" w:rsidP="00434663">
      <w:pPr>
        <w:jc w:val="both"/>
        <w:rPr>
          <w:rFonts w:ascii="Arial" w:hAnsi="Arial" w:cs="Arial"/>
          <w:sz w:val="20"/>
        </w:rPr>
      </w:pPr>
      <w:r w:rsidRPr="005D212E">
        <w:rPr>
          <w:rFonts w:ascii="Arial" w:hAnsi="Arial" w:cs="Arial"/>
          <w:sz w:val="20"/>
        </w:rPr>
        <w:t>e) Contrataciones que tengan por objeto la locación de obra intelectual a título personal.</w:t>
      </w:r>
    </w:p>
    <w:p w:rsidR="00434663" w:rsidRPr="005D212E" w:rsidRDefault="00434663" w:rsidP="00434663">
      <w:pPr>
        <w:jc w:val="both"/>
        <w:rPr>
          <w:rFonts w:ascii="Arial" w:hAnsi="Arial" w:cs="Arial"/>
          <w:sz w:val="20"/>
        </w:rPr>
      </w:pPr>
      <w:r w:rsidRPr="005D212E">
        <w:rPr>
          <w:rFonts w:ascii="Arial" w:hAnsi="Arial" w:cs="Arial"/>
          <w:sz w:val="20"/>
        </w:rPr>
        <w:t>f) Ejecución de la prestación dentro del plazo de integración de la garantía. En el caso de rechazo el plazo para la integración de la garantía se contará a partir de la comunicación del rechazo y no desde la notificación de la orden de compra o de la firma del respectivo contrato. Los elementos rechazados quedarán en caución y no podrán ser retirados sin, previamente, integrar la garantía que corresponda.</w:t>
      </w:r>
    </w:p>
    <w:p w:rsidR="00434663" w:rsidRPr="005D212E" w:rsidRDefault="00434663" w:rsidP="00434663">
      <w:pPr>
        <w:jc w:val="both"/>
        <w:rPr>
          <w:rFonts w:ascii="Arial" w:hAnsi="Arial" w:cs="Arial"/>
          <w:sz w:val="20"/>
        </w:rPr>
      </w:pPr>
      <w:r w:rsidRPr="005D212E">
        <w:rPr>
          <w:rFonts w:ascii="Arial" w:hAnsi="Arial" w:cs="Arial"/>
          <w:sz w:val="20"/>
        </w:rPr>
        <w:t>g) Cuando el oferente sea una jurisdicción o entidad perteneciente al Sector Público Nacional en los términos del artículo 8º de la Ley N° 24.156 y sus modificaciones.</w:t>
      </w:r>
    </w:p>
    <w:p w:rsidR="00434663" w:rsidRPr="005D212E" w:rsidRDefault="00434663" w:rsidP="00434663">
      <w:pPr>
        <w:jc w:val="both"/>
        <w:rPr>
          <w:rFonts w:ascii="Arial" w:hAnsi="Arial" w:cs="Arial"/>
          <w:sz w:val="20"/>
        </w:rPr>
      </w:pPr>
      <w:r w:rsidRPr="005D212E">
        <w:rPr>
          <w:rFonts w:ascii="Arial" w:hAnsi="Arial" w:cs="Arial"/>
          <w:sz w:val="20"/>
        </w:rPr>
        <w:t>h) Cuando el oferente sea un organismo provincial, municipal o del Gobierno de la Ciudad Autónoma  de Buenos Aires.</w:t>
      </w:r>
    </w:p>
    <w:p w:rsidR="00434663" w:rsidRPr="005D212E" w:rsidRDefault="00434663" w:rsidP="00434663">
      <w:pPr>
        <w:jc w:val="both"/>
        <w:rPr>
          <w:rFonts w:ascii="Arial" w:hAnsi="Arial" w:cs="Arial"/>
          <w:sz w:val="20"/>
        </w:rPr>
      </w:pPr>
      <w:r w:rsidRPr="005D212E">
        <w:rPr>
          <w:rFonts w:ascii="Arial" w:hAnsi="Arial" w:cs="Arial"/>
          <w:sz w:val="20"/>
        </w:rPr>
        <w:t>i) Cuando así se establezca para cada procedimiento de selección en particular en el manual de procedimientos o en el Pliego Único de Bases y Condiciones Generales.</w:t>
      </w:r>
    </w:p>
    <w:p w:rsidR="00434663" w:rsidRPr="005D212E" w:rsidRDefault="00434663" w:rsidP="00434663">
      <w:pPr>
        <w:jc w:val="both"/>
        <w:rPr>
          <w:rFonts w:ascii="Arial" w:hAnsi="Arial" w:cs="Arial"/>
          <w:sz w:val="20"/>
        </w:rPr>
      </w:pPr>
      <w:r w:rsidRPr="005D212E">
        <w:rPr>
          <w:rFonts w:ascii="Arial" w:hAnsi="Arial" w:cs="Arial"/>
          <w:sz w:val="20"/>
        </w:rPr>
        <w:t xml:space="preserve">No obstante lo dispuesto, todos los oferentes, adjudicatarios y </w:t>
      </w:r>
      <w:proofErr w:type="spellStart"/>
      <w:r w:rsidRPr="005D212E">
        <w:rPr>
          <w:rFonts w:ascii="Arial" w:hAnsi="Arial" w:cs="Arial"/>
          <w:sz w:val="20"/>
        </w:rPr>
        <w:t>cocontratantes</w:t>
      </w:r>
      <w:proofErr w:type="spellEnd"/>
      <w:r w:rsidRPr="005D212E">
        <w:rPr>
          <w:rFonts w:ascii="Arial" w:hAnsi="Arial" w:cs="Arial"/>
          <w:sz w:val="20"/>
        </w:rPr>
        <w:t xml:space="preserve"> quedan obligados a responder por el importe de la garantía no constituida, de acuerdo al orden de afectación de penalidades establecido en el artículo 104 del reglamento aprobado por el Decreto Nº 1030/16, a requerimiento de la jurisdicción o entidad contratante, sin que puedan interponer reclamo alguno sino después de obtenido el cobro o de efectuado el pago.</w:t>
      </w:r>
    </w:p>
    <w:p w:rsidR="00434663" w:rsidRPr="005D212E" w:rsidRDefault="00434663" w:rsidP="00434663">
      <w:pPr>
        <w:jc w:val="both"/>
        <w:rPr>
          <w:rFonts w:ascii="Arial" w:hAnsi="Arial" w:cs="Arial"/>
          <w:sz w:val="20"/>
        </w:rPr>
      </w:pPr>
      <w:r w:rsidRPr="005D212E">
        <w:rPr>
          <w:rFonts w:ascii="Arial" w:hAnsi="Arial" w:cs="Arial"/>
          <w:sz w:val="20"/>
        </w:rPr>
        <w:t>Las excepciones previstas en el presente artículo no incluyen a las contragarantías.</w:t>
      </w:r>
    </w:p>
    <w:p w:rsidR="00434663" w:rsidRPr="005D212E" w:rsidRDefault="00434663" w:rsidP="00434663">
      <w:pPr>
        <w:jc w:val="both"/>
        <w:rPr>
          <w:rFonts w:ascii="Arial" w:hAnsi="Arial" w:cs="Arial"/>
          <w:sz w:val="20"/>
        </w:rPr>
      </w:pPr>
      <w:r w:rsidRPr="005D212E">
        <w:rPr>
          <w:rFonts w:ascii="Arial" w:hAnsi="Arial" w:cs="Arial"/>
          <w:sz w:val="20"/>
        </w:rPr>
        <w:t xml:space="preserve">ARTÍCULO 41.- RENUNCIA TÁCITA. Si los oferentes, adjudicatarios o </w:t>
      </w:r>
      <w:proofErr w:type="spellStart"/>
      <w:r w:rsidRPr="005D212E">
        <w:rPr>
          <w:rFonts w:ascii="Arial" w:hAnsi="Arial" w:cs="Arial"/>
          <w:sz w:val="20"/>
        </w:rPr>
        <w:t>cocontratantes</w:t>
      </w:r>
      <w:proofErr w:type="spellEnd"/>
      <w:r w:rsidRPr="005D212E">
        <w:rPr>
          <w:rFonts w:ascii="Arial" w:hAnsi="Arial" w:cs="Arial"/>
          <w:sz w:val="20"/>
        </w:rPr>
        <w:t>, no retirasen las garantías dentro del plazo de SESENTA (60) días corridos a contar desde la fecha de la notificación, implicará la renuncia tácita a favor del Estado Nacional de lo que constituya la garantía.</w:t>
      </w:r>
    </w:p>
    <w:p w:rsidR="00434663" w:rsidRPr="005D212E" w:rsidRDefault="00434663" w:rsidP="00434663">
      <w:pPr>
        <w:jc w:val="both"/>
        <w:rPr>
          <w:rFonts w:ascii="Arial" w:hAnsi="Arial" w:cs="Arial"/>
          <w:sz w:val="20"/>
        </w:rPr>
      </w:pPr>
      <w:r w:rsidRPr="005D212E">
        <w:rPr>
          <w:rFonts w:ascii="Arial" w:hAnsi="Arial" w:cs="Arial"/>
          <w:sz w:val="20"/>
        </w:rPr>
        <w:lastRenderedPageBreak/>
        <w:t>ARTÍCULO 42.- ACRECENTAMIENTO DE VALORES. La ADMINISTRACIÓN NACIONAL no abonará intereses por los depósitos de valores otorgados en garantía, en tanto que los que devengaren los mismos pertenecerán a sus depositantes.</w:t>
      </w:r>
    </w:p>
    <w:p w:rsidR="00434663" w:rsidRPr="005D212E" w:rsidRDefault="00434663" w:rsidP="00434663">
      <w:pPr>
        <w:jc w:val="both"/>
        <w:rPr>
          <w:rFonts w:ascii="Arial" w:hAnsi="Arial" w:cs="Arial"/>
          <w:sz w:val="20"/>
        </w:rPr>
      </w:pPr>
      <w:r w:rsidRPr="005D212E">
        <w:rPr>
          <w:rFonts w:ascii="Arial" w:hAnsi="Arial" w:cs="Arial"/>
          <w:sz w:val="20"/>
        </w:rPr>
        <w:t xml:space="preserve">ARTÍCULO 43.- ENTREGA. Los </w:t>
      </w:r>
      <w:proofErr w:type="spellStart"/>
      <w:r w:rsidRPr="005D212E">
        <w:rPr>
          <w:rFonts w:ascii="Arial" w:hAnsi="Arial" w:cs="Arial"/>
          <w:sz w:val="20"/>
        </w:rPr>
        <w:t>cocontratantes</w:t>
      </w:r>
      <w:proofErr w:type="spellEnd"/>
      <w:r w:rsidRPr="005D212E">
        <w:rPr>
          <w:rFonts w:ascii="Arial" w:hAnsi="Arial" w:cs="Arial"/>
          <w:sz w:val="20"/>
        </w:rPr>
        <w:t xml:space="preserve"> deberán cumplir la prestación en la forma, plazo o fecha, lugar y demás condiciones establecidas en los documentos que rijan el llamado, así como en los que integren la orden de compra, venta o contrato.</w:t>
      </w:r>
    </w:p>
    <w:p w:rsidR="00434663" w:rsidRPr="005D212E" w:rsidRDefault="00434663" w:rsidP="00434663">
      <w:pPr>
        <w:jc w:val="both"/>
        <w:rPr>
          <w:rFonts w:ascii="Arial" w:hAnsi="Arial" w:cs="Arial"/>
          <w:sz w:val="20"/>
        </w:rPr>
      </w:pPr>
      <w:r w:rsidRPr="005D212E">
        <w:rPr>
          <w:rFonts w:ascii="Arial" w:hAnsi="Arial" w:cs="Arial"/>
          <w:sz w:val="20"/>
        </w:rPr>
        <w:t>ARTÍCULO 44.- PAUTAS PARA LA RECEPCIÓN. Las Comisiones de Recepción recibirán los bienes con carácter provisional y los recibos o remitos que se firmen quedarán sujetos a la conformidad de la recepción.</w:t>
      </w:r>
    </w:p>
    <w:p w:rsidR="00434663" w:rsidRPr="005D212E" w:rsidRDefault="00434663" w:rsidP="00434663">
      <w:pPr>
        <w:jc w:val="both"/>
        <w:rPr>
          <w:rFonts w:ascii="Arial" w:hAnsi="Arial" w:cs="Arial"/>
          <w:sz w:val="20"/>
        </w:rPr>
      </w:pPr>
      <w:r w:rsidRPr="005D212E">
        <w:rPr>
          <w:rFonts w:ascii="Arial" w:hAnsi="Arial" w:cs="Arial"/>
          <w:sz w:val="20"/>
        </w:rPr>
        <w:t>El proveedor estará obligado a retirar los elementos rechazados dentro del plazo que le fije al efecto la jurisdicción o entidad contratante. Vencido el mismo, se considerará que existe renuncia tácita a favor del organismo, pudiendo éste disponer de los elementos. Sin perjuicio de las penalidades que correspondieren, el proveedor cuyos bienes hubieran sido rechazados deberá hacerse cargo de los costos de traslado y, en su caso, de los que se derivaren de la destrucción de los mismos.</w:t>
      </w:r>
    </w:p>
    <w:p w:rsidR="00434663" w:rsidRPr="005D212E" w:rsidRDefault="00434663" w:rsidP="00434663">
      <w:pPr>
        <w:jc w:val="both"/>
        <w:rPr>
          <w:rFonts w:ascii="Arial" w:hAnsi="Arial" w:cs="Arial"/>
          <w:sz w:val="20"/>
        </w:rPr>
      </w:pPr>
      <w:r w:rsidRPr="005D212E">
        <w:rPr>
          <w:rFonts w:ascii="Arial" w:hAnsi="Arial" w:cs="Arial"/>
          <w:sz w:val="20"/>
        </w:rPr>
        <w:t>La conformidad de la recepción definitiva se otorgará dentro del plazo de DIEZ (10) días, a partir de la recepción de los bienes o servicios objeto del contrato, salvo que en el pliego de bases y condiciones particulares se fijara uno distinto. En caso de silencio, una vez vencido dicho plazo, el proveedor podrá intimar la recepción. Si la dependencia contratante no se expidiera dentro de los DIEZ (10) días siguientes al de la recepción de la intimación, los bienes o servicios se tendrán por recibidos de conformidad. A los fines del otorgamiento de la conformidad de la recepción, la Comisión interviniente actuará de conformidad con lo dispuesto en el Título III, Capítulo Único del Manual de Procedimiento del Régimen de Contrataciones de la Administración Nacional.</w:t>
      </w:r>
    </w:p>
    <w:p w:rsidR="00434663" w:rsidRPr="005D212E" w:rsidRDefault="00434663" w:rsidP="00434663">
      <w:pPr>
        <w:jc w:val="both"/>
        <w:rPr>
          <w:rFonts w:ascii="Arial" w:hAnsi="Arial" w:cs="Arial"/>
          <w:sz w:val="20"/>
        </w:rPr>
      </w:pPr>
      <w:r w:rsidRPr="005D212E">
        <w:rPr>
          <w:rFonts w:ascii="Arial" w:hAnsi="Arial" w:cs="Arial"/>
          <w:sz w:val="20"/>
        </w:rPr>
        <w:t>ARTÍCULO 45.- EXTENSIÓN DEL PLAZO DE CUMPLIMIENTO DE LA PRESTACIÓN. La extensión del plazo de cumplimiento de la prestación sólo será admisible cuando existieran causas debidamente justificadas y las necesidades de la jurisdicción o entidad contratante admitan la satisfacción de la prestación fuera de término.</w:t>
      </w:r>
    </w:p>
    <w:p w:rsidR="00434663" w:rsidRPr="005D212E" w:rsidRDefault="00434663" w:rsidP="00434663">
      <w:pPr>
        <w:jc w:val="both"/>
        <w:rPr>
          <w:rFonts w:ascii="Arial" w:hAnsi="Arial" w:cs="Arial"/>
          <w:sz w:val="20"/>
        </w:rPr>
      </w:pPr>
      <w:r w:rsidRPr="005D212E">
        <w:rPr>
          <w:rFonts w:ascii="Arial" w:hAnsi="Arial" w:cs="Arial"/>
          <w:sz w:val="20"/>
        </w:rPr>
        <w:t>La solicitud deberá hacerse antes del vencimiento del plazo de cumplimiento de la prestación, exponiendo los motivos de la demora y de resultar admisible deberá ser aceptada por la correspondiente Comisión de Recepción.</w:t>
      </w:r>
    </w:p>
    <w:p w:rsidR="00434663" w:rsidRPr="005D212E" w:rsidRDefault="00434663" w:rsidP="00434663">
      <w:pPr>
        <w:jc w:val="both"/>
        <w:rPr>
          <w:rFonts w:ascii="Arial" w:hAnsi="Arial" w:cs="Arial"/>
          <w:sz w:val="20"/>
        </w:rPr>
      </w:pPr>
      <w:r w:rsidRPr="005D212E">
        <w:rPr>
          <w:rFonts w:ascii="Arial" w:hAnsi="Arial" w:cs="Arial"/>
          <w:sz w:val="20"/>
        </w:rPr>
        <w:t xml:space="preserve">No obstante la aceptación corresponderá la aplicación de la multa por mora en la entrega, de acuerdo a lo previsto en el artículo 102, inciso c), apartado 1 del reglamento aprobado por el Decreto Nº1030/16 </w:t>
      </w:r>
    </w:p>
    <w:p w:rsidR="00434663" w:rsidRPr="005D212E" w:rsidRDefault="00434663" w:rsidP="00434663">
      <w:pPr>
        <w:jc w:val="both"/>
        <w:rPr>
          <w:rFonts w:ascii="Arial" w:hAnsi="Arial" w:cs="Arial"/>
          <w:sz w:val="20"/>
        </w:rPr>
      </w:pPr>
      <w:r w:rsidRPr="005D212E">
        <w:rPr>
          <w:rFonts w:ascii="Arial" w:hAnsi="Arial" w:cs="Arial"/>
          <w:sz w:val="20"/>
        </w:rPr>
        <w:t xml:space="preserve">En aquellos casos en que sin realizar el procedimiento establecido en el presente artículo el </w:t>
      </w:r>
      <w:proofErr w:type="spellStart"/>
      <w:r w:rsidRPr="005D212E">
        <w:rPr>
          <w:rFonts w:ascii="Arial" w:hAnsi="Arial" w:cs="Arial"/>
          <w:sz w:val="20"/>
        </w:rPr>
        <w:t>cocontratante</w:t>
      </w:r>
      <w:proofErr w:type="spellEnd"/>
      <w:r w:rsidRPr="005D212E">
        <w:rPr>
          <w:rFonts w:ascii="Arial" w:hAnsi="Arial" w:cs="Arial"/>
          <w:sz w:val="20"/>
        </w:rPr>
        <w:t xml:space="preserve"> realice la prestación fuera de plazo y la jurisdicción o entidad contratante la acepte por aplicación del principio de continuidad del contrato, también corresponderá la aplicación de la multa por mora en el cumplimiento, a los fines de preservar el principio de igualdad de tratamiento entre los interesados.</w:t>
      </w:r>
    </w:p>
    <w:p w:rsidR="00434663" w:rsidRPr="005D212E" w:rsidRDefault="00434663" w:rsidP="00434663">
      <w:pPr>
        <w:jc w:val="both"/>
        <w:rPr>
          <w:rFonts w:ascii="Arial" w:hAnsi="Arial" w:cs="Arial"/>
          <w:sz w:val="20"/>
        </w:rPr>
      </w:pPr>
      <w:r w:rsidRPr="005D212E">
        <w:rPr>
          <w:rFonts w:ascii="Arial" w:hAnsi="Arial" w:cs="Arial"/>
          <w:sz w:val="20"/>
        </w:rPr>
        <w:t>ARTÍCULO 46.- FACTURACIÓN. Las facturas deberán ser presentadas una vez recibida la conformidad de la recepción definitiva, en la forma y en el lugar indicado en el respectivo pliego de bases y condiciones particulares, lo que dará comienzo al plazo fijado para el pago.</w:t>
      </w:r>
    </w:p>
    <w:p w:rsidR="00434663" w:rsidRPr="005D212E" w:rsidRDefault="00434663" w:rsidP="00434663">
      <w:pPr>
        <w:jc w:val="both"/>
        <w:rPr>
          <w:rFonts w:ascii="Arial" w:hAnsi="Arial" w:cs="Arial"/>
          <w:sz w:val="20"/>
        </w:rPr>
      </w:pPr>
      <w:r w:rsidRPr="005D212E">
        <w:rPr>
          <w:rFonts w:ascii="Arial" w:hAnsi="Arial" w:cs="Arial"/>
          <w:sz w:val="20"/>
        </w:rPr>
        <w:t>ARTÍCULO 47.- PLAZO DE PAGO. El plazo para el pago de las facturas será de TREINTA (30) días corridos, salvo que en el pliego de bases y condiciones particulares se establezca uno distinto.</w:t>
      </w:r>
    </w:p>
    <w:p w:rsidR="00434663" w:rsidRPr="005D212E" w:rsidRDefault="00434663" w:rsidP="00434663">
      <w:pPr>
        <w:jc w:val="both"/>
        <w:rPr>
          <w:rFonts w:ascii="Arial" w:hAnsi="Arial" w:cs="Arial"/>
          <w:sz w:val="20"/>
        </w:rPr>
      </w:pPr>
      <w:r w:rsidRPr="005D212E">
        <w:rPr>
          <w:rFonts w:ascii="Arial" w:hAnsi="Arial" w:cs="Arial"/>
          <w:sz w:val="20"/>
        </w:rPr>
        <w:t>Sin perjuicio de ello, los pagos se atenderán, considerando el programa mensual de caja y las prioridades de gastos contenidas en la normativa vigente.</w:t>
      </w:r>
    </w:p>
    <w:p w:rsidR="00434663" w:rsidRPr="005D212E" w:rsidRDefault="00434663" w:rsidP="00434663">
      <w:pPr>
        <w:jc w:val="both"/>
        <w:rPr>
          <w:rFonts w:ascii="Arial" w:hAnsi="Arial" w:cs="Arial"/>
          <w:sz w:val="20"/>
        </w:rPr>
      </w:pPr>
      <w:r w:rsidRPr="005D212E">
        <w:rPr>
          <w:rFonts w:ascii="Arial" w:hAnsi="Arial" w:cs="Arial"/>
          <w:sz w:val="20"/>
        </w:rPr>
        <w:t xml:space="preserve">Si se estableciera el pago por adelantado, el </w:t>
      </w:r>
      <w:proofErr w:type="spellStart"/>
      <w:r w:rsidRPr="005D212E">
        <w:rPr>
          <w:rFonts w:ascii="Arial" w:hAnsi="Arial" w:cs="Arial"/>
          <w:sz w:val="20"/>
        </w:rPr>
        <w:t>cocontratante</w:t>
      </w:r>
      <w:proofErr w:type="spellEnd"/>
      <w:r w:rsidRPr="005D212E">
        <w:rPr>
          <w:rFonts w:ascii="Arial" w:hAnsi="Arial" w:cs="Arial"/>
          <w:sz w:val="20"/>
        </w:rPr>
        <w:t xml:space="preserve"> deberá constituir una contragarantía por el equivalente a los montos que reciba como adelanto.</w:t>
      </w:r>
    </w:p>
    <w:p w:rsidR="00434663" w:rsidRPr="005D212E" w:rsidRDefault="00434663" w:rsidP="00434663">
      <w:pPr>
        <w:jc w:val="both"/>
        <w:rPr>
          <w:rFonts w:ascii="Arial" w:hAnsi="Arial" w:cs="Arial"/>
          <w:sz w:val="20"/>
        </w:rPr>
      </w:pPr>
      <w:r w:rsidRPr="005D212E">
        <w:rPr>
          <w:rFonts w:ascii="Arial" w:hAnsi="Arial" w:cs="Arial"/>
          <w:sz w:val="20"/>
        </w:rPr>
        <w:t>ARTÍCULO 48.- MONEDA DE PAGO. Los pagos se efectuarán en la moneda que corresponda de acuerdo a lo previsto en las disposiciones que a tales fines determine la SECRETARÍA DE HACIENDA del MINISTERIO DE HACIENDA Y FINANZAS PÚBLICAS.</w:t>
      </w:r>
    </w:p>
    <w:p w:rsidR="00434663" w:rsidRPr="005D212E" w:rsidRDefault="00434663" w:rsidP="00434663">
      <w:pPr>
        <w:jc w:val="both"/>
        <w:rPr>
          <w:rFonts w:ascii="Arial" w:hAnsi="Arial" w:cs="Arial"/>
          <w:sz w:val="20"/>
        </w:rPr>
      </w:pPr>
      <w:r w:rsidRPr="005D212E">
        <w:rPr>
          <w:rFonts w:ascii="Arial" w:hAnsi="Arial" w:cs="Arial"/>
          <w:sz w:val="20"/>
        </w:rPr>
        <w:t>ARTÍCULO 49.- GASTOS POR CUENTA DEL PROVEEDOR. Serán por cuenta del proveedor el pago de los siguientes conceptos, sin perjuicio de los que puedan establecerse en el pliego de bases y condiciones particulares:</w:t>
      </w:r>
    </w:p>
    <w:p w:rsidR="00434663" w:rsidRPr="005D212E" w:rsidRDefault="00434663" w:rsidP="00434663">
      <w:pPr>
        <w:jc w:val="both"/>
        <w:rPr>
          <w:rFonts w:ascii="Arial" w:hAnsi="Arial" w:cs="Arial"/>
          <w:sz w:val="20"/>
        </w:rPr>
      </w:pPr>
      <w:r w:rsidRPr="005D212E">
        <w:rPr>
          <w:rFonts w:ascii="Arial" w:hAnsi="Arial" w:cs="Arial"/>
          <w:sz w:val="20"/>
        </w:rPr>
        <w:t>a) Tributos que correspondan;</w:t>
      </w:r>
    </w:p>
    <w:p w:rsidR="00434663" w:rsidRPr="005D212E" w:rsidRDefault="00434663" w:rsidP="00434663">
      <w:pPr>
        <w:jc w:val="both"/>
        <w:rPr>
          <w:rFonts w:ascii="Arial" w:hAnsi="Arial" w:cs="Arial"/>
          <w:sz w:val="20"/>
        </w:rPr>
      </w:pPr>
      <w:r w:rsidRPr="005D212E">
        <w:rPr>
          <w:rFonts w:ascii="Arial" w:hAnsi="Arial" w:cs="Arial"/>
          <w:sz w:val="20"/>
        </w:rPr>
        <w:t>b) Costo del despacho, derechos y servicios aduaneros y demás gastos incurridos por cualquier concepto en el caso de rechazo de mercaderías importadas con cláusulas de entrega en el país;</w:t>
      </w:r>
    </w:p>
    <w:p w:rsidR="00434663" w:rsidRPr="005D212E" w:rsidRDefault="00434663" w:rsidP="00434663">
      <w:pPr>
        <w:jc w:val="both"/>
        <w:rPr>
          <w:rFonts w:ascii="Arial" w:hAnsi="Arial" w:cs="Arial"/>
          <w:sz w:val="20"/>
        </w:rPr>
      </w:pPr>
      <w:r w:rsidRPr="005D212E">
        <w:rPr>
          <w:rFonts w:ascii="Arial" w:hAnsi="Arial" w:cs="Arial"/>
          <w:sz w:val="20"/>
        </w:rPr>
        <w:lastRenderedPageBreak/>
        <w:t>c) Reposición de las muestras destruidas, a fin de determinar si se ajustan en su composición o construcción a lo contratado, si por ese medio se comprobaren defectos o vicios en los materiales o en su estructura.</w:t>
      </w:r>
    </w:p>
    <w:p w:rsidR="00434663" w:rsidRPr="005D212E" w:rsidRDefault="00434663" w:rsidP="00434663">
      <w:pPr>
        <w:jc w:val="both"/>
        <w:rPr>
          <w:rFonts w:ascii="Arial" w:hAnsi="Arial" w:cs="Arial"/>
          <w:sz w:val="20"/>
        </w:rPr>
      </w:pPr>
      <w:r w:rsidRPr="005D212E">
        <w:rPr>
          <w:rFonts w:ascii="Arial" w:hAnsi="Arial" w:cs="Arial"/>
          <w:sz w:val="20"/>
        </w:rPr>
        <w:t>d) Si el producto tuviere envase especial y éste debiere devolverse, el flete y acarreo respectivo, ida y vuelta, desde el mismo lugar y por los mismos medios de envío a emplear para la devolución, serán por cuenta del proveedor. En estos casos deberá especificar separadamente del producto, el valor de cada envase y además estipular el plazo de devolución de los mismos, si la jurisdicción o entidad contratante no lo hubiera establecido en las cláusulas particulares. De no producirse la devolución de los envases en los plazos establecidos por una u otra parte, el proveedor podrá facturarlos e iniciar el trámite de cobro de los mismos, a los precios consignados en la oferta, quedando este trámite sin efecto, si la devolución se produjera en el ínterin.</w:t>
      </w:r>
    </w:p>
    <w:p w:rsidR="00434663" w:rsidRPr="005D212E" w:rsidRDefault="00434663" w:rsidP="00434663">
      <w:pPr>
        <w:jc w:val="both"/>
        <w:rPr>
          <w:rFonts w:ascii="Arial" w:hAnsi="Arial" w:cs="Arial"/>
          <w:sz w:val="20"/>
        </w:rPr>
      </w:pPr>
      <w:r w:rsidRPr="005D212E">
        <w:rPr>
          <w:rFonts w:ascii="Arial" w:hAnsi="Arial" w:cs="Arial"/>
          <w:sz w:val="20"/>
        </w:rPr>
        <w:t>ARTÍCULO 50.- AUMENTOS O DISMINUCIONES. El aumento o la disminución del monto total del contrato será una facultad unilateral de la jurisdicción o entidad contratante, hasta el límite del VEINTE POR CIENTO (20%).</w:t>
      </w:r>
    </w:p>
    <w:p w:rsidR="00434663" w:rsidRPr="005D212E" w:rsidRDefault="00434663" w:rsidP="00434663">
      <w:pPr>
        <w:jc w:val="both"/>
        <w:rPr>
          <w:rFonts w:ascii="Arial" w:hAnsi="Arial" w:cs="Arial"/>
          <w:sz w:val="20"/>
        </w:rPr>
      </w:pPr>
      <w:r w:rsidRPr="005D212E">
        <w:rPr>
          <w:rFonts w:ascii="Arial" w:hAnsi="Arial" w:cs="Arial"/>
          <w:sz w:val="20"/>
        </w:rPr>
        <w:t xml:space="preserve">En los casos en que resulte imprescindible para la jurisdicción o entidad contratante, el aumento o la disminución podrán exceder el VEINTE POR CIENTO (20%), y se deberá requerir la conformidad del </w:t>
      </w:r>
      <w:proofErr w:type="spellStart"/>
      <w:r w:rsidRPr="005D212E">
        <w:rPr>
          <w:rFonts w:ascii="Arial" w:hAnsi="Arial" w:cs="Arial"/>
          <w:sz w:val="20"/>
        </w:rPr>
        <w:t>cocontratante</w:t>
      </w:r>
      <w:proofErr w:type="spellEnd"/>
      <w:r w:rsidRPr="005D212E">
        <w:rPr>
          <w:rFonts w:ascii="Arial" w:hAnsi="Arial" w:cs="Arial"/>
          <w:sz w:val="20"/>
        </w:rPr>
        <w:t xml:space="preserve">, si ésta no fuera aceptada, no generará ningún tipo de responsabilidad al proveedor ni será pasible de ningún tipo de penalidad o sanción. En ningún caso las ampliaciones o disminuciones podrán exceder del TREINTA Y CINCO POR CIENTO (35%) del monto total del contrato, aún con consentimiento del </w:t>
      </w:r>
      <w:proofErr w:type="spellStart"/>
      <w:r w:rsidRPr="005D212E">
        <w:rPr>
          <w:rFonts w:ascii="Arial" w:hAnsi="Arial" w:cs="Arial"/>
          <w:sz w:val="20"/>
        </w:rPr>
        <w:t>cocontratante</w:t>
      </w:r>
      <w:proofErr w:type="spellEnd"/>
      <w:r w:rsidRPr="005D212E">
        <w:rPr>
          <w:rFonts w:ascii="Arial" w:hAnsi="Arial" w:cs="Arial"/>
          <w:sz w:val="20"/>
        </w:rPr>
        <w:t>.</w:t>
      </w:r>
    </w:p>
    <w:p w:rsidR="00434663" w:rsidRPr="005D212E" w:rsidRDefault="00434663" w:rsidP="00434663">
      <w:pPr>
        <w:jc w:val="both"/>
        <w:rPr>
          <w:rFonts w:ascii="Arial" w:hAnsi="Arial" w:cs="Arial"/>
          <w:sz w:val="20"/>
        </w:rPr>
      </w:pPr>
      <w:r w:rsidRPr="005D212E">
        <w:rPr>
          <w:rFonts w:ascii="Arial" w:hAnsi="Arial" w:cs="Arial"/>
          <w:sz w:val="20"/>
        </w:rPr>
        <w:t xml:space="preserve">ARTÍCULO 51.- CESIÓN O SUBCONTRATACIÓN. Queda prohibida la subcontratación o cesión del contrato, en ambos casos, sin la previa autorización fundada de la misma autoridad que dispuso su adjudicación. El </w:t>
      </w:r>
      <w:proofErr w:type="spellStart"/>
      <w:r w:rsidRPr="005D212E">
        <w:rPr>
          <w:rFonts w:ascii="Arial" w:hAnsi="Arial" w:cs="Arial"/>
          <w:sz w:val="20"/>
        </w:rPr>
        <w:t>cocontratante</w:t>
      </w:r>
      <w:proofErr w:type="spellEnd"/>
      <w:r w:rsidRPr="005D212E">
        <w:rPr>
          <w:rFonts w:ascii="Arial" w:hAnsi="Arial" w:cs="Arial"/>
          <w:sz w:val="20"/>
        </w:rPr>
        <w:t xml:space="preserve"> cedente continuará obligado solidariamente con el cesionario por los compromisos emergentes del contrato. Se deberá verificar que el cesionario cumpla con todos los requisitos de la convocatoria a ese momento, como al momento de la cesión. En caso de cederse sin mediar dicha autorización, la jurisdicción o entidad contratante podrá rescindir de pleno derecho el contrato por culpa del </w:t>
      </w:r>
      <w:proofErr w:type="spellStart"/>
      <w:r w:rsidRPr="005D212E">
        <w:rPr>
          <w:rFonts w:ascii="Arial" w:hAnsi="Arial" w:cs="Arial"/>
          <w:sz w:val="20"/>
        </w:rPr>
        <w:t>cocontratante</w:t>
      </w:r>
      <w:proofErr w:type="spellEnd"/>
      <w:r w:rsidRPr="005D212E">
        <w:rPr>
          <w:rFonts w:ascii="Arial" w:hAnsi="Arial" w:cs="Arial"/>
          <w:sz w:val="20"/>
        </w:rPr>
        <w:t xml:space="preserve"> con pérdida de la garantía de cumplimiento del contrato.</w:t>
      </w:r>
    </w:p>
    <w:p w:rsidR="00434663" w:rsidRPr="005D212E" w:rsidRDefault="00434663" w:rsidP="00434663">
      <w:pPr>
        <w:jc w:val="both"/>
        <w:rPr>
          <w:rFonts w:ascii="Arial" w:hAnsi="Arial" w:cs="Arial"/>
          <w:sz w:val="20"/>
        </w:rPr>
      </w:pPr>
      <w:r w:rsidRPr="005D212E">
        <w:rPr>
          <w:rFonts w:ascii="Arial" w:hAnsi="Arial" w:cs="Arial"/>
          <w:sz w:val="20"/>
        </w:rPr>
        <w:t xml:space="preserve">En ningún caso con la cesión se podrá alterar la moneda y la plaza de pago que correspondiera de acuerdo a las características del </w:t>
      </w:r>
      <w:proofErr w:type="spellStart"/>
      <w:r w:rsidRPr="005D212E">
        <w:rPr>
          <w:rFonts w:ascii="Arial" w:hAnsi="Arial" w:cs="Arial"/>
          <w:sz w:val="20"/>
        </w:rPr>
        <w:t>cocontratante</w:t>
      </w:r>
      <w:proofErr w:type="spellEnd"/>
      <w:r w:rsidRPr="005D212E">
        <w:rPr>
          <w:rFonts w:ascii="Arial" w:hAnsi="Arial" w:cs="Arial"/>
          <w:sz w:val="20"/>
        </w:rPr>
        <w:t xml:space="preserve"> original en virtud de lo establecido en las normas sobre pagos emitidas por la SECRETARÍA DE HACIENDA del MINISTERIO DE HACIENDA Y FINANZAS PÚBLICAS.</w:t>
      </w:r>
    </w:p>
    <w:p w:rsidR="00434663" w:rsidRPr="005D212E" w:rsidRDefault="00434663" w:rsidP="00434663">
      <w:pPr>
        <w:jc w:val="both"/>
        <w:rPr>
          <w:rFonts w:ascii="Arial" w:hAnsi="Arial" w:cs="Arial"/>
          <w:sz w:val="20"/>
        </w:rPr>
      </w:pPr>
      <w:r w:rsidRPr="005D212E">
        <w:rPr>
          <w:rFonts w:ascii="Arial" w:hAnsi="Arial" w:cs="Arial"/>
          <w:sz w:val="20"/>
        </w:rPr>
        <w:t xml:space="preserve">ARTÍCULO 52.- CLASES DE PENALIDADES. Los oferentes, adjudicatarios y </w:t>
      </w:r>
      <w:proofErr w:type="spellStart"/>
      <w:r w:rsidRPr="005D212E">
        <w:rPr>
          <w:rFonts w:ascii="Arial" w:hAnsi="Arial" w:cs="Arial"/>
          <w:sz w:val="20"/>
        </w:rPr>
        <w:t>cocontratantes</w:t>
      </w:r>
      <w:proofErr w:type="spellEnd"/>
      <w:r w:rsidRPr="005D212E">
        <w:rPr>
          <w:rFonts w:ascii="Arial" w:hAnsi="Arial" w:cs="Arial"/>
          <w:sz w:val="20"/>
        </w:rPr>
        <w:t xml:space="preserve"> serán pasibles de las penalidades establecidas en el artículo 29 del Decreto Delegado Nº 1.023/01 y sus modificatorios y complementarios, cuando incurran en las causales reguladas en el reglamento aprobado por el Decreto Nº1030/16</w:t>
      </w:r>
    </w:p>
    <w:p w:rsidR="00434663" w:rsidRPr="005D212E" w:rsidRDefault="00434663" w:rsidP="00434663">
      <w:pPr>
        <w:jc w:val="both"/>
        <w:rPr>
          <w:rFonts w:ascii="Arial" w:hAnsi="Arial" w:cs="Arial"/>
          <w:sz w:val="20"/>
        </w:rPr>
      </w:pPr>
      <w:r w:rsidRPr="005D212E">
        <w:rPr>
          <w:rFonts w:ascii="Arial" w:hAnsi="Arial" w:cs="Arial"/>
          <w:sz w:val="20"/>
        </w:rPr>
        <w:t xml:space="preserve">ARTÍCULO 53.- CASO FORTUITO O FUERZA MAYOR. Las penalidades no serán aplicadas cuando el incumplimiento de la obligación provenga de caso fortuito o de fuerza mayor, debidamente documentado por el interesado y aceptado por la jurisdicción o entidad contratante o de actos o incumplimientos de autoridades públicas nacionales o de la contraparte pública, de tal gravedad que coloquen al </w:t>
      </w:r>
      <w:proofErr w:type="spellStart"/>
      <w:r w:rsidRPr="005D212E">
        <w:rPr>
          <w:rFonts w:ascii="Arial" w:hAnsi="Arial" w:cs="Arial"/>
          <w:sz w:val="20"/>
        </w:rPr>
        <w:t>cocontratante</w:t>
      </w:r>
      <w:proofErr w:type="spellEnd"/>
      <w:r w:rsidRPr="005D212E">
        <w:rPr>
          <w:rFonts w:ascii="Arial" w:hAnsi="Arial" w:cs="Arial"/>
          <w:sz w:val="20"/>
        </w:rPr>
        <w:t xml:space="preserve"> en una situación de razonable imposibilidad de cumplimiento de sus obligaciones.</w:t>
      </w:r>
    </w:p>
    <w:p w:rsidR="00434663" w:rsidRPr="005D212E" w:rsidRDefault="00434663" w:rsidP="00434663">
      <w:pPr>
        <w:jc w:val="both"/>
        <w:rPr>
          <w:rFonts w:ascii="Arial" w:hAnsi="Arial" w:cs="Arial"/>
          <w:sz w:val="20"/>
        </w:rPr>
      </w:pPr>
      <w:r w:rsidRPr="005D212E">
        <w:rPr>
          <w:rFonts w:ascii="Arial" w:hAnsi="Arial" w:cs="Arial"/>
          <w:sz w:val="20"/>
        </w:rPr>
        <w:t>La existencia de caso fortuito o de fuerza mayor, deberá ser puesta en conocimiento de la jurisdicción o entidad contratante dentro de los DIEZ (10) días de producido o desde que cesaren sus efectos.</w:t>
      </w:r>
    </w:p>
    <w:p w:rsidR="00434663" w:rsidRPr="005D212E" w:rsidRDefault="00434663" w:rsidP="00434663">
      <w:pPr>
        <w:jc w:val="both"/>
        <w:rPr>
          <w:rFonts w:ascii="Arial" w:hAnsi="Arial" w:cs="Arial"/>
          <w:sz w:val="20"/>
        </w:rPr>
      </w:pPr>
      <w:r w:rsidRPr="005D212E">
        <w:rPr>
          <w:rFonts w:ascii="Arial" w:hAnsi="Arial" w:cs="Arial"/>
          <w:sz w:val="20"/>
        </w:rPr>
        <w:t>Transcurrido dicho plazo no podrá invocarse el caso fortuito o la fuerza mayor.</w:t>
      </w:r>
    </w:p>
    <w:p w:rsidR="00434663" w:rsidRPr="005D212E" w:rsidRDefault="00434663" w:rsidP="00434663">
      <w:pPr>
        <w:jc w:val="both"/>
        <w:rPr>
          <w:rFonts w:ascii="Arial" w:hAnsi="Arial" w:cs="Arial"/>
          <w:sz w:val="20"/>
        </w:rPr>
      </w:pPr>
      <w:r w:rsidRPr="005D212E">
        <w:rPr>
          <w:rFonts w:ascii="Arial" w:hAnsi="Arial" w:cs="Arial"/>
          <w:sz w:val="20"/>
        </w:rPr>
        <w:t>ARTÍCULO 54.- REVOCACIÓN, MODIFICACIÓN O SUSTITUCIÓN. La revocación, modificación o sustitución de los contratos por razones de oportunidad, mérito o conveniencia, no generará derecho a indemnización en concepto de lucro cesante, sino únicamente a la indemnización del daño emergente, que resulte debidamente acreditado.</w:t>
      </w:r>
    </w:p>
    <w:p w:rsidR="00434663" w:rsidRPr="005D212E" w:rsidRDefault="00434663" w:rsidP="00434663">
      <w:pPr>
        <w:jc w:val="both"/>
        <w:rPr>
          <w:rFonts w:ascii="Arial" w:hAnsi="Arial" w:cs="Arial"/>
          <w:sz w:val="20"/>
        </w:rPr>
      </w:pPr>
      <w:r w:rsidRPr="005D212E">
        <w:rPr>
          <w:rFonts w:ascii="Arial" w:hAnsi="Arial" w:cs="Arial"/>
          <w:sz w:val="20"/>
        </w:rPr>
        <w:t>ARTÍCULO 55.- RENEGOCIACIÓN. En los contratos de suministros de cumplimiento sucesivo o de prestación de servicios se podrá solicitar la renegociación de los precios adjudicados cuando circunstancias externas y sobrevinientes afecten de modo decisivo el equilibrio contractual.</w:t>
      </w:r>
    </w:p>
    <w:p w:rsidR="00434663" w:rsidRPr="005D212E" w:rsidRDefault="00434663" w:rsidP="00434663">
      <w:pPr>
        <w:jc w:val="both"/>
        <w:rPr>
          <w:rFonts w:ascii="Arial" w:hAnsi="Arial" w:cs="Arial"/>
          <w:sz w:val="20"/>
        </w:rPr>
      </w:pPr>
      <w:r w:rsidRPr="005D212E">
        <w:rPr>
          <w:rFonts w:ascii="Arial" w:hAnsi="Arial" w:cs="Arial"/>
          <w:sz w:val="20"/>
        </w:rPr>
        <w:t xml:space="preserve">ARTÍCULO 56.- CLASES DE SANCIONES. Los oferentes, adjudicatarios o </w:t>
      </w:r>
      <w:proofErr w:type="spellStart"/>
      <w:r w:rsidRPr="005D212E">
        <w:rPr>
          <w:rFonts w:ascii="Arial" w:hAnsi="Arial" w:cs="Arial"/>
          <w:sz w:val="20"/>
        </w:rPr>
        <w:t>cocontratantes</w:t>
      </w:r>
      <w:proofErr w:type="spellEnd"/>
      <w:r w:rsidRPr="005D212E">
        <w:rPr>
          <w:rFonts w:ascii="Arial" w:hAnsi="Arial" w:cs="Arial"/>
          <w:sz w:val="20"/>
        </w:rPr>
        <w:t xml:space="preserve"> serán pasibles de las sanciones establecidas en el artículo 29 del Decreto Delegado Nº 1.023/01 y sus modificatorios y complementarios, cuando incurran en las causales reguladas en el reglamento aprobado por el Decreto Nº 1030/16.</w:t>
      </w:r>
    </w:p>
    <w:p w:rsidR="00434663" w:rsidRPr="005D212E" w:rsidRDefault="00434663" w:rsidP="00434663">
      <w:pPr>
        <w:jc w:val="both"/>
        <w:rPr>
          <w:rFonts w:ascii="Arial" w:hAnsi="Arial" w:cs="Arial"/>
          <w:sz w:val="20"/>
        </w:rPr>
      </w:pPr>
      <w:r w:rsidRPr="005D212E">
        <w:rPr>
          <w:rFonts w:ascii="Arial" w:hAnsi="Arial" w:cs="Arial"/>
          <w:sz w:val="20"/>
        </w:rPr>
        <w:t xml:space="preserve">ARTÍCULO 57.- CONSECUENCIAS. Una vez aplicada una sanción de suspensión o inhabilitación, ella no impedirá el cumplimiento de los contratos que el proveedor tuviere adjudicados o en curso de </w:t>
      </w:r>
      <w:r w:rsidRPr="005D212E">
        <w:rPr>
          <w:rFonts w:ascii="Arial" w:hAnsi="Arial" w:cs="Arial"/>
          <w:sz w:val="20"/>
        </w:rPr>
        <w:lastRenderedPageBreak/>
        <w:t>ejecución, ni de sus posibles ampliaciones o prórrogas, pero no podrán adjudicársele nuevos contratos desde el inicio de la vigencia de la sanción y hasta la extinción de aquélla.</w:t>
      </w:r>
    </w:p>
    <w:p w:rsidR="00434663" w:rsidRPr="005D212E" w:rsidRDefault="00434663" w:rsidP="00434663">
      <w:pPr>
        <w:jc w:val="both"/>
        <w:outlineLvl w:val="0"/>
        <w:rPr>
          <w:rFonts w:ascii="Arial" w:hAnsi="Arial" w:cs="Arial"/>
          <w:sz w:val="20"/>
        </w:rPr>
      </w:pPr>
    </w:p>
    <w:p w:rsidR="005D212E" w:rsidRPr="005D212E" w:rsidRDefault="005D212E" w:rsidP="005D212E">
      <w:pPr>
        <w:suppressAutoHyphens w:val="0"/>
        <w:rPr>
          <w:rFonts w:ascii="Arial" w:hAnsi="Arial" w:cs="Arial"/>
          <w:b/>
          <w:bCs/>
          <w:shadow/>
          <w:sz w:val="20"/>
          <w:u w:val="single"/>
        </w:rPr>
      </w:pPr>
    </w:p>
    <w:sectPr w:rsidR="005D212E" w:rsidRPr="005D212E" w:rsidSect="00220BD4">
      <w:headerReference w:type="even" r:id="rId17"/>
      <w:headerReference w:type="default" r:id="rId18"/>
      <w:footerReference w:type="even" r:id="rId19"/>
      <w:footerReference w:type="default" r:id="rId20"/>
      <w:pgSz w:w="11907" w:h="16840" w:code="9"/>
      <w:pgMar w:top="2381" w:right="907" w:bottom="1134" w:left="1701" w:header="283" w:footer="85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5976" w:rsidRDefault="00F65976">
      <w:r>
        <w:separator/>
      </w:r>
    </w:p>
  </w:endnote>
  <w:endnote w:type="continuationSeparator" w:id="0">
    <w:p w:rsidR="00F65976" w:rsidRDefault="00F65976">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w:altName w:val="Arial"/>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LinePrinter">
    <w:panose1 w:val="00000000000000000000"/>
    <w:charset w:val="00"/>
    <w:family w:val="modern"/>
    <w:notTrueType/>
    <w:pitch w:val="fixed"/>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07" w:rsidRDefault="00975207">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975207" w:rsidRDefault="00975207">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07" w:rsidRDefault="00975207">
    <w:pPr>
      <w:pStyle w:val="Piedepgina"/>
      <w:jc w:val="right"/>
    </w:pPr>
    <w:fldSimple w:instr=" PAGE   \* MERGEFORMAT ">
      <w:r w:rsidR="000316F6">
        <w:rPr>
          <w:noProof/>
        </w:rPr>
        <w:t>2</w:t>
      </w:r>
    </w:fldSimple>
  </w:p>
  <w:p w:rsidR="00975207" w:rsidRDefault="00975207" w:rsidP="001B19C4">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5976" w:rsidRDefault="00F65976">
      <w:r>
        <w:separator/>
      </w:r>
    </w:p>
  </w:footnote>
  <w:footnote w:type="continuationSeparator" w:id="0">
    <w:p w:rsidR="00F65976" w:rsidRDefault="00F6597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07" w:rsidRDefault="00975207">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975207" w:rsidRDefault="00975207">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07" w:rsidRDefault="00975207" w:rsidP="004F42AE">
    <w:pPr>
      <w:pStyle w:val="Encabezado"/>
      <w:jc w:val="right"/>
      <w:rPr>
        <w:rFonts w:ascii="Arial" w:hAnsi="Arial" w:cs="Arial"/>
        <w:color w:val="000000"/>
        <w:sz w:val="16"/>
        <w:shd w:val="clear" w:color="auto" w:fill="FFFFFF"/>
      </w:rPr>
    </w:pPr>
    <w:r w:rsidRPr="00BE33A9">
      <w:rPr>
        <w:rFonts w:ascii="Arial" w:hAnsi="Arial" w:cs="Arial"/>
        <w:color w:val="000000"/>
        <w:sz w:val="16"/>
        <w:shd w:val="clear" w:color="auto" w:fill="FFFFFF"/>
      </w:rPr>
      <w:t>“2017 - AÑO DE LAS ENERGÍAS RENOVABLES”</w:t>
    </w:r>
  </w:p>
  <w:p w:rsidR="00975207" w:rsidRDefault="00975207" w:rsidP="004F42AE">
    <w:pPr>
      <w:pStyle w:val="Encabezado"/>
      <w:jc w:val="right"/>
      <w:rPr>
        <w:rFonts w:ascii="Arial" w:hAnsi="Arial" w:cs="Arial"/>
        <w:color w:val="000000"/>
        <w:sz w:val="16"/>
        <w:shd w:val="clear" w:color="auto" w:fill="FFFFFF"/>
      </w:rPr>
    </w:pPr>
  </w:p>
  <w:p w:rsidR="00975207" w:rsidRPr="00DA4E3C" w:rsidRDefault="00975207" w:rsidP="004F42AE">
    <w:pPr>
      <w:pStyle w:val="Encabezado"/>
      <w:jc w:val="right"/>
      <w:rPr>
        <w:rFonts w:ascii="Arial" w:hAnsi="Arial" w:cs="Arial"/>
        <w:sz w:val="16"/>
        <w:szCs w:val="16"/>
      </w:rPr>
    </w:pPr>
  </w:p>
  <w:p w:rsidR="00975207" w:rsidRDefault="00975207" w:rsidP="004F42AE">
    <w:pPr>
      <w:pStyle w:val="Encabezado"/>
      <w:jc w:val="right"/>
      <w:rPr>
        <w:sz w:val="16"/>
        <w:szCs w:val="16"/>
      </w:rPr>
    </w:pPr>
  </w:p>
  <w:p w:rsidR="00975207" w:rsidRPr="00DA43B0" w:rsidRDefault="00975207" w:rsidP="004F42AE">
    <w:pPr>
      <w:pStyle w:val="Encabezado"/>
      <w:jc w:val="right"/>
      <w:rPr>
        <w:sz w:val="16"/>
        <w:szCs w:val="16"/>
      </w:rPr>
    </w:pPr>
  </w:p>
  <w:p w:rsidR="00975207" w:rsidRDefault="00975207" w:rsidP="00A2178C">
    <w:pPr>
      <w:ind w:left="-567"/>
      <w:rPr>
        <w:noProof/>
      </w:rPr>
    </w:pPr>
    <w:r>
      <w:rPr>
        <w:noProof/>
      </w:rPr>
      <w:t xml:space="preserve">       </w:t>
    </w:r>
    <w:r w:rsidRPr="00C07907">
      <w:rPr>
        <w:noProof/>
      </w:rPr>
      <w:drawing>
        <wp:inline distT="0" distB="0" distL="0" distR="0">
          <wp:extent cx="2695575" cy="381000"/>
          <wp:effectExtent l="19050" t="0" r="9525" b="0"/>
          <wp:docPr id="2" name="0 Imagen" descr="LOGO ANAC_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 ANAC_2017.jpg"/>
                  <pic:cNvPicPr>
                    <a:picLocks noChangeAspect="1" noChangeArrowheads="1"/>
                  </pic:cNvPicPr>
                </pic:nvPicPr>
                <pic:blipFill>
                  <a:blip r:embed="rId1"/>
                  <a:srcRect/>
                  <a:stretch>
                    <a:fillRect/>
                  </a:stretch>
                </pic:blipFill>
                <pic:spPr bwMode="auto">
                  <a:xfrm>
                    <a:off x="0" y="0"/>
                    <a:ext cx="2695575" cy="381000"/>
                  </a:xfrm>
                  <a:prstGeom prst="rect">
                    <a:avLst/>
                  </a:prstGeom>
                  <a:noFill/>
                  <a:ln w="9525">
                    <a:noFill/>
                    <a:miter lim="800000"/>
                    <a:headEnd/>
                    <a:tailEnd/>
                  </a:ln>
                </pic:spPr>
              </pic:pic>
            </a:graphicData>
          </a:graphic>
        </wp:inline>
      </w:drawing>
    </w:r>
  </w:p>
  <w:p w:rsidR="00975207" w:rsidRDefault="00975207" w:rsidP="00A2178C">
    <w:pPr>
      <w:ind w:left="-567"/>
      <w:jc w:val="right"/>
    </w:pPr>
    <w:r>
      <w:rPr>
        <w:rFonts w:ascii="Arial" w:hAnsi="Arial" w:cs="Arial"/>
        <w:b/>
      </w:rPr>
      <w:t>ANEXO</w:t>
    </w:r>
  </w:p>
  <w:p w:rsidR="00975207" w:rsidRDefault="00975207" w:rsidP="0062409B">
    <w:pPr>
      <w:pStyle w:val="Encabezado"/>
      <w:tabs>
        <w:tab w:val="left" w:pos="187"/>
      </w:tabs>
      <w:ind w:left="-1122" w:right="360"/>
      <w:rPr>
        <w:rFonts w:ascii="Arial" w:hAnsi="Arial" w:cs="Arial"/>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none"/>
      <w:pStyle w:val="Ttulo1"/>
      <w:suff w:val="nothing"/>
      <w:lvlText w:val=""/>
      <w:lvlJc w:val="left"/>
    </w:lvl>
    <w:lvl w:ilvl="1">
      <w:start w:val="1"/>
      <w:numFmt w:val="none"/>
      <w:pStyle w:val="Ttulo2"/>
      <w:lvlText w:val=""/>
      <w:legacy w:legacy="1" w:legacySpace="0" w:legacyIndent="0"/>
      <w:lvlJc w:val="left"/>
    </w:lvl>
    <w:lvl w:ilvl="2">
      <w:start w:val="1"/>
      <w:numFmt w:val="none"/>
      <w:pStyle w:val="Ttulo3"/>
      <w:lvlText w:val=""/>
      <w:legacy w:legacy="1" w:legacySpace="0" w:legacyIndent="0"/>
      <w:lvlJc w:val="left"/>
    </w:lvl>
    <w:lvl w:ilvl="3">
      <w:start w:val="1"/>
      <w:numFmt w:val="none"/>
      <w:pStyle w:val="Ttulo4"/>
      <w:lvlText w:val=""/>
      <w:legacy w:legacy="1" w:legacySpace="0" w:legacyIndent="0"/>
      <w:lvlJc w:val="left"/>
    </w:lvl>
    <w:lvl w:ilvl="4">
      <w:start w:val="1"/>
      <w:numFmt w:val="none"/>
      <w:pStyle w:val="Ttulo5"/>
      <w:lvlText w:val=""/>
      <w:legacy w:legacy="1" w:legacySpace="0" w:legacyIndent="0"/>
      <w:lvlJc w:val="left"/>
    </w:lvl>
    <w:lvl w:ilvl="5">
      <w:start w:val="1"/>
      <w:numFmt w:val="none"/>
      <w:pStyle w:val="Ttulo6"/>
      <w:lvlText w:val=""/>
      <w:legacy w:legacy="1" w:legacySpace="0" w:legacyIndent="0"/>
      <w:lvlJc w:val="left"/>
    </w:lvl>
    <w:lvl w:ilvl="6">
      <w:start w:val="1"/>
      <w:numFmt w:val="none"/>
      <w:pStyle w:val="Ttulo7"/>
      <w:lvlText w:val=""/>
      <w:legacy w:legacy="1" w:legacySpace="0" w:legacyIndent="0"/>
      <w:lvlJc w:val="left"/>
    </w:lvl>
    <w:lvl w:ilvl="7">
      <w:start w:val="1"/>
      <w:numFmt w:val="none"/>
      <w:pStyle w:val="Ttulo8"/>
      <w:lvlText w:val=""/>
      <w:legacy w:legacy="1" w:legacySpace="0" w:legacyIndent="0"/>
      <w:lvlJc w:val="left"/>
    </w:lvl>
    <w:lvl w:ilvl="8">
      <w:start w:val="1"/>
      <w:numFmt w:val="none"/>
      <w:pStyle w:val="Ttulo9"/>
      <w:lvlText w:val=""/>
      <w:legacy w:legacy="1" w:legacySpace="0" w:legacyIndent="0"/>
      <w:lvlJc w:val="left"/>
    </w:lvl>
  </w:abstractNum>
  <w:abstractNum w:abstractNumId="1">
    <w:nsid w:val="00000001"/>
    <w:multiLevelType w:val="multilevel"/>
    <w:tmpl w:val="00000001"/>
    <w:lvl w:ilvl="0">
      <w:start w:val="3"/>
      <w:numFmt w:val="decimal"/>
      <w:suff w:val="nothing"/>
      <w:lvlText w:val="%1."/>
      <w:lvlJc w:val="left"/>
      <w:pPr>
        <w:ind w:left="557" w:hanging="557"/>
      </w:pPr>
    </w:lvl>
    <w:lvl w:ilvl="1">
      <w:start w:val="1"/>
      <w:numFmt w:val="decimal"/>
      <w:suff w:val="nothing"/>
      <w:lvlText w:val="%1.%2."/>
      <w:lvlJc w:val="left"/>
      <w:pPr>
        <w:ind w:left="720" w:hanging="720"/>
      </w:pPr>
    </w:lvl>
    <w:lvl w:ilvl="2">
      <w:start w:val="6"/>
      <w:numFmt w:val="decimal"/>
      <w:suff w:val="nothing"/>
      <w:lvlText w:val="%1.%2.%3."/>
      <w:lvlJc w:val="left"/>
      <w:pPr>
        <w:ind w:left="720" w:hanging="720"/>
      </w:pPr>
    </w:lvl>
    <w:lvl w:ilvl="3">
      <w:start w:val="1"/>
      <w:numFmt w:val="decimal"/>
      <w:suff w:val="nothing"/>
      <w:lvlText w:val="%1.%2.%3.%4."/>
      <w:lvlJc w:val="left"/>
      <w:pPr>
        <w:ind w:left="1080" w:hanging="1080"/>
      </w:pPr>
    </w:lvl>
    <w:lvl w:ilvl="4">
      <w:start w:val="1"/>
      <w:numFmt w:val="decimal"/>
      <w:suff w:val="nothing"/>
      <w:lvlText w:val="%1.%2.%3.%4.%5."/>
      <w:lvlJc w:val="left"/>
      <w:pPr>
        <w:ind w:left="1080" w:hanging="1080"/>
      </w:pPr>
    </w:lvl>
    <w:lvl w:ilvl="5">
      <w:start w:val="1"/>
      <w:numFmt w:val="decimal"/>
      <w:suff w:val="nothing"/>
      <w:lvlText w:val="%1.%2.%3.%4.%5.%6."/>
      <w:lvlJc w:val="left"/>
      <w:pPr>
        <w:ind w:left="1440" w:hanging="1440"/>
      </w:pPr>
    </w:lvl>
    <w:lvl w:ilvl="6">
      <w:start w:val="1"/>
      <w:numFmt w:val="decimal"/>
      <w:suff w:val="nothing"/>
      <w:lvlText w:val="%1.%2.%3.%4.%5.%6.%7."/>
      <w:lvlJc w:val="left"/>
      <w:pPr>
        <w:ind w:left="1440" w:hanging="1440"/>
      </w:pPr>
    </w:lvl>
    <w:lvl w:ilvl="7">
      <w:start w:val="1"/>
      <w:numFmt w:val="decimal"/>
      <w:suff w:val="nothing"/>
      <w:lvlText w:val="%1.%2.%3.%4.%5.%6.%7.%8."/>
      <w:lvlJc w:val="left"/>
      <w:pPr>
        <w:ind w:left="1800" w:hanging="1800"/>
      </w:pPr>
    </w:lvl>
    <w:lvl w:ilvl="8">
      <w:start w:val="1"/>
      <w:numFmt w:val="decimal"/>
      <w:suff w:val="nothing"/>
      <w:lvlText w:val="%1.%2.%3.%4.%5.%6.%7.%8.%9."/>
      <w:lvlJc w:val="left"/>
      <w:pPr>
        <w:ind w:left="1800" w:hanging="1800"/>
      </w:pPr>
    </w:lvl>
  </w:abstractNum>
  <w:abstractNum w:abstractNumId="2">
    <w:nsid w:val="00000002"/>
    <w:multiLevelType w:val="multilevel"/>
    <w:tmpl w:val="00000002"/>
    <w:name w:val="WW8Num4"/>
    <w:lvl w:ilvl="0">
      <w:start w:val="10"/>
      <w:numFmt w:val="decimal"/>
      <w:suff w:val="nothing"/>
      <w:lvlText w:val="1.%1 "/>
      <w:lvlJc w:val="left"/>
      <w:pPr>
        <w:ind w:left="283" w:hanging="283"/>
      </w:pPr>
      <w:rPr>
        <w:rFonts w:ascii="Arial" w:hAnsi="Arial"/>
        <w:b/>
        <w:i w:val="0"/>
        <w:sz w:val="24"/>
        <w:u w:val="none"/>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3">
    <w:nsid w:val="00000003"/>
    <w:multiLevelType w:val="multilevel"/>
    <w:tmpl w:val="00000003"/>
    <w:name w:val="WW8Num12"/>
    <w:lvl w:ilvl="0">
      <w:start w:val="1"/>
      <w:numFmt w:val="decimal"/>
      <w:suff w:val="nothing"/>
      <w:lvlText w:val="%1"/>
      <w:lvlJc w:val="left"/>
      <w:pPr>
        <w:ind w:left="420" w:hanging="420"/>
      </w:pPr>
    </w:lvl>
    <w:lvl w:ilvl="1">
      <w:start w:val="10"/>
      <w:numFmt w:val="decimal"/>
      <w:suff w:val="nothing"/>
      <w:lvlText w:val="%1.%2"/>
      <w:lvlJc w:val="left"/>
      <w:pPr>
        <w:ind w:left="420" w:hanging="420"/>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4">
    <w:nsid w:val="00000006"/>
    <w:multiLevelType w:val="singleLevel"/>
    <w:tmpl w:val="00000006"/>
    <w:name w:val="WW8Num14"/>
    <w:lvl w:ilvl="0">
      <w:start w:val="1"/>
      <w:numFmt w:val="upperRoman"/>
      <w:lvlText w:val="%1."/>
      <w:lvlJc w:val="right"/>
      <w:pPr>
        <w:tabs>
          <w:tab w:val="num" w:pos="0"/>
        </w:tabs>
        <w:ind w:left="720" w:hanging="360"/>
      </w:pPr>
      <w:rPr>
        <w:rFonts w:ascii="Arial" w:eastAsia="Calibri" w:hAnsi="Arial" w:cs="Arial"/>
        <w:sz w:val="20"/>
        <w:lang w:val="es-AR" w:eastAsia="es-AR"/>
      </w:rPr>
    </w:lvl>
  </w:abstractNum>
  <w:abstractNum w:abstractNumId="5">
    <w:nsid w:val="076C6841"/>
    <w:multiLevelType w:val="singleLevel"/>
    <w:tmpl w:val="431638B2"/>
    <w:name w:val="WW8Num6"/>
    <w:lvl w:ilvl="0">
      <w:start w:val="1"/>
      <w:numFmt w:val="bullet"/>
      <w:pStyle w:val="Listaconvietas2"/>
      <w:lvlText w:val=""/>
      <w:lvlJc w:val="left"/>
      <w:pPr>
        <w:tabs>
          <w:tab w:val="num" w:pos="360"/>
        </w:tabs>
        <w:ind w:left="360" w:hanging="360"/>
      </w:pPr>
      <w:rPr>
        <w:rFonts w:ascii="Wingdings" w:hAnsi="Wingdings" w:hint="default"/>
      </w:rPr>
    </w:lvl>
  </w:abstractNum>
  <w:abstractNum w:abstractNumId="6">
    <w:nsid w:val="07BC7419"/>
    <w:multiLevelType w:val="hybridMultilevel"/>
    <w:tmpl w:val="6AB29020"/>
    <w:lvl w:ilvl="0" w:tplc="BC20ABC8">
      <w:start w:val="1"/>
      <w:numFmt w:val="lowerLetter"/>
      <w:lvlText w:val="%1)"/>
      <w:lvlJc w:val="left"/>
      <w:pPr>
        <w:ind w:left="720" w:hanging="360"/>
      </w:pPr>
      <w:rPr>
        <w:rFonts w:ascii="Arial" w:eastAsia="Times New Roman" w:hAnsi="Arial" w:cs="Arial"/>
      </w:rPr>
    </w:lvl>
    <w:lvl w:ilvl="1" w:tplc="8B9AF63A" w:tentative="1">
      <w:start w:val="1"/>
      <w:numFmt w:val="lowerLetter"/>
      <w:lvlText w:val="%2."/>
      <w:lvlJc w:val="left"/>
      <w:pPr>
        <w:ind w:left="1440" w:hanging="360"/>
      </w:pPr>
    </w:lvl>
    <w:lvl w:ilvl="2" w:tplc="AE14C730" w:tentative="1">
      <w:start w:val="1"/>
      <w:numFmt w:val="lowerRoman"/>
      <w:lvlText w:val="%3."/>
      <w:lvlJc w:val="right"/>
      <w:pPr>
        <w:ind w:left="2160" w:hanging="180"/>
      </w:pPr>
    </w:lvl>
    <w:lvl w:ilvl="3" w:tplc="1C9857AA" w:tentative="1">
      <w:start w:val="1"/>
      <w:numFmt w:val="decimal"/>
      <w:lvlText w:val="%4."/>
      <w:lvlJc w:val="left"/>
      <w:pPr>
        <w:ind w:left="2880" w:hanging="360"/>
      </w:pPr>
    </w:lvl>
    <w:lvl w:ilvl="4" w:tplc="88E8CAEC" w:tentative="1">
      <w:start w:val="1"/>
      <w:numFmt w:val="lowerLetter"/>
      <w:lvlText w:val="%5."/>
      <w:lvlJc w:val="left"/>
      <w:pPr>
        <w:ind w:left="3600" w:hanging="360"/>
      </w:pPr>
    </w:lvl>
    <w:lvl w:ilvl="5" w:tplc="7E7E03E0" w:tentative="1">
      <w:start w:val="1"/>
      <w:numFmt w:val="lowerRoman"/>
      <w:lvlText w:val="%6."/>
      <w:lvlJc w:val="right"/>
      <w:pPr>
        <w:ind w:left="4320" w:hanging="180"/>
      </w:pPr>
    </w:lvl>
    <w:lvl w:ilvl="6" w:tplc="19C60D1A" w:tentative="1">
      <w:start w:val="1"/>
      <w:numFmt w:val="decimal"/>
      <w:lvlText w:val="%7."/>
      <w:lvlJc w:val="left"/>
      <w:pPr>
        <w:ind w:left="5040" w:hanging="360"/>
      </w:pPr>
    </w:lvl>
    <w:lvl w:ilvl="7" w:tplc="093EF226" w:tentative="1">
      <w:start w:val="1"/>
      <w:numFmt w:val="lowerLetter"/>
      <w:lvlText w:val="%8."/>
      <w:lvlJc w:val="left"/>
      <w:pPr>
        <w:ind w:left="5760" w:hanging="360"/>
      </w:pPr>
    </w:lvl>
    <w:lvl w:ilvl="8" w:tplc="5184A470" w:tentative="1">
      <w:start w:val="1"/>
      <w:numFmt w:val="lowerRoman"/>
      <w:lvlText w:val="%9."/>
      <w:lvlJc w:val="right"/>
      <w:pPr>
        <w:ind w:left="6480" w:hanging="180"/>
      </w:pPr>
    </w:lvl>
  </w:abstractNum>
  <w:abstractNum w:abstractNumId="7">
    <w:nsid w:val="25810EB4"/>
    <w:multiLevelType w:val="hybridMultilevel"/>
    <w:tmpl w:val="C43240EC"/>
    <w:lvl w:ilvl="0" w:tplc="A8DED952">
      <w:start w:val="1"/>
      <w:numFmt w:val="decimal"/>
      <w:lvlText w:val="%1"/>
      <w:lvlJc w:val="left"/>
      <w:pPr>
        <w:ind w:left="1065" w:hanging="705"/>
      </w:pPr>
      <w:rPr>
        <w:rFonts w:hint="default"/>
        <w:b/>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
    <w:nsid w:val="26136483"/>
    <w:multiLevelType w:val="hybridMultilevel"/>
    <w:tmpl w:val="9E48C76A"/>
    <w:lvl w:ilvl="0" w:tplc="00FE634E">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nsid w:val="28CC6583"/>
    <w:multiLevelType w:val="hybridMultilevel"/>
    <w:tmpl w:val="196804F6"/>
    <w:lvl w:ilvl="0" w:tplc="2C0A0017">
      <w:start w:val="1"/>
      <w:numFmt w:val="upperRoman"/>
      <w:lvlText w:val="%1."/>
      <w:lvlJc w:val="righ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nsid w:val="298F0889"/>
    <w:multiLevelType w:val="hybridMultilevel"/>
    <w:tmpl w:val="258E2556"/>
    <w:lvl w:ilvl="0" w:tplc="2C0A0013">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1">
    <w:nsid w:val="34107666"/>
    <w:multiLevelType w:val="hybridMultilevel"/>
    <w:tmpl w:val="88EE7FAA"/>
    <w:lvl w:ilvl="0" w:tplc="AEC08A60">
      <w:start w:val="7"/>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nsid w:val="36BE5EA1"/>
    <w:multiLevelType w:val="hybridMultilevel"/>
    <w:tmpl w:val="94D42D76"/>
    <w:lvl w:ilvl="0" w:tplc="8C9CBD10">
      <w:start w:val="1"/>
      <w:numFmt w:val="lowerLetter"/>
      <w:lvlText w:val="%1)"/>
      <w:lvlJc w:val="left"/>
      <w:pPr>
        <w:ind w:left="720" w:hanging="360"/>
      </w:pPr>
      <w:rPr>
        <w:rFonts w:ascii="Arial" w:eastAsia="Calibri"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nsid w:val="398E3D27"/>
    <w:multiLevelType w:val="multilevel"/>
    <w:tmpl w:val="44EC7650"/>
    <w:lvl w:ilvl="0">
      <w:start w:val="16"/>
      <w:numFmt w:val="decimal"/>
      <w:lvlText w:val="%1"/>
      <w:lvlJc w:val="left"/>
      <w:pPr>
        <w:ind w:left="720" w:hanging="360"/>
      </w:pPr>
      <w:rPr>
        <w:rFonts w:hint="default"/>
      </w:rPr>
    </w:lvl>
    <w:lvl w:ilvl="1">
      <w:start w:val="3"/>
      <w:numFmt w:val="decimal"/>
      <w:isLgl/>
      <w:lvlText w:val="%1.%2."/>
      <w:lvlJc w:val="left"/>
      <w:pPr>
        <w:ind w:left="1275" w:hanging="495"/>
      </w:pPr>
      <w:rPr>
        <w:rFonts w:hint="default"/>
      </w:rPr>
    </w:lvl>
    <w:lvl w:ilvl="2">
      <w:start w:val="1"/>
      <w:numFmt w:val="decimal"/>
      <w:isLgl/>
      <w:lvlText w:val="%1.%2.%3."/>
      <w:lvlJc w:val="left"/>
      <w:pPr>
        <w:ind w:left="1920" w:hanging="720"/>
      </w:pPr>
      <w:rPr>
        <w:rFonts w:hint="default"/>
      </w:rPr>
    </w:lvl>
    <w:lvl w:ilvl="3">
      <w:start w:val="1"/>
      <w:numFmt w:val="decimal"/>
      <w:isLgl/>
      <w:lvlText w:val="%1.%2.%3.%4."/>
      <w:lvlJc w:val="left"/>
      <w:pPr>
        <w:ind w:left="2340" w:hanging="720"/>
      </w:pPr>
      <w:rPr>
        <w:rFonts w:hint="default"/>
      </w:rPr>
    </w:lvl>
    <w:lvl w:ilvl="4">
      <w:start w:val="1"/>
      <w:numFmt w:val="decimal"/>
      <w:isLgl/>
      <w:lvlText w:val="%1.%2.%3.%4.%5."/>
      <w:lvlJc w:val="left"/>
      <w:pPr>
        <w:ind w:left="3120" w:hanging="1080"/>
      </w:pPr>
      <w:rPr>
        <w:rFonts w:hint="default"/>
      </w:rPr>
    </w:lvl>
    <w:lvl w:ilvl="5">
      <w:start w:val="1"/>
      <w:numFmt w:val="decimal"/>
      <w:isLgl/>
      <w:lvlText w:val="%1.%2.%3.%4.%5.%6."/>
      <w:lvlJc w:val="left"/>
      <w:pPr>
        <w:ind w:left="354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740" w:hanging="1440"/>
      </w:pPr>
      <w:rPr>
        <w:rFonts w:hint="default"/>
      </w:rPr>
    </w:lvl>
    <w:lvl w:ilvl="8">
      <w:start w:val="1"/>
      <w:numFmt w:val="decimal"/>
      <w:isLgl/>
      <w:lvlText w:val="%1.%2.%3.%4.%5.%6.%7.%8.%9."/>
      <w:lvlJc w:val="left"/>
      <w:pPr>
        <w:ind w:left="5520" w:hanging="1800"/>
      </w:pPr>
      <w:rPr>
        <w:rFonts w:hint="default"/>
      </w:rPr>
    </w:lvl>
  </w:abstractNum>
  <w:abstractNum w:abstractNumId="14">
    <w:nsid w:val="473E4E14"/>
    <w:multiLevelType w:val="hybridMultilevel"/>
    <w:tmpl w:val="531264E0"/>
    <w:lvl w:ilvl="0" w:tplc="DC368024">
      <w:start w:val="28"/>
      <w:numFmt w:val="bullet"/>
      <w:lvlText w:val="-"/>
      <w:lvlJc w:val="left"/>
      <w:pPr>
        <w:ind w:left="720" w:hanging="360"/>
      </w:pPr>
      <w:rPr>
        <w:rFonts w:ascii="Arial" w:eastAsia="Times New Roman" w:hAnsi="Arial" w:cs="Arial" w:hint="default"/>
      </w:rPr>
    </w:lvl>
    <w:lvl w:ilvl="1" w:tplc="5CDCFAF8" w:tentative="1">
      <w:start w:val="1"/>
      <w:numFmt w:val="bullet"/>
      <w:lvlText w:val="o"/>
      <w:lvlJc w:val="left"/>
      <w:pPr>
        <w:ind w:left="1440" w:hanging="360"/>
      </w:pPr>
      <w:rPr>
        <w:rFonts w:ascii="Courier New" w:hAnsi="Courier New" w:cs="Courier New" w:hint="default"/>
      </w:rPr>
    </w:lvl>
    <w:lvl w:ilvl="2" w:tplc="B7A00068" w:tentative="1">
      <w:start w:val="1"/>
      <w:numFmt w:val="bullet"/>
      <w:lvlText w:val=""/>
      <w:lvlJc w:val="left"/>
      <w:pPr>
        <w:ind w:left="2160" w:hanging="360"/>
      </w:pPr>
      <w:rPr>
        <w:rFonts w:ascii="Wingdings" w:hAnsi="Wingdings" w:hint="default"/>
      </w:rPr>
    </w:lvl>
    <w:lvl w:ilvl="3" w:tplc="12B045DE" w:tentative="1">
      <w:start w:val="1"/>
      <w:numFmt w:val="bullet"/>
      <w:lvlText w:val=""/>
      <w:lvlJc w:val="left"/>
      <w:pPr>
        <w:ind w:left="2880" w:hanging="360"/>
      </w:pPr>
      <w:rPr>
        <w:rFonts w:ascii="Symbol" w:hAnsi="Symbol" w:hint="default"/>
      </w:rPr>
    </w:lvl>
    <w:lvl w:ilvl="4" w:tplc="C0C83826" w:tentative="1">
      <w:start w:val="1"/>
      <w:numFmt w:val="bullet"/>
      <w:lvlText w:val="o"/>
      <w:lvlJc w:val="left"/>
      <w:pPr>
        <w:ind w:left="3600" w:hanging="360"/>
      </w:pPr>
      <w:rPr>
        <w:rFonts w:ascii="Courier New" w:hAnsi="Courier New" w:cs="Courier New" w:hint="default"/>
      </w:rPr>
    </w:lvl>
    <w:lvl w:ilvl="5" w:tplc="869481E6" w:tentative="1">
      <w:start w:val="1"/>
      <w:numFmt w:val="bullet"/>
      <w:lvlText w:val=""/>
      <w:lvlJc w:val="left"/>
      <w:pPr>
        <w:ind w:left="4320" w:hanging="360"/>
      </w:pPr>
      <w:rPr>
        <w:rFonts w:ascii="Wingdings" w:hAnsi="Wingdings" w:hint="default"/>
      </w:rPr>
    </w:lvl>
    <w:lvl w:ilvl="6" w:tplc="B9C2B972" w:tentative="1">
      <w:start w:val="1"/>
      <w:numFmt w:val="bullet"/>
      <w:lvlText w:val=""/>
      <w:lvlJc w:val="left"/>
      <w:pPr>
        <w:ind w:left="5040" w:hanging="360"/>
      </w:pPr>
      <w:rPr>
        <w:rFonts w:ascii="Symbol" w:hAnsi="Symbol" w:hint="default"/>
      </w:rPr>
    </w:lvl>
    <w:lvl w:ilvl="7" w:tplc="C2E4532E" w:tentative="1">
      <w:start w:val="1"/>
      <w:numFmt w:val="bullet"/>
      <w:lvlText w:val="o"/>
      <w:lvlJc w:val="left"/>
      <w:pPr>
        <w:ind w:left="5760" w:hanging="360"/>
      </w:pPr>
      <w:rPr>
        <w:rFonts w:ascii="Courier New" w:hAnsi="Courier New" w:cs="Courier New" w:hint="default"/>
      </w:rPr>
    </w:lvl>
    <w:lvl w:ilvl="8" w:tplc="9FE6E1EA" w:tentative="1">
      <w:start w:val="1"/>
      <w:numFmt w:val="bullet"/>
      <w:lvlText w:val=""/>
      <w:lvlJc w:val="left"/>
      <w:pPr>
        <w:ind w:left="6480" w:hanging="360"/>
      </w:pPr>
      <w:rPr>
        <w:rFonts w:ascii="Wingdings" w:hAnsi="Wingdings" w:hint="default"/>
      </w:rPr>
    </w:lvl>
  </w:abstractNum>
  <w:abstractNum w:abstractNumId="15">
    <w:nsid w:val="4F830EB2"/>
    <w:multiLevelType w:val="singleLevel"/>
    <w:tmpl w:val="38A6AD2E"/>
    <w:lvl w:ilvl="0">
      <w:start w:val="1"/>
      <w:numFmt w:val="bullet"/>
      <w:pStyle w:val="Vietas2"/>
      <w:lvlText w:val=""/>
      <w:lvlJc w:val="left"/>
      <w:pPr>
        <w:tabs>
          <w:tab w:val="num" w:pos="360"/>
        </w:tabs>
        <w:ind w:left="360" w:hanging="360"/>
      </w:pPr>
      <w:rPr>
        <w:rFonts w:ascii="Symbol" w:hAnsi="Symbol" w:hint="default"/>
      </w:rPr>
    </w:lvl>
  </w:abstractNum>
  <w:abstractNum w:abstractNumId="16">
    <w:nsid w:val="561367E1"/>
    <w:multiLevelType w:val="singleLevel"/>
    <w:tmpl w:val="A9441502"/>
    <w:lvl w:ilvl="0">
      <w:start w:val="1"/>
      <w:numFmt w:val="bullet"/>
      <w:pStyle w:val="Vietas1"/>
      <w:lvlText w:val=""/>
      <w:lvlJc w:val="left"/>
      <w:pPr>
        <w:tabs>
          <w:tab w:val="num" w:pos="360"/>
        </w:tabs>
        <w:ind w:left="360" w:hanging="360"/>
      </w:pPr>
      <w:rPr>
        <w:rFonts w:ascii="Symbol" w:hAnsi="Symbol" w:hint="default"/>
      </w:rPr>
    </w:lvl>
  </w:abstractNum>
  <w:abstractNum w:abstractNumId="17">
    <w:nsid w:val="58DB1783"/>
    <w:multiLevelType w:val="hybridMultilevel"/>
    <w:tmpl w:val="8660A530"/>
    <w:lvl w:ilvl="0" w:tplc="CBC82BB8">
      <w:start w:val="1"/>
      <w:numFmt w:val="lowerLetter"/>
      <w:lvlText w:val="%1)"/>
      <w:lvlJc w:val="left"/>
      <w:pPr>
        <w:ind w:left="720" w:hanging="360"/>
      </w:pPr>
      <w:rPr>
        <w:rFonts w:hint="default"/>
      </w:rPr>
    </w:lvl>
    <w:lvl w:ilvl="1" w:tplc="AC70CD80" w:tentative="1">
      <w:start w:val="1"/>
      <w:numFmt w:val="lowerLetter"/>
      <w:lvlText w:val="%2."/>
      <w:lvlJc w:val="left"/>
      <w:pPr>
        <w:ind w:left="1440" w:hanging="360"/>
      </w:pPr>
    </w:lvl>
    <w:lvl w:ilvl="2" w:tplc="269456FA" w:tentative="1">
      <w:start w:val="1"/>
      <w:numFmt w:val="lowerRoman"/>
      <w:lvlText w:val="%3."/>
      <w:lvlJc w:val="right"/>
      <w:pPr>
        <w:ind w:left="2160" w:hanging="180"/>
      </w:pPr>
    </w:lvl>
    <w:lvl w:ilvl="3" w:tplc="3814C8C6" w:tentative="1">
      <w:start w:val="1"/>
      <w:numFmt w:val="decimal"/>
      <w:lvlText w:val="%4."/>
      <w:lvlJc w:val="left"/>
      <w:pPr>
        <w:ind w:left="2880" w:hanging="360"/>
      </w:pPr>
    </w:lvl>
    <w:lvl w:ilvl="4" w:tplc="CAFC99A6" w:tentative="1">
      <w:start w:val="1"/>
      <w:numFmt w:val="lowerLetter"/>
      <w:lvlText w:val="%5."/>
      <w:lvlJc w:val="left"/>
      <w:pPr>
        <w:ind w:left="3600" w:hanging="360"/>
      </w:pPr>
    </w:lvl>
    <w:lvl w:ilvl="5" w:tplc="21C844C6" w:tentative="1">
      <w:start w:val="1"/>
      <w:numFmt w:val="lowerRoman"/>
      <w:lvlText w:val="%6."/>
      <w:lvlJc w:val="right"/>
      <w:pPr>
        <w:ind w:left="4320" w:hanging="180"/>
      </w:pPr>
    </w:lvl>
    <w:lvl w:ilvl="6" w:tplc="D1066AFE" w:tentative="1">
      <w:start w:val="1"/>
      <w:numFmt w:val="decimal"/>
      <w:lvlText w:val="%7."/>
      <w:lvlJc w:val="left"/>
      <w:pPr>
        <w:ind w:left="5040" w:hanging="360"/>
      </w:pPr>
    </w:lvl>
    <w:lvl w:ilvl="7" w:tplc="2272ED7C" w:tentative="1">
      <w:start w:val="1"/>
      <w:numFmt w:val="lowerLetter"/>
      <w:lvlText w:val="%8."/>
      <w:lvlJc w:val="left"/>
      <w:pPr>
        <w:ind w:left="5760" w:hanging="360"/>
      </w:pPr>
    </w:lvl>
    <w:lvl w:ilvl="8" w:tplc="56BE502C" w:tentative="1">
      <w:start w:val="1"/>
      <w:numFmt w:val="lowerRoman"/>
      <w:lvlText w:val="%9."/>
      <w:lvlJc w:val="right"/>
      <w:pPr>
        <w:ind w:left="6480" w:hanging="180"/>
      </w:pPr>
    </w:lvl>
  </w:abstractNum>
  <w:abstractNum w:abstractNumId="18">
    <w:nsid w:val="679340BB"/>
    <w:multiLevelType w:val="hybridMultilevel"/>
    <w:tmpl w:val="6AB29020"/>
    <w:lvl w:ilvl="0" w:tplc="2C0A0017">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9">
    <w:nsid w:val="6BFD1C99"/>
    <w:multiLevelType w:val="hybridMultilevel"/>
    <w:tmpl w:val="7D4C38E6"/>
    <w:lvl w:ilvl="0" w:tplc="A8DED952">
      <w:start w:val="1"/>
      <w:numFmt w:val="upperRoman"/>
      <w:lvlText w:val="%1."/>
      <w:lvlJc w:val="righ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0">
    <w:nsid w:val="722B31A8"/>
    <w:multiLevelType w:val="singleLevel"/>
    <w:tmpl w:val="EE967642"/>
    <w:lvl w:ilvl="0">
      <w:start w:val="1"/>
      <w:numFmt w:val="bullet"/>
      <w:pStyle w:val="Marca"/>
      <w:lvlText w:val=""/>
      <w:lvlJc w:val="left"/>
      <w:pPr>
        <w:tabs>
          <w:tab w:val="num" w:pos="360"/>
        </w:tabs>
      </w:pPr>
      <w:rPr>
        <w:rFonts w:ascii="Wingdings" w:hAnsi="Wingdings" w:cs="Times New Roman" w:hint="default"/>
      </w:rPr>
    </w:lvl>
  </w:abstractNum>
  <w:abstractNum w:abstractNumId="21">
    <w:nsid w:val="79032F07"/>
    <w:multiLevelType w:val="hybridMultilevel"/>
    <w:tmpl w:val="A81CE3D2"/>
    <w:lvl w:ilvl="0" w:tplc="A98E1684">
      <w:start w:val="8"/>
      <w:numFmt w:val="bullet"/>
      <w:lvlText w:val="-"/>
      <w:lvlJc w:val="left"/>
      <w:pPr>
        <w:ind w:left="720" w:hanging="360"/>
      </w:pPr>
      <w:rPr>
        <w:rFonts w:ascii="Arial" w:eastAsia="Times New Roman" w:hAnsi="Arial" w:cs="Arial" w:hint="default"/>
      </w:rPr>
    </w:lvl>
    <w:lvl w:ilvl="1" w:tplc="10D895D6" w:tentative="1">
      <w:start w:val="1"/>
      <w:numFmt w:val="bullet"/>
      <w:lvlText w:val="o"/>
      <w:lvlJc w:val="left"/>
      <w:pPr>
        <w:ind w:left="1440" w:hanging="360"/>
      </w:pPr>
      <w:rPr>
        <w:rFonts w:ascii="Courier New" w:hAnsi="Courier New" w:cs="Courier New" w:hint="default"/>
      </w:rPr>
    </w:lvl>
    <w:lvl w:ilvl="2" w:tplc="B6044D78" w:tentative="1">
      <w:start w:val="1"/>
      <w:numFmt w:val="bullet"/>
      <w:lvlText w:val=""/>
      <w:lvlJc w:val="left"/>
      <w:pPr>
        <w:ind w:left="2160" w:hanging="360"/>
      </w:pPr>
      <w:rPr>
        <w:rFonts w:ascii="Wingdings" w:hAnsi="Wingdings" w:hint="default"/>
      </w:rPr>
    </w:lvl>
    <w:lvl w:ilvl="3" w:tplc="86A26480" w:tentative="1">
      <w:start w:val="1"/>
      <w:numFmt w:val="bullet"/>
      <w:lvlText w:val=""/>
      <w:lvlJc w:val="left"/>
      <w:pPr>
        <w:ind w:left="2880" w:hanging="360"/>
      </w:pPr>
      <w:rPr>
        <w:rFonts w:ascii="Symbol" w:hAnsi="Symbol" w:hint="default"/>
      </w:rPr>
    </w:lvl>
    <w:lvl w:ilvl="4" w:tplc="ECCABE4A" w:tentative="1">
      <w:start w:val="1"/>
      <w:numFmt w:val="bullet"/>
      <w:lvlText w:val="o"/>
      <w:lvlJc w:val="left"/>
      <w:pPr>
        <w:ind w:left="3600" w:hanging="360"/>
      </w:pPr>
      <w:rPr>
        <w:rFonts w:ascii="Courier New" w:hAnsi="Courier New" w:cs="Courier New" w:hint="default"/>
      </w:rPr>
    </w:lvl>
    <w:lvl w:ilvl="5" w:tplc="CA64114E" w:tentative="1">
      <w:start w:val="1"/>
      <w:numFmt w:val="bullet"/>
      <w:lvlText w:val=""/>
      <w:lvlJc w:val="left"/>
      <w:pPr>
        <w:ind w:left="4320" w:hanging="360"/>
      </w:pPr>
      <w:rPr>
        <w:rFonts w:ascii="Wingdings" w:hAnsi="Wingdings" w:hint="default"/>
      </w:rPr>
    </w:lvl>
    <w:lvl w:ilvl="6" w:tplc="5BA64FEC" w:tentative="1">
      <w:start w:val="1"/>
      <w:numFmt w:val="bullet"/>
      <w:lvlText w:val=""/>
      <w:lvlJc w:val="left"/>
      <w:pPr>
        <w:ind w:left="5040" w:hanging="360"/>
      </w:pPr>
      <w:rPr>
        <w:rFonts w:ascii="Symbol" w:hAnsi="Symbol" w:hint="default"/>
      </w:rPr>
    </w:lvl>
    <w:lvl w:ilvl="7" w:tplc="A928F294" w:tentative="1">
      <w:start w:val="1"/>
      <w:numFmt w:val="bullet"/>
      <w:lvlText w:val="o"/>
      <w:lvlJc w:val="left"/>
      <w:pPr>
        <w:ind w:left="5760" w:hanging="360"/>
      </w:pPr>
      <w:rPr>
        <w:rFonts w:ascii="Courier New" w:hAnsi="Courier New" w:cs="Courier New" w:hint="default"/>
      </w:rPr>
    </w:lvl>
    <w:lvl w:ilvl="8" w:tplc="D11CCE62" w:tentative="1">
      <w:start w:val="1"/>
      <w:numFmt w:val="bullet"/>
      <w:lvlText w:val=""/>
      <w:lvlJc w:val="left"/>
      <w:pPr>
        <w:ind w:left="6480" w:hanging="360"/>
      </w:pPr>
      <w:rPr>
        <w:rFonts w:ascii="Wingdings" w:hAnsi="Wingdings" w:hint="default"/>
      </w:rPr>
    </w:lvl>
  </w:abstractNum>
  <w:abstractNum w:abstractNumId="22">
    <w:nsid w:val="7AC94D7F"/>
    <w:multiLevelType w:val="hybridMultilevel"/>
    <w:tmpl w:val="134ED998"/>
    <w:lvl w:ilvl="0" w:tplc="73B67980">
      <w:start w:val="1"/>
      <w:numFmt w:val="lowerRoman"/>
      <w:lvlText w:val="%1)"/>
      <w:lvlJc w:val="left"/>
      <w:pPr>
        <w:ind w:left="1440" w:hanging="720"/>
      </w:pPr>
      <w:rPr>
        <w:rFonts w:hint="default"/>
      </w:rPr>
    </w:lvl>
    <w:lvl w:ilvl="1" w:tplc="2C0A0003" w:tentative="1">
      <w:start w:val="1"/>
      <w:numFmt w:val="lowerLetter"/>
      <w:lvlText w:val="%2."/>
      <w:lvlJc w:val="left"/>
      <w:pPr>
        <w:ind w:left="1800" w:hanging="360"/>
      </w:pPr>
    </w:lvl>
    <w:lvl w:ilvl="2" w:tplc="2C0A0005" w:tentative="1">
      <w:start w:val="1"/>
      <w:numFmt w:val="lowerRoman"/>
      <w:lvlText w:val="%3."/>
      <w:lvlJc w:val="right"/>
      <w:pPr>
        <w:ind w:left="2520" w:hanging="180"/>
      </w:pPr>
    </w:lvl>
    <w:lvl w:ilvl="3" w:tplc="2C0A0001" w:tentative="1">
      <w:start w:val="1"/>
      <w:numFmt w:val="decimal"/>
      <w:lvlText w:val="%4."/>
      <w:lvlJc w:val="left"/>
      <w:pPr>
        <w:ind w:left="3240" w:hanging="360"/>
      </w:pPr>
    </w:lvl>
    <w:lvl w:ilvl="4" w:tplc="2C0A0003" w:tentative="1">
      <w:start w:val="1"/>
      <w:numFmt w:val="lowerLetter"/>
      <w:lvlText w:val="%5."/>
      <w:lvlJc w:val="left"/>
      <w:pPr>
        <w:ind w:left="3960" w:hanging="360"/>
      </w:pPr>
    </w:lvl>
    <w:lvl w:ilvl="5" w:tplc="2C0A0005" w:tentative="1">
      <w:start w:val="1"/>
      <w:numFmt w:val="lowerRoman"/>
      <w:lvlText w:val="%6."/>
      <w:lvlJc w:val="right"/>
      <w:pPr>
        <w:ind w:left="4680" w:hanging="180"/>
      </w:pPr>
    </w:lvl>
    <w:lvl w:ilvl="6" w:tplc="2C0A0001" w:tentative="1">
      <w:start w:val="1"/>
      <w:numFmt w:val="decimal"/>
      <w:lvlText w:val="%7."/>
      <w:lvlJc w:val="left"/>
      <w:pPr>
        <w:ind w:left="5400" w:hanging="360"/>
      </w:pPr>
    </w:lvl>
    <w:lvl w:ilvl="7" w:tplc="2C0A0003" w:tentative="1">
      <w:start w:val="1"/>
      <w:numFmt w:val="lowerLetter"/>
      <w:lvlText w:val="%8."/>
      <w:lvlJc w:val="left"/>
      <w:pPr>
        <w:ind w:left="6120" w:hanging="360"/>
      </w:pPr>
    </w:lvl>
    <w:lvl w:ilvl="8" w:tplc="2C0A0005" w:tentative="1">
      <w:start w:val="1"/>
      <w:numFmt w:val="lowerRoman"/>
      <w:lvlText w:val="%9."/>
      <w:lvlJc w:val="right"/>
      <w:pPr>
        <w:ind w:left="6840" w:hanging="180"/>
      </w:pPr>
    </w:lvl>
  </w:abstractNum>
  <w:abstractNum w:abstractNumId="23">
    <w:nsid w:val="7E974946"/>
    <w:multiLevelType w:val="singleLevel"/>
    <w:tmpl w:val="576666E2"/>
    <w:lvl w:ilvl="0">
      <w:start w:val="1"/>
      <w:numFmt w:val="bullet"/>
      <w:pStyle w:val="Vietas3"/>
      <w:lvlText w:val=""/>
      <w:lvlJc w:val="left"/>
      <w:pPr>
        <w:tabs>
          <w:tab w:val="num" w:pos="360"/>
        </w:tabs>
        <w:ind w:left="360" w:hanging="360"/>
      </w:pPr>
      <w:rPr>
        <w:rFonts w:ascii="Symbol" w:hAnsi="Symbol" w:hint="default"/>
      </w:rPr>
    </w:lvl>
  </w:abstractNum>
  <w:num w:numId="1">
    <w:abstractNumId w:val="0"/>
  </w:num>
  <w:num w:numId="2">
    <w:abstractNumId w:val="15"/>
  </w:num>
  <w:num w:numId="3">
    <w:abstractNumId w:val="16"/>
  </w:num>
  <w:num w:numId="4">
    <w:abstractNumId w:val="23"/>
  </w:num>
  <w:num w:numId="5">
    <w:abstractNumId w:val="12"/>
  </w:num>
  <w:num w:numId="6">
    <w:abstractNumId w:val="10"/>
  </w:num>
  <w:num w:numId="7">
    <w:abstractNumId w:val="17"/>
  </w:num>
  <w:num w:numId="8">
    <w:abstractNumId w:val="18"/>
  </w:num>
  <w:num w:numId="9">
    <w:abstractNumId w:val="22"/>
  </w:num>
  <w:num w:numId="10">
    <w:abstractNumId w:val="6"/>
  </w:num>
  <w:num w:numId="11">
    <w:abstractNumId w:val="7"/>
  </w:num>
  <w:num w:numId="12">
    <w:abstractNumId w:val="11"/>
  </w:num>
  <w:num w:numId="13">
    <w:abstractNumId w:val="8"/>
  </w:num>
  <w:num w:numId="14">
    <w:abstractNumId w:val="13"/>
  </w:num>
  <w:num w:numId="15">
    <w:abstractNumId w:val="19"/>
  </w:num>
  <w:num w:numId="16">
    <w:abstractNumId w:val="9"/>
  </w:num>
  <w:num w:numId="17">
    <w:abstractNumId w:val="20"/>
  </w:num>
  <w:num w:numId="18">
    <w:abstractNumId w:val="5"/>
  </w:num>
  <w:num w:numId="19">
    <w:abstractNumId w:val="21"/>
  </w:num>
  <w:num w:numId="20">
    <w:abstractNumId w:val="14"/>
  </w:num>
  <w:num w:numId="21">
    <w:abstractNumId w:val="3"/>
  </w:num>
  <w:num w:numId="22">
    <w:abstractNumId w:val="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attachedTemplate r:id="rId1"/>
  <w:stylePaneFormatFilter w:val="3F01"/>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55298"/>
  </w:hdrShapeDefaults>
  <w:footnotePr>
    <w:footnote w:id="-1"/>
    <w:footnote w:id="0"/>
  </w:footnotePr>
  <w:endnotePr>
    <w:endnote w:id="-1"/>
    <w:endnote w:id="0"/>
  </w:endnotePr>
  <w:compat/>
  <w:rsids>
    <w:rsidRoot w:val="00662418"/>
    <w:rsid w:val="00000CDC"/>
    <w:rsid w:val="000052D3"/>
    <w:rsid w:val="0001383E"/>
    <w:rsid w:val="00016659"/>
    <w:rsid w:val="00016D51"/>
    <w:rsid w:val="00024011"/>
    <w:rsid w:val="00024AD5"/>
    <w:rsid w:val="00025682"/>
    <w:rsid w:val="000316F6"/>
    <w:rsid w:val="00032320"/>
    <w:rsid w:val="000436A3"/>
    <w:rsid w:val="00047949"/>
    <w:rsid w:val="00051D5A"/>
    <w:rsid w:val="000552C5"/>
    <w:rsid w:val="0005570E"/>
    <w:rsid w:val="00057514"/>
    <w:rsid w:val="00060D95"/>
    <w:rsid w:val="00064BA7"/>
    <w:rsid w:val="00066A1C"/>
    <w:rsid w:val="00072685"/>
    <w:rsid w:val="00077CF7"/>
    <w:rsid w:val="00081677"/>
    <w:rsid w:val="00083661"/>
    <w:rsid w:val="000846EB"/>
    <w:rsid w:val="00091090"/>
    <w:rsid w:val="00093F32"/>
    <w:rsid w:val="000966A3"/>
    <w:rsid w:val="000A2C7A"/>
    <w:rsid w:val="000A4B33"/>
    <w:rsid w:val="000A70A5"/>
    <w:rsid w:val="000A75EF"/>
    <w:rsid w:val="000A7A5D"/>
    <w:rsid w:val="000B4F63"/>
    <w:rsid w:val="000C0530"/>
    <w:rsid w:val="000C0921"/>
    <w:rsid w:val="000C6787"/>
    <w:rsid w:val="000C7DFA"/>
    <w:rsid w:val="000D65C9"/>
    <w:rsid w:val="000E46F1"/>
    <w:rsid w:val="000E6FCE"/>
    <w:rsid w:val="000F0885"/>
    <w:rsid w:val="000F16F5"/>
    <w:rsid w:val="000F2731"/>
    <w:rsid w:val="000F27E1"/>
    <w:rsid w:val="000F6765"/>
    <w:rsid w:val="000F6F3F"/>
    <w:rsid w:val="000F7543"/>
    <w:rsid w:val="00104307"/>
    <w:rsid w:val="001055E0"/>
    <w:rsid w:val="00107E8D"/>
    <w:rsid w:val="00110B11"/>
    <w:rsid w:val="00110B74"/>
    <w:rsid w:val="00114391"/>
    <w:rsid w:val="00115666"/>
    <w:rsid w:val="00117E9F"/>
    <w:rsid w:val="00120A20"/>
    <w:rsid w:val="00121231"/>
    <w:rsid w:val="0012317D"/>
    <w:rsid w:val="00125E72"/>
    <w:rsid w:val="0013132E"/>
    <w:rsid w:val="00135F3C"/>
    <w:rsid w:val="00136469"/>
    <w:rsid w:val="0013661C"/>
    <w:rsid w:val="00140B54"/>
    <w:rsid w:val="00144FDC"/>
    <w:rsid w:val="0014516B"/>
    <w:rsid w:val="001454AC"/>
    <w:rsid w:val="001554F5"/>
    <w:rsid w:val="001624A6"/>
    <w:rsid w:val="00164913"/>
    <w:rsid w:val="00165943"/>
    <w:rsid w:val="00165AA7"/>
    <w:rsid w:val="00165C78"/>
    <w:rsid w:val="001664EC"/>
    <w:rsid w:val="00166543"/>
    <w:rsid w:val="001758E7"/>
    <w:rsid w:val="00177365"/>
    <w:rsid w:val="0017769C"/>
    <w:rsid w:val="00180C4C"/>
    <w:rsid w:val="00186E6C"/>
    <w:rsid w:val="001903C4"/>
    <w:rsid w:val="00190B6C"/>
    <w:rsid w:val="001962D2"/>
    <w:rsid w:val="001A0FBA"/>
    <w:rsid w:val="001A3711"/>
    <w:rsid w:val="001A75FB"/>
    <w:rsid w:val="001B0813"/>
    <w:rsid w:val="001B19C4"/>
    <w:rsid w:val="001B3038"/>
    <w:rsid w:val="001B3EBE"/>
    <w:rsid w:val="001B6BED"/>
    <w:rsid w:val="001C1E48"/>
    <w:rsid w:val="001C2109"/>
    <w:rsid w:val="001C4EBE"/>
    <w:rsid w:val="001C6942"/>
    <w:rsid w:val="001D3976"/>
    <w:rsid w:val="001D5D01"/>
    <w:rsid w:val="001D7040"/>
    <w:rsid w:val="001E30FD"/>
    <w:rsid w:val="001E6DA1"/>
    <w:rsid w:val="001E7624"/>
    <w:rsid w:val="001F2E5B"/>
    <w:rsid w:val="001F31B3"/>
    <w:rsid w:val="001F3F16"/>
    <w:rsid w:val="002006A2"/>
    <w:rsid w:val="00201264"/>
    <w:rsid w:val="00205B86"/>
    <w:rsid w:val="002068EE"/>
    <w:rsid w:val="00210A83"/>
    <w:rsid w:val="002123E9"/>
    <w:rsid w:val="00220BD4"/>
    <w:rsid w:val="0022114F"/>
    <w:rsid w:val="00226E79"/>
    <w:rsid w:val="00231004"/>
    <w:rsid w:val="00231150"/>
    <w:rsid w:val="00233C95"/>
    <w:rsid w:val="00236230"/>
    <w:rsid w:val="002370E6"/>
    <w:rsid w:val="00241AA1"/>
    <w:rsid w:val="0025015D"/>
    <w:rsid w:val="002533FA"/>
    <w:rsid w:val="00253911"/>
    <w:rsid w:val="002539E5"/>
    <w:rsid w:val="002569BC"/>
    <w:rsid w:val="00257CA6"/>
    <w:rsid w:val="00265D9C"/>
    <w:rsid w:val="00273F50"/>
    <w:rsid w:val="00275009"/>
    <w:rsid w:val="002803D9"/>
    <w:rsid w:val="00280D8A"/>
    <w:rsid w:val="00281B46"/>
    <w:rsid w:val="00291F44"/>
    <w:rsid w:val="002931D6"/>
    <w:rsid w:val="00294C52"/>
    <w:rsid w:val="002A08A9"/>
    <w:rsid w:val="002A203C"/>
    <w:rsid w:val="002A55EF"/>
    <w:rsid w:val="002A6340"/>
    <w:rsid w:val="002A6EFF"/>
    <w:rsid w:val="002B059F"/>
    <w:rsid w:val="002B08B0"/>
    <w:rsid w:val="002C18FE"/>
    <w:rsid w:val="002C230A"/>
    <w:rsid w:val="002C36B0"/>
    <w:rsid w:val="002C3F1A"/>
    <w:rsid w:val="002C48FB"/>
    <w:rsid w:val="002C601F"/>
    <w:rsid w:val="002C6583"/>
    <w:rsid w:val="002D40D4"/>
    <w:rsid w:val="002D4FA4"/>
    <w:rsid w:val="002D673F"/>
    <w:rsid w:val="002E30FC"/>
    <w:rsid w:val="002F02CF"/>
    <w:rsid w:val="002F5CE8"/>
    <w:rsid w:val="00307E52"/>
    <w:rsid w:val="0031075D"/>
    <w:rsid w:val="003112CC"/>
    <w:rsid w:val="00313603"/>
    <w:rsid w:val="00314AAB"/>
    <w:rsid w:val="00320EC2"/>
    <w:rsid w:val="00321307"/>
    <w:rsid w:val="00321BAC"/>
    <w:rsid w:val="00323AB8"/>
    <w:rsid w:val="003255A0"/>
    <w:rsid w:val="00327FEB"/>
    <w:rsid w:val="00330EA3"/>
    <w:rsid w:val="0035398F"/>
    <w:rsid w:val="0035425B"/>
    <w:rsid w:val="00362194"/>
    <w:rsid w:val="00364E82"/>
    <w:rsid w:val="003650C7"/>
    <w:rsid w:val="00370398"/>
    <w:rsid w:val="0037154F"/>
    <w:rsid w:val="00374EFC"/>
    <w:rsid w:val="00376969"/>
    <w:rsid w:val="00376A61"/>
    <w:rsid w:val="00376C40"/>
    <w:rsid w:val="00377F37"/>
    <w:rsid w:val="0038058B"/>
    <w:rsid w:val="003809AA"/>
    <w:rsid w:val="00380DE7"/>
    <w:rsid w:val="003810C9"/>
    <w:rsid w:val="003829AF"/>
    <w:rsid w:val="00382BF1"/>
    <w:rsid w:val="00384E40"/>
    <w:rsid w:val="00385082"/>
    <w:rsid w:val="00391CA1"/>
    <w:rsid w:val="00392428"/>
    <w:rsid w:val="0039374F"/>
    <w:rsid w:val="003957EC"/>
    <w:rsid w:val="00397F5E"/>
    <w:rsid w:val="003A268A"/>
    <w:rsid w:val="003A4A03"/>
    <w:rsid w:val="003A546C"/>
    <w:rsid w:val="003A5A24"/>
    <w:rsid w:val="003A7B5E"/>
    <w:rsid w:val="003B0156"/>
    <w:rsid w:val="003B4F81"/>
    <w:rsid w:val="003B6B64"/>
    <w:rsid w:val="003C73EE"/>
    <w:rsid w:val="003D707E"/>
    <w:rsid w:val="003E7A9A"/>
    <w:rsid w:val="003F0C36"/>
    <w:rsid w:val="003F13F8"/>
    <w:rsid w:val="003F16D0"/>
    <w:rsid w:val="003F23C0"/>
    <w:rsid w:val="003F4058"/>
    <w:rsid w:val="003F4651"/>
    <w:rsid w:val="003F4CE4"/>
    <w:rsid w:val="003F60C7"/>
    <w:rsid w:val="004012E4"/>
    <w:rsid w:val="004014A1"/>
    <w:rsid w:val="00407CFA"/>
    <w:rsid w:val="0041095E"/>
    <w:rsid w:val="00410DA7"/>
    <w:rsid w:val="004122D9"/>
    <w:rsid w:val="00412B32"/>
    <w:rsid w:val="004131B1"/>
    <w:rsid w:val="0041665E"/>
    <w:rsid w:val="00420420"/>
    <w:rsid w:val="0042087F"/>
    <w:rsid w:val="004234AD"/>
    <w:rsid w:val="00425EFB"/>
    <w:rsid w:val="00426CAB"/>
    <w:rsid w:val="00427112"/>
    <w:rsid w:val="0043059F"/>
    <w:rsid w:val="00432BE2"/>
    <w:rsid w:val="00434663"/>
    <w:rsid w:val="00434AB8"/>
    <w:rsid w:val="00435B28"/>
    <w:rsid w:val="00436E08"/>
    <w:rsid w:val="00440A16"/>
    <w:rsid w:val="00441863"/>
    <w:rsid w:val="00444C3B"/>
    <w:rsid w:val="004458CB"/>
    <w:rsid w:val="0044658B"/>
    <w:rsid w:val="00447EC8"/>
    <w:rsid w:val="00450D88"/>
    <w:rsid w:val="00451771"/>
    <w:rsid w:val="0045531F"/>
    <w:rsid w:val="00457794"/>
    <w:rsid w:val="00466D21"/>
    <w:rsid w:val="00467AFA"/>
    <w:rsid w:val="00474D69"/>
    <w:rsid w:val="004769D0"/>
    <w:rsid w:val="0048335C"/>
    <w:rsid w:val="00485998"/>
    <w:rsid w:val="00486EE2"/>
    <w:rsid w:val="00491A09"/>
    <w:rsid w:val="00492A59"/>
    <w:rsid w:val="00495478"/>
    <w:rsid w:val="00495E63"/>
    <w:rsid w:val="0049643C"/>
    <w:rsid w:val="00496B7F"/>
    <w:rsid w:val="004A244E"/>
    <w:rsid w:val="004A6B4F"/>
    <w:rsid w:val="004A6F9F"/>
    <w:rsid w:val="004B1A18"/>
    <w:rsid w:val="004B1EB5"/>
    <w:rsid w:val="004B2838"/>
    <w:rsid w:val="004B532A"/>
    <w:rsid w:val="004B6C35"/>
    <w:rsid w:val="004C6155"/>
    <w:rsid w:val="004C6EF8"/>
    <w:rsid w:val="004C6FD6"/>
    <w:rsid w:val="004D0740"/>
    <w:rsid w:val="004D4661"/>
    <w:rsid w:val="004D5D78"/>
    <w:rsid w:val="004E396F"/>
    <w:rsid w:val="004E61E8"/>
    <w:rsid w:val="004E6539"/>
    <w:rsid w:val="004F1CC6"/>
    <w:rsid w:val="004F42AE"/>
    <w:rsid w:val="004F4F3E"/>
    <w:rsid w:val="00500A92"/>
    <w:rsid w:val="00500F02"/>
    <w:rsid w:val="005044B3"/>
    <w:rsid w:val="00507D54"/>
    <w:rsid w:val="00514800"/>
    <w:rsid w:val="00515D13"/>
    <w:rsid w:val="00516FAC"/>
    <w:rsid w:val="005208A5"/>
    <w:rsid w:val="005261B2"/>
    <w:rsid w:val="00527094"/>
    <w:rsid w:val="0053017A"/>
    <w:rsid w:val="0053696C"/>
    <w:rsid w:val="00536F2A"/>
    <w:rsid w:val="005419D1"/>
    <w:rsid w:val="00541F2A"/>
    <w:rsid w:val="00542775"/>
    <w:rsid w:val="005436CA"/>
    <w:rsid w:val="00544F8C"/>
    <w:rsid w:val="00545240"/>
    <w:rsid w:val="00554731"/>
    <w:rsid w:val="00561A4B"/>
    <w:rsid w:val="00561B4E"/>
    <w:rsid w:val="005642E3"/>
    <w:rsid w:val="00567762"/>
    <w:rsid w:val="005806E4"/>
    <w:rsid w:val="00580A3E"/>
    <w:rsid w:val="0058321F"/>
    <w:rsid w:val="00585DA1"/>
    <w:rsid w:val="0058609F"/>
    <w:rsid w:val="005873DE"/>
    <w:rsid w:val="005938E7"/>
    <w:rsid w:val="0059534D"/>
    <w:rsid w:val="005A32A5"/>
    <w:rsid w:val="005A4E0E"/>
    <w:rsid w:val="005A7752"/>
    <w:rsid w:val="005A7E13"/>
    <w:rsid w:val="005B2346"/>
    <w:rsid w:val="005B59ED"/>
    <w:rsid w:val="005B5D6E"/>
    <w:rsid w:val="005B5D7F"/>
    <w:rsid w:val="005C06ED"/>
    <w:rsid w:val="005D00C6"/>
    <w:rsid w:val="005D06E8"/>
    <w:rsid w:val="005D212E"/>
    <w:rsid w:val="005D3F39"/>
    <w:rsid w:val="005D40AF"/>
    <w:rsid w:val="005D48A6"/>
    <w:rsid w:val="005D7951"/>
    <w:rsid w:val="005E4CE4"/>
    <w:rsid w:val="005E4DB2"/>
    <w:rsid w:val="005E564E"/>
    <w:rsid w:val="005E729B"/>
    <w:rsid w:val="005F068E"/>
    <w:rsid w:val="005F2177"/>
    <w:rsid w:val="005F2DA9"/>
    <w:rsid w:val="005F31EB"/>
    <w:rsid w:val="00600C10"/>
    <w:rsid w:val="0060185D"/>
    <w:rsid w:val="00601EBC"/>
    <w:rsid w:val="006023AB"/>
    <w:rsid w:val="00602B74"/>
    <w:rsid w:val="00603BDD"/>
    <w:rsid w:val="00606A16"/>
    <w:rsid w:val="00607517"/>
    <w:rsid w:val="00615711"/>
    <w:rsid w:val="00617CEB"/>
    <w:rsid w:val="00620491"/>
    <w:rsid w:val="00620CC7"/>
    <w:rsid w:val="00622BF6"/>
    <w:rsid w:val="00622EAD"/>
    <w:rsid w:val="0062409B"/>
    <w:rsid w:val="006279D1"/>
    <w:rsid w:val="006300EA"/>
    <w:rsid w:val="0063022F"/>
    <w:rsid w:val="00631841"/>
    <w:rsid w:val="00634AFB"/>
    <w:rsid w:val="00634CE7"/>
    <w:rsid w:val="00636709"/>
    <w:rsid w:val="00636EA4"/>
    <w:rsid w:val="00636EDC"/>
    <w:rsid w:val="0063735A"/>
    <w:rsid w:val="006429D9"/>
    <w:rsid w:val="006458C3"/>
    <w:rsid w:val="00645A94"/>
    <w:rsid w:val="00646092"/>
    <w:rsid w:val="0065328E"/>
    <w:rsid w:val="006608E3"/>
    <w:rsid w:val="00660975"/>
    <w:rsid w:val="0066134C"/>
    <w:rsid w:val="006617DE"/>
    <w:rsid w:val="00662418"/>
    <w:rsid w:val="006631BD"/>
    <w:rsid w:val="0066392F"/>
    <w:rsid w:val="00665B4A"/>
    <w:rsid w:val="00666521"/>
    <w:rsid w:val="00670666"/>
    <w:rsid w:val="00670DB8"/>
    <w:rsid w:val="00676FD0"/>
    <w:rsid w:val="00677EB4"/>
    <w:rsid w:val="00681C94"/>
    <w:rsid w:val="00683F0F"/>
    <w:rsid w:val="00684188"/>
    <w:rsid w:val="006853EB"/>
    <w:rsid w:val="006903EC"/>
    <w:rsid w:val="00696D17"/>
    <w:rsid w:val="00697533"/>
    <w:rsid w:val="006A0351"/>
    <w:rsid w:val="006A0888"/>
    <w:rsid w:val="006A72D6"/>
    <w:rsid w:val="006C040D"/>
    <w:rsid w:val="006C2E88"/>
    <w:rsid w:val="006C46CC"/>
    <w:rsid w:val="006C48FE"/>
    <w:rsid w:val="006C4BF0"/>
    <w:rsid w:val="006D2BD5"/>
    <w:rsid w:val="006D612D"/>
    <w:rsid w:val="006E2525"/>
    <w:rsid w:val="006E4870"/>
    <w:rsid w:val="006F1E9A"/>
    <w:rsid w:val="006F4F03"/>
    <w:rsid w:val="006F561D"/>
    <w:rsid w:val="00704FED"/>
    <w:rsid w:val="007075CD"/>
    <w:rsid w:val="007100E5"/>
    <w:rsid w:val="00715EB0"/>
    <w:rsid w:val="007200BD"/>
    <w:rsid w:val="00724A99"/>
    <w:rsid w:val="00730F6F"/>
    <w:rsid w:val="00735886"/>
    <w:rsid w:val="0073656F"/>
    <w:rsid w:val="00743ABC"/>
    <w:rsid w:val="00744B73"/>
    <w:rsid w:val="00744CF4"/>
    <w:rsid w:val="00746A8B"/>
    <w:rsid w:val="00762107"/>
    <w:rsid w:val="00764E0D"/>
    <w:rsid w:val="00765E8B"/>
    <w:rsid w:val="00775193"/>
    <w:rsid w:val="00782BC7"/>
    <w:rsid w:val="00784C8A"/>
    <w:rsid w:val="00785224"/>
    <w:rsid w:val="00785F14"/>
    <w:rsid w:val="0079118E"/>
    <w:rsid w:val="00792E52"/>
    <w:rsid w:val="00793BC3"/>
    <w:rsid w:val="00794324"/>
    <w:rsid w:val="007948B3"/>
    <w:rsid w:val="007A045F"/>
    <w:rsid w:val="007A78D9"/>
    <w:rsid w:val="007B233B"/>
    <w:rsid w:val="007B3CE6"/>
    <w:rsid w:val="007B59CD"/>
    <w:rsid w:val="007D19FC"/>
    <w:rsid w:val="007D204D"/>
    <w:rsid w:val="007D6294"/>
    <w:rsid w:val="007E0504"/>
    <w:rsid w:val="007E0D89"/>
    <w:rsid w:val="007F4F32"/>
    <w:rsid w:val="00803895"/>
    <w:rsid w:val="00803CE0"/>
    <w:rsid w:val="00804D50"/>
    <w:rsid w:val="0081243C"/>
    <w:rsid w:val="00823C7E"/>
    <w:rsid w:val="0082510B"/>
    <w:rsid w:val="00826A1C"/>
    <w:rsid w:val="008310A9"/>
    <w:rsid w:val="00831421"/>
    <w:rsid w:val="00835A9B"/>
    <w:rsid w:val="00847F0E"/>
    <w:rsid w:val="00857262"/>
    <w:rsid w:val="0086205C"/>
    <w:rsid w:val="0086321E"/>
    <w:rsid w:val="00865947"/>
    <w:rsid w:val="008675D4"/>
    <w:rsid w:val="00867E6B"/>
    <w:rsid w:val="00880F10"/>
    <w:rsid w:val="0088252D"/>
    <w:rsid w:val="008832EC"/>
    <w:rsid w:val="008836EA"/>
    <w:rsid w:val="00885091"/>
    <w:rsid w:val="00891730"/>
    <w:rsid w:val="00892055"/>
    <w:rsid w:val="00894F77"/>
    <w:rsid w:val="00896A3F"/>
    <w:rsid w:val="00896D42"/>
    <w:rsid w:val="008A10F1"/>
    <w:rsid w:val="008B151B"/>
    <w:rsid w:val="008B7BD8"/>
    <w:rsid w:val="008C0F80"/>
    <w:rsid w:val="008C111A"/>
    <w:rsid w:val="008C33E9"/>
    <w:rsid w:val="008C58C9"/>
    <w:rsid w:val="008C601E"/>
    <w:rsid w:val="008D4E04"/>
    <w:rsid w:val="008E65C5"/>
    <w:rsid w:val="008E6A97"/>
    <w:rsid w:val="008F1584"/>
    <w:rsid w:val="008F1664"/>
    <w:rsid w:val="008F553C"/>
    <w:rsid w:val="008F62A1"/>
    <w:rsid w:val="008F7349"/>
    <w:rsid w:val="008F74DC"/>
    <w:rsid w:val="008F7DAB"/>
    <w:rsid w:val="009068C4"/>
    <w:rsid w:val="00906AFE"/>
    <w:rsid w:val="00915B10"/>
    <w:rsid w:val="00916104"/>
    <w:rsid w:val="00917949"/>
    <w:rsid w:val="00921DE6"/>
    <w:rsid w:val="009231AC"/>
    <w:rsid w:val="009240FC"/>
    <w:rsid w:val="00927357"/>
    <w:rsid w:val="00927CD7"/>
    <w:rsid w:val="00930108"/>
    <w:rsid w:val="009338F8"/>
    <w:rsid w:val="00935B33"/>
    <w:rsid w:val="00937677"/>
    <w:rsid w:val="00937BD9"/>
    <w:rsid w:val="00940E07"/>
    <w:rsid w:val="0094290C"/>
    <w:rsid w:val="00960F68"/>
    <w:rsid w:val="00964F09"/>
    <w:rsid w:val="00966A49"/>
    <w:rsid w:val="00972F7E"/>
    <w:rsid w:val="00973EF9"/>
    <w:rsid w:val="00975207"/>
    <w:rsid w:val="009830D6"/>
    <w:rsid w:val="0098336D"/>
    <w:rsid w:val="00984F71"/>
    <w:rsid w:val="0099241D"/>
    <w:rsid w:val="009A0B7B"/>
    <w:rsid w:val="009A122B"/>
    <w:rsid w:val="009A32FC"/>
    <w:rsid w:val="009A3943"/>
    <w:rsid w:val="009A4F50"/>
    <w:rsid w:val="009A6C7B"/>
    <w:rsid w:val="009B70E7"/>
    <w:rsid w:val="009C2291"/>
    <w:rsid w:val="009C3948"/>
    <w:rsid w:val="009C4AE0"/>
    <w:rsid w:val="009D0584"/>
    <w:rsid w:val="009D3ECA"/>
    <w:rsid w:val="009D4698"/>
    <w:rsid w:val="009E2E1C"/>
    <w:rsid w:val="009E4651"/>
    <w:rsid w:val="009E6996"/>
    <w:rsid w:val="009E6E32"/>
    <w:rsid w:val="009F2925"/>
    <w:rsid w:val="009F3AE0"/>
    <w:rsid w:val="00A0168E"/>
    <w:rsid w:val="00A03297"/>
    <w:rsid w:val="00A1167A"/>
    <w:rsid w:val="00A12916"/>
    <w:rsid w:val="00A12E45"/>
    <w:rsid w:val="00A2178C"/>
    <w:rsid w:val="00A22725"/>
    <w:rsid w:val="00A33A94"/>
    <w:rsid w:val="00A405E7"/>
    <w:rsid w:val="00A4698B"/>
    <w:rsid w:val="00A46CA2"/>
    <w:rsid w:val="00A51416"/>
    <w:rsid w:val="00A623B6"/>
    <w:rsid w:val="00A65A5E"/>
    <w:rsid w:val="00A67317"/>
    <w:rsid w:val="00A7125A"/>
    <w:rsid w:val="00A715CA"/>
    <w:rsid w:val="00A73396"/>
    <w:rsid w:val="00A7533B"/>
    <w:rsid w:val="00A7612D"/>
    <w:rsid w:val="00A763DF"/>
    <w:rsid w:val="00A765A0"/>
    <w:rsid w:val="00A80CB5"/>
    <w:rsid w:val="00A813C8"/>
    <w:rsid w:val="00A86D9F"/>
    <w:rsid w:val="00A90314"/>
    <w:rsid w:val="00A932E2"/>
    <w:rsid w:val="00A9654D"/>
    <w:rsid w:val="00A96A0E"/>
    <w:rsid w:val="00A9732E"/>
    <w:rsid w:val="00AA08BC"/>
    <w:rsid w:val="00AA4823"/>
    <w:rsid w:val="00AA5226"/>
    <w:rsid w:val="00AA7AF3"/>
    <w:rsid w:val="00AB35FF"/>
    <w:rsid w:val="00AB3A52"/>
    <w:rsid w:val="00AB4812"/>
    <w:rsid w:val="00AB6AB8"/>
    <w:rsid w:val="00AC0862"/>
    <w:rsid w:val="00AC1E36"/>
    <w:rsid w:val="00AC3A6D"/>
    <w:rsid w:val="00AC4CFF"/>
    <w:rsid w:val="00AC605C"/>
    <w:rsid w:val="00AD52AD"/>
    <w:rsid w:val="00AD6837"/>
    <w:rsid w:val="00AE26E1"/>
    <w:rsid w:val="00AE5C04"/>
    <w:rsid w:val="00AE7A3E"/>
    <w:rsid w:val="00AF1443"/>
    <w:rsid w:val="00AF33B1"/>
    <w:rsid w:val="00AF34CA"/>
    <w:rsid w:val="00AF69E5"/>
    <w:rsid w:val="00B03BC7"/>
    <w:rsid w:val="00B0525A"/>
    <w:rsid w:val="00B0640C"/>
    <w:rsid w:val="00B10CF3"/>
    <w:rsid w:val="00B11C32"/>
    <w:rsid w:val="00B11C63"/>
    <w:rsid w:val="00B161D2"/>
    <w:rsid w:val="00B170E5"/>
    <w:rsid w:val="00B20C00"/>
    <w:rsid w:val="00B22438"/>
    <w:rsid w:val="00B24D09"/>
    <w:rsid w:val="00B31450"/>
    <w:rsid w:val="00B36DAB"/>
    <w:rsid w:val="00B3776D"/>
    <w:rsid w:val="00B4143E"/>
    <w:rsid w:val="00B45516"/>
    <w:rsid w:val="00B45C73"/>
    <w:rsid w:val="00B47C8C"/>
    <w:rsid w:val="00B50653"/>
    <w:rsid w:val="00B52A9D"/>
    <w:rsid w:val="00B53DE0"/>
    <w:rsid w:val="00B54ECC"/>
    <w:rsid w:val="00B573B3"/>
    <w:rsid w:val="00B57DD1"/>
    <w:rsid w:val="00B609FF"/>
    <w:rsid w:val="00B619F4"/>
    <w:rsid w:val="00B61D5F"/>
    <w:rsid w:val="00B638FC"/>
    <w:rsid w:val="00B64EF2"/>
    <w:rsid w:val="00B65FD1"/>
    <w:rsid w:val="00B70237"/>
    <w:rsid w:val="00B72BA4"/>
    <w:rsid w:val="00B75061"/>
    <w:rsid w:val="00B756BA"/>
    <w:rsid w:val="00B8176E"/>
    <w:rsid w:val="00B81C17"/>
    <w:rsid w:val="00B913C2"/>
    <w:rsid w:val="00B9333E"/>
    <w:rsid w:val="00BA02F0"/>
    <w:rsid w:val="00BA0AFF"/>
    <w:rsid w:val="00BA1396"/>
    <w:rsid w:val="00BA16B5"/>
    <w:rsid w:val="00BA17CF"/>
    <w:rsid w:val="00BA5C9B"/>
    <w:rsid w:val="00BB22EE"/>
    <w:rsid w:val="00BB352F"/>
    <w:rsid w:val="00BB4EBE"/>
    <w:rsid w:val="00BB5961"/>
    <w:rsid w:val="00BC3FC5"/>
    <w:rsid w:val="00BC5987"/>
    <w:rsid w:val="00BC5E05"/>
    <w:rsid w:val="00BD393C"/>
    <w:rsid w:val="00BD5C05"/>
    <w:rsid w:val="00BD5CA5"/>
    <w:rsid w:val="00BD72C6"/>
    <w:rsid w:val="00BE0D8E"/>
    <w:rsid w:val="00BE5301"/>
    <w:rsid w:val="00BF250F"/>
    <w:rsid w:val="00BF6674"/>
    <w:rsid w:val="00C0099E"/>
    <w:rsid w:val="00C0106B"/>
    <w:rsid w:val="00C0228E"/>
    <w:rsid w:val="00C02EAE"/>
    <w:rsid w:val="00C046A1"/>
    <w:rsid w:val="00C07907"/>
    <w:rsid w:val="00C10F45"/>
    <w:rsid w:val="00C150EE"/>
    <w:rsid w:val="00C151F0"/>
    <w:rsid w:val="00C20AD3"/>
    <w:rsid w:val="00C22385"/>
    <w:rsid w:val="00C22716"/>
    <w:rsid w:val="00C233CA"/>
    <w:rsid w:val="00C23D32"/>
    <w:rsid w:val="00C3624B"/>
    <w:rsid w:val="00C3792F"/>
    <w:rsid w:val="00C40F2D"/>
    <w:rsid w:val="00C45B46"/>
    <w:rsid w:val="00C466F4"/>
    <w:rsid w:val="00C53167"/>
    <w:rsid w:val="00C55D7E"/>
    <w:rsid w:val="00C55F2F"/>
    <w:rsid w:val="00C56FF2"/>
    <w:rsid w:val="00C5747F"/>
    <w:rsid w:val="00C6532B"/>
    <w:rsid w:val="00C700A2"/>
    <w:rsid w:val="00C71CAE"/>
    <w:rsid w:val="00C72014"/>
    <w:rsid w:val="00C73D84"/>
    <w:rsid w:val="00C73F52"/>
    <w:rsid w:val="00C77CF6"/>
    <w:rsid w:val="00C80037"/>
    <w:rsid w:val="00C80573"/>
    <w:rsid w:val="00C86058"/>
    <w:rsid w:val="00C86435"/>
    <w:rsid w:val="00C8681A"/>
    <w:rsid w:val="00C86E31"/>
    <w:rsid w:val="00C91D74"/>
    <w:rsid w:val="00C94332"/>
    <w:rsid w:val="00C97901"/>
    <w:rsid w:val="00CA49D3"/>
    <w:rsid w:val="00CA7C02"/>
    <w:rsid w:val="00CC234B"/>
    <w:rsid w:val="00CC4152"/>
    <w:rsid w:val="00CC54A0"/>
    <w:rsid w:val="00CE523B"/>
    <w:rsid w:val="00CE7BCB"/>
    <w:rsid w:val="00CF2F47"/>
    <w:rsid w:val="00CF3CD4"/>
    <w:rsid w:val="00CF4ABF"/>
    <w:rsid w:val="00CF78C8"/>
    <w:rsid w:val="00D04F66"/>
    <w:rsid w:val="00D111E1"/>
    <w:rsid w:val="00D15B03"/>
    <w:rsid w:val="00D16CA8"/>
    <w:rsid w:val="00D202CC"/>
    <w:rsid w:val="00D24609"/>
    <w:rsid w:val="00D3135E"/>
    <w:rsid w:val="00D3164E"/>
    <w:rsid w:val="00D32FDC"/>
    <w:rsid w:val="00D34254"/>
    <w:rsid w:val="00D353B3"/>
    <w:rsid w:val="00D35905"/>
    <w:rsid w:val="00D4302A"/>
    <w:rsid w:val="00D45911"/>
    <w:rsid w:val="00D511D7"/>
    <w:rsid w:val="00D511E5"/>
    <w:rsid w:val="00D542AE"/>
    <w:rsid w:val="00D552D0"/>
    <w:rsid w:val="00D5590D"/>
    <w:rsid w:val="00D56254"/>
    <w:rsid w:val="00D575BC"/>
    <w:rsid w:val="00D6242D"/>
    <w:rsid w:val="00D63E3E"/>
    <w:rsid w:val="00D648EF"/>
    <w:rsid w:val="00D6499F"/>
    <w:rsid w:val="00D73FF9"/>
    <w:rsid w:val="00D80E2B"/>
    <w:rsid w:val="00D83598"/>
    <w:rsid w:val="00D84114"/>
    <w:rsid w:val="00D84AF6"/>
    <w:rsid w:val="00D93082"/>
    <w:rsid w:val="00D95EBD"/>
    <w:rsid w:val="00DA4E3C"/>
    <w:rsid w:val="00DA5CF4"/>
    <w:rsid w:val="00DB2590"/>
    <w:rsid w:val="00DB35A3"/>
    <w:rsid w:val="00DC2D72"/>
    <w:rsid w:val="00DC3203"/>
    <w:rsid w:val="00DC38D5"/>
    <w:rsid w:val="00DC688C"/>
    <w:rsid w:val="00DC6AE6"/>
    <w:rsid w:val="00DC7BA7"/>
    <w:rsid w:val="00DD27A0"/>
    <w:rsid w:val="00DD6D77"/>
    <w:rsid w:val="00DD7809"/>
    <w:rsid w:val="00DE0325"/>
    <w:rsid w:val="00DE5520"/>
    <w:rsid w:val="00DE5BA4"/>
    <w:rsid w:val="00DE650E"/>
    <w:rsid w:val="00DE742A"/>
    <w:rsid w:val="00DF442D"/>
    <w:rsid w:val="00E00089"/>
    <w:rsid w:val="00E02C18"/>
    <w:rsid w:val="00E10A25"/>
    <w:rsid w:val="00E13A48"/>
    <w:rsid w:val="00E159A6"/>
    <w:rsid w:val="00E20CAE"/>
    <w:rsid w:val="00E21EC9"/>
    <w:rsid w:val="00E24DA5"/>
    <w:rsid w:val="00E25D19"/>
    <w:rsid w:val="00E27122"/>
    <w:rsid w:val="00E30BD7"/>
    <w:rsid w:val="00E35218"/>
    <w:rsid w:val="00E406F6"/>
    <w:rsid w:val="00E42664"/>
    <w:rsid w:val="00E43111"/>
    <w:rsid w:val="00E51993"/>
    <w:rsid w:val="00E51E5E"/>
    <w:rsid w:val="00E5317F"/>
    <w:rsid w:val="00E562B7"/>
    <w:rsid w:val="00E571CD"/>
    <w:rsid w:val="00E57ADF"/>
    <w:rsid w:val="00E60E70"/>
    <w:rsid w:val="00E6239D"/>
    <w:rsid w:val="00E6340E"/>
    <w:rsid w:val="00E65E36"/>
    <w:rsid w:val="00E76B56"/>
    <w:rsid w:val="00E80E2F"/>
    <w:rsid w:val="00E845DE"/>
    <w:rsid w:val="00E86438"/>
    <w:rsid w:val="00E87552"/>
    <w:rsid w:val="00E87E3E"/>
    <w:rsid w:val="00E87FD7"/>
    <w:rsid w:val="00E90974"/>
    <w:rsid w:val="00E930FC"/>
    <w:rsid w:val="00E93E04"/>
    <w:rsid w:val="00E940E1"/>
    <w:rsid w:val="00EA155A"/>
    <w:rsid w:val="00EA3C3E"/>
    <w:rsid w:val="00EA46AC"/>
    <w:rsid w:val="00EA6837"/>
    <w:rsid w:val="00EB0344"/>
    <w:rsid w:val="00EB47D1"/>
    <w:rsid w:val="00EB54B6"/>
    <w:rsid w:val="00EC0847"/>
    <w:rsid w:val="00EC24BA"/>
    <w:rsid w:val="00EC79DC"/>
    <w:rsid w:val="00ED2ECC"/>
    <w:rsid w:val="00ED2F20"/>
    <w:rsid w:val="00EE0A0D"/>
    <w:rsid w:val="00EE386E"/>
    <w:rsid w:val="00EE3918"/>
    <w:rsid w:val="00EE4800"/>
    <w:rsid w:val="00EE6F0C"/>
    <w:rsid w:val="00EF18CC"/>
    <w:rsid w:val="00EF27A4"/>
    <w:rsid w:val="00EF40A5"/>
    <w:rsid w:val="00EF554F"/>
    <w:rsid w:val="00F07922"/>
    <w:rsid w:val="00F11B36"/>
    <w:rsid w:val="00F143F1"/>
    <w:rsid w:val="00F1474E"/>
    <w:rsid w:val="00F169D0"/>
    <w:rsid w:val="00F26DB0"/>
    <w:rsid w:val="00F33F4B"/>
    <w:rsid w:val="00F36E6F"/>
    <w:rsid w:val="00F41E7B"/>
    <w:rsid w:val="00F420D4"/>
    <w:rsid w:val="00F42538"/>
    <w:rsid w:val="00F45847"/>
    <w:rsid w:val="00F51FE2"/>
    <w:rsid w:val="00F605BB"/>
    <w:rsid w:val="00F6064E"/>
    <w:rsid w:val="00F61799"/>
    <w:rsid w:val="00F6400C"/>
    <w:rsid w:val="00F649D6"/>
    <w:rsid w:val="00F65976"/>
    <w:rsid w:val="00F679B1"/>
    <w:rsid w:val="00F7057C"/>
    <w:rsid w:val="00F7147B"/>
    <w:rsid w:val="00F721CC"/>
    <w:rsid w:val="00F72D17"/>
    <w:rsid w:val="00F76AEC"/>
    <w:rsid w:val="00F837AC"/>
    <w:rsid w:val="00F83925"/>
    <w:rsid w:val="00F84F1A"/>
    <w:rsid w:val="00F87135"/>
    <w:rsid w:val="00F93315"/>
    <w:rsid w:val="00F94D62"/>
    <w:rsid w:val="00F97858"/>
    <w:rsid w:val="00FA1F07"/>
    <w:rsid w:val="00FA201D"/>
    <w:rsid w:val="00FA2199"/>
    <w:rsid w:val="00FA2400"/>
    <w:rsid w:val="00FA4F36"/>
    <w:rsid w:val="00FB0B12"/>
    <w:rsid w:val="00FB0EA0"/>
    <w:rsid w:val="00FB2E98"/>
    <w:rsid w:val="00FB3ACE"/>
    <w:rsid w:val="00FB4B30"/>
    <w:rsid w:val="00FB51B1"/>
    <w:rsid w:val="00FB7A58"/>
    <w:rsid w:val="00FC1CE3"/>
    <w:rsid w:val="00FC59AF"/>
    <w:rsid w:val="00FD252F"/>
    <w:rsid w:val="00FD58F1"/>
    <w:rsid w:val="00FD736F"/>
    <w:rsid w:val="00FE096F"/>
    <w:rsid w:val="00FE211F"/>
    <w:rsid w:val="00FE2398"/>
    <w:rsid w:val="00FE261C"/>
    <w:rsid w:val="00FF10E1"/>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time"/>
  <w:smartTagType w:namespaceuri="urn:schemas-microsoft-com:office:smarttags" w:name="date"/>
  <w:shapeDefaults>
    <o:shapedefaults v:ext="edit" spidmax="552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2BC7"/>
    <w:pPr>
      <w:suppressAutoHyphens/>
    </w:pPr>
    <w:rPr>
      <w:sz w:val="24"/>
    </w:rPr>
  </w:style>
  <w:style w:type="paragraph" w:styleId="Ttulo1">
    <w:name w:val="heading 1"/>
    <w:aliases w:val="DTO,heading 2"/>
    <w:basedOn w:val="Normal"/>
    <w:next w:val="Normal"/>
    <w:link w:val="Ttulo1Car"/>
    <w:qFormat/>
    <w:rsid w:val="0045531F"/>
    <w:pPr>
      <w:keepNext/>
      <w:numPr>
        <w:numId w:val="1"/>
      </w:numPr>
      <w:jc w:val="center"/>
      <w:outlineLvl w:val="0"/>
    </w:pPr>
    <w:rPr>
      <w:b/>
      <w:u w:val="single"/>
      <w:lang w:val="es-AR"/>
    </w:rPr>
  </w:style>
  <w:style w:type="paragraph" w:styleId="Ttulo2">
    <w:name w:val="heading 2"/>
    <w:aliases w:val=" DTO,DTO8"/>
    <w:basedOn w:val="Normal"/>
    <w:next w:val="Normal"/>
    <w:link w:val="Ttulo2Car"/>
    <w:uiPriority w:val="9"/>
    <w:qFormat/>
    <w:rsid w:val="0045531F"/>
    <w:pPr>
      <w:keepNext/>
      <w:numPr>
        <w:ilvl w:val="1"/>
        <w:numId w:val="1"/>
      </w:numPr>
      <w:outlineLvl w:val="1"/>
    </w:pPr>
    <w:rPr>
      <w:b/>
      <w:sz w:val="20"/>
    </w:rPr>
  </w:style>
  <w:style w:type="paragraph" w:styleId="Ttulo3">
    <w:name w:val="heading 3"/>
    <w:aliases w:val=" DTO7,DTO7"/>
    <w:basedOn w:val="Normal"/>
    <w:next w:val="Normal"/>
    <w:link w:val="Ttulo3Car"/>
    <w:qFormat/>
    <w:rsid w:val="0045531F"/>
    <w:pPr>
      <w:keepNext/>
      <w:numPr>
        <w:ilvl w:val="2"/>
        <w:numId w:val="1"/>
      </w:numPr>
      <w:jc w:val="both"/>
      <w:outlineLvl w:val="2"/>
    </w:pPr>
    <w:rPr>
      <w:rFonts w:ascii="Arial" w:hAnsi="Arial"/>
      <w:b/>
      <w:sz w:val="22"/>
      <w:u w:val="single"/>
    </w:rPr>
  </w:style>
  <w:style w:type="paragraph" w:styleId="Ttulo4">
    <w:name w:val="heading 4"/>
    <w:aliases w:val=" DTO6,DTO6"/>
    <w:basedOn w:val="Normal"/>
    <w:next w:val="Normal"/>
    <w:link w:val="Ttulo4Car"/>
    <w:qFormat/>
    <w:rsid w:val="0045531F"/>
    <w:pPr>
      <w:keepNext/>
      <w:numPr>
        <w:ilvl w:val="3"/>
        <w:numId w:val="1"/>
      </w:numPr>
      <w:jc w:val="center"/>
      <w:outlineLvl w:val="3"/>
    </w:pPr>
    <w:rPr>
      <w:b/>
      <w:sz w:val="16"/>
    </w:rPr>
  </w:style>
  <w:style w:type="paragraph" w:styleId="Ttulo5">
    <w:name w:val="heading 5"/>
    <w:aliases w:val=" DTO5,DTO5"/>
    <w:basedOn w:val="Normal"/>
    <w:next w:val="Normal"/>
    <w:link w:val="Ttulo5Car"/>
    <w:qFormat/>
    <w:rsid w:val="0045531F"/>
    <w:pPr>
      <w:keepNext/>
      <w:numPr>
        <w:ilvl w:val="4"/>
        <w:numId w:val="1"/>
      </w:numPr>
      <w:jc w:val="center"/>
      <w:outlineLvl w:val="4"/>
    </w:pPr>
    <w:rPr>
      <w:b/>
      <w:sz w:val="16"/>
    </w:rPr>
  </w:style>
  <w:style w:type="paragraph" w:styleId="Ttulo6">
    <w:name w:val="heading 6"/>
    <w:aliases w:val=" DTO4,DTO4"/>
    <w:basedOn w:val="Normal"/>
    <w:next w:val="Normal"/>
    <w:link w:val="Ttulo6Car"/>
    <w:qFormat/>
    <w:rsid w:val="0045531F"/>
    <w:pPr>
      <w:keepNext/>
      <w:numPr>
        <w:ilvl w:val="5"/>
        <w:numId w:val="1"/>
      </w:numPr>
      <w:outlineLvl w:val="5"/>
    </w:pPr>
    <w:rPr>
      <w:rFonts w:ascii="Arial" w:hAnsi="Arial"/>
      <w:b/>
      <w:sz w:val="22"/>
      <w:lang w:val="es-ES_tradnl"/>
    </w:rPr>
  </w:style>
  <w:style w:type="paragraph" w:styleId="Ttulo7">
    <w:name w:val="heading 7"/>
    <w:aliases w:val=" DTO3,DTO3"/>
    <w:basedOn w:val="Normal"/>
    <w:next w:val="Normal"/>
    <w:link w:val="Ttulo7Car"/>
    <w:qFormat/>
    <w:rsid w:val="0045531F"/>
    <w:pPr>
      <w:keepNext/>
      <w:numPr>
        <w:ilvl w:val="6"/>
        <w:numId w:val="1"/>
      </w:numPr>
      <w:outlineLvl w:val="6"/>
    </w:pPr>
    <w:rPr>
      <w:rFonts w:ascii="Arial" w:hAnsi="Arial"/>
      <w:sz w:val="22"/>
      <w:u w:val="single"/>
      <w:lang w:val="es-AR"/>
    </w:rPr>
  </w:style>
  <w:style w:type="paragraph" w:styleId="Ttulo8">
    <w:name w:val="heading 8"/>
    <w:aliases w:val=" DTO2,DTO2"/>
    <w:basedOn w:val="Normal"/>
    <w:next w:val="Normal"/>
    <w:link w:val="Ttulo8Car"/>
    <w:qFormat/>
    <w:rsid w:val="0045531F"/>
    <w:pPr>
      <w:keepNext/>
      <w:numPr>
        <w:ilvl w:val="7"/>
        <w:numId w:val="1"/>
      </w:numPr>
      <w:outlineLvl w:val="7"/>
    </w:pPr>
    <w:rPr>
      <w:b/>
      <w:sz w:val="20"/>
      <w:u w:val="single"/>
      <w:lang w:val="es-AR"/>
    </w:rPr>
  </w:style>
  <w:style w:type="paragraph" w:styleId="Ttulo9">
    <w:name w:val="heading 9"/>
    <w:aliases w:val=" DTO1,DTO1"/>
    <w:basedOn w:val="Normal"/>
    <w:next w:val="Normal"/>
    <w:link w:val="Ttulo9Car"/>
    <w:qFormat/>
    <w:rsid w:val="0045531F"/>
    <w:pPr>
      <w:keepNext/>
      <w:numPr>
        <w:ilvl w:val="8"/>
        <w:numId w:val="1"/>
      </w:numPr>
      <w:outlineLvl w:val="8"/>
    </w:pPr>
    <w:rPr>
      <w:rFonts w:ascii="Arial" w:hAnsi="Arial"/>
      <w:b/>
      <w:sz w:val="22"/>
      <w:u w:val="single"/>
      <w:lang w:val="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Fuentedeprrafopredeter">
    <w:name w:val="WW-Fuente de párrafo predeter."/>
    <w:rsid w:val="0045531F"/>
  </w:style>
  <w:style w:type="character" w:customStyle="1" w:styleId="Smbolodenotaalpie">
    <w:name w:val="Símbolo de nota al pie"/>
    <w:basedOn w:val="WW-Fuentedeprrafopredeter"/>
    <w:rsid w:val="0045531F"/>
    <w:rPr>
      <w:sz w:val="20"/>
      <w:vertAlign w:val="superscript"/>
    </w:rPr>
  </w:style>
  <w:style w:type="character" w:customStyle="1" w:styleId="WW8Num2z0">
    <w:name w:val="WW8Num2z0"/>
    <w:rsid w:val="0045531F"/>
    <w:rPr>
      <w:rFonts w:ascii="Arial" w:hAnsi="Arial"/>
      <w:b/>
      <w:i w:val="0"/>
      <w:sz w:val="24"/>
      <w:u w:val="none"/>
    </w:rPr>
  </w:style>
  <w:style w:type="character" w:customStyle="1" w:styleId="WW8Num7z0">
    <w:name w:val="WW8Num7z0"/>
    <w:rsid w:val="0045531F"/>
    <w:rPr>
      <w:rFonts w:ascii="Arial" w:hAnsi="Arial"/>
      <w:b/>
      <w:i w:val="0"/>
      <w:sz w:val="28"/>
      <w:u w:val="none"/>
    </w:rPr>
  </w:style>
  <w:style w:type="character" w:customStyle="1" w:styleId="WW8Num8z0">
    <w:name w:val="WW8Num8z0"/>
    <w:rsid w:val="0045531F"/>
    <w:rPr>
      <w:rFonts w:ascii="Arial" w:hAnsi="Arial"/>
      <w:b w:val="0"/>
      <w:i w:val="0"/>
      <w:sz w:val="24"/>
      <w:u w:val="none"/>
    </w:rPr>
  </w:style>
  <w:style w:type="character" w:customStyle="1" w:styleId="WW8Num9z0">
    <w:name w:val="WW8Num9z0"/>
    <w:rsid w:val="0045531F"/>
    <w:rPr>
      <w:rFonts w:ascii="Arial" w:hAnsi="Arial"/>
      <w:b/>
      <w:i w:val="0"/>
      <w:sz w:val="24"/>
      <w:u w:val="none"/>
    </w:rPr>
  </w:style>
  <w:style w:type="character" w:customStyle="1" w:styleId="WW8Num10z0">
    <w:name w:val="WW8Num10z0"/>
    <w:rsid w:val="0045531F"/>
    <w:rPr>
      <w:rFonts w:ascii="Arial" w:hAnsi="Arial"/>
      <w:b w:val="0"/>
      <w:i w:val="0"/>
      <w:sz w:val="24"/>
      <w:u w:val="none"/>
    </w:rPr>
  </w:style>
  <w:style w:type="character" w:customStyle="1" w:styleId="WW8Num11z0">
    <w:name w:val="WW8Num11z0"/>
    <w:rsid w:val="0045531F"/>
    <w:rPr>
      <w:rFonts w:ascii="Arial" w:hAnsi="Arial"/>
      <w:b w:val="0"/>
      <w:i w:val="0"/>
      <w:sz w:val="24"/>
    </w:rPr>
  </w:style>
  <w:style w:type="character" w:customStyle="1" w:styleId="WW8Num12z0">
    <w:name w:val="WW8Num12z0"/>
    <w:rsid w:val="0045531F"/>
    <w:rPr>
      <w:rFonts w:ascii="Arial" w:hAnsi="Arial"/>
      <w:b/>
      <w:i w:val="0"/>
      <w:sz w:val="24"/>
      <w:u w:val="none"/>
    </w:rPr>
  </w:style>
  <w:style w:type="character" w:customStyle="1" w:styleId="WW8Num15z0">
    <w:name w:val="WW8Num15z0"/>
    <w:rsid w:val="0045531F"/>
    <w:rPr>
      <w:rFonts w:ascii="Times New Roman" w:hAnsi="Times New Roman"/>
    </w:rPr>
  </w:style>
  <w:style w:type="character" w:customStyle="1" w:styleId="WW8Num17z0">
    <w:name w:val="WW8Num17z0"/>
    <w:rsid w:val="0045531F"/>
    <w:rPr>
      <w:rFonts w:ascii="Arial" w:hAnsi="Arial"/>
      <w:b w:val="0"/>
      <w:i w:val="0"/>
      <w:sz w:val="24"/>
    </w:rPr>
  </w:style>
  <w:style w:type="character" w:customStyle="1" w:styleId="WW8Num19z0">
    <w:name w:val="WW8Num19z0"/>
    <w:rsid w:val="0045531F"/>
    <w:rPr>
      <w:rFonts w:ascii="Arial" w:hAnsi="Arial"/>
      <w:b w:val="0"/>
      <w:i w:val="0"/>
      <w:sz w:val="24"/>
    </w:rPr>
  </w:style>
  <w:style w:type="character" w:customStyle="1" w:styleId="WW8Num20z0">
    <w:name w:val="WW8Num20z0"/>
    <w:rsid w:val="0045531F"/>
    <w:rPr>
      <w:rFonts w:ascii="Arial" w:hAnsi="Arial"/>
      <w:b w:val="0"/>
      <w:i w:val="0"/>
      <w:sz w:val="24"/>
    </w:rPr>
  </w:style>
  <w:style w:type="character" w:customStyle="1" w:styleId="WW8Num21z0">
    <w:name w:val="WW8Num21z0"/>
    <w:rsid w:val="0045531F"/>
    <w:rPr>
      <w:rFonts w:ascii="Symbol" w:hAnsi="Symbol"/>
    </w:rPr>
  </w:style>
  <w:style w:type="character" w:customStyle="1" w:styleId="WW8Num22z0">
    <w:name w:val="WW8Num22z0"/>
    <w:rsid w:val="0045531F"/>
    <w:rPr>
      <w:rFonts w:ascii="Times New Roman" w:hAnsi="Times New Roman"/>
    </w:rPr>
  </w:style>
  <w:style w:type="character" w:customStyle="1" w:styleId="WW8NumSt16z0">
    <w:name w:val="WW8NumSt16z0"/>
    <w:rsid w:val="0045531F"/>
    <w:rPr>
      <w:rFonts w:ascii="Symbol" w:hAnsi="Symbol"/>
    </w:rPr>
  </w:style>
  <w:style w:type="character" w:customStyle="1" w:styleId="WW8NumSt18z0">
    <w:name w:val="WW8NumSt18z0"/>
    <w:rsid w:val="0045531F"/>
    <w:rPr>
      <w:rFonts w:ascii="Symbol" w:hAnsi="Symbol"/>
    </w:rPr>
  </w:style>
  <w:style w:type="paragraph" w:customStyle="1" w:styleId="Encabezado1">
    <w:name w:val="Encabezado1"/>
    <w:basedOn w:val="Normal"/>
    <w:next w:val="Textoindependiente"/>
    <w:rsid w:val="0045531F"/>
    <w:pPr>
      <w:keepNext/>
      <w:spacing w:before="240" w:after="120"/>
    </w:pPr>
    <w:rPr>
      <w:rFonts w:ascii="Arial" w:hAnsi="Arial"/>
      <w:sz w:val="28"/>
    </w:rPr>
  </w:style>
  <w:style w:type="paragraph" w:styleId="Textoindependiente">
    <w:name w:val="Body Text"/>
    <w:basedOn w:val="Normal"/>
    <w:link w:val="TextoindependienteCar"/>
    <w:rsid w:val="0045531F"/>
    <w:pPr>
      <w:widowControl w:val="0"/>
      <w:spacing w:line="480" w:lineRule="auto"/>
      <w:jc w:val="both"/>
    </w:pPr>
    <w:rPr>
      <w:lang w:val="es-ES_tradnl"/>
    </w:rPr>
  </w:style>
  <w:style w:type="paragraph" w:styleId="Encabezado">
    <w:name w:val="header"/>
    <w:basedOn w:val="Normal"/>
    <w:link w:val="EncabezadoCar"/>
    <w:uiPriority w:val="99"/>
    <w:rsid w:val="0045531F"/>
    <w:pPr>
      <w:tabs>
        <w:tab w:val="center" w:pos="4419"/>
        <w:tab w:val="right" w:pos="8838"/>
      </w:tabs>
    </w:pPr>
    <w:rPr>
      <w:sz w:val="20"/>
    </w:rPr>
  </w:style>
  <w:style w:type="paragraph" w:customStyle="1" w:styleId="Textoindependiente31">
    <w:name w:val="Texto independiente 31"/>
    <w:basedOn w:val="Normal"/>
    <w:rsid w:val="0045531F"/>
    <w:pPr>
      <w:pBdr>
        <w:top w:val="single" w:sz="6" w:space="0" w:color="000000"/>
        <w:left w:val="single" w:sz="6" w:space="1" w:color="000000"/>
        <w:bottom w:val="single" w:sz="6" w:space="4" w:color="000000"/>
        <w:right w:val="single" w:sz="6" w:space="1" w:color="000000"/>
      </w:pBdr>
      <w:shd w:val="clear" w:color="FFFFFF" w:fill="C0C0C0"/>
      <w:jc w:val="both"/>
    </w:pPr>
    <w:rPr>
      <w:b/>
      <w:sz w:val="20"/>
    </w:rPr>
  </w:style>
  <w:style w:type="paragraph" w:customStyle="1" w:styleId="WW-Epgrafe">
    <w:name w:val="WW-Epígrafe"/>
    <w:basedOn w:val="Normal"/>
    <w:next w:val="Normal"/>
    <w:rsid w:val="0045531F"/>
    <w:pPr>
      <w:jc w:val="right"/>
    </w:pPr>
  </w:style>
  <w:style w:type="paragraph" w:styleId="Piedepgina">
    <w:name w:val="footer"/>
    <w:basedOn w:val="Normal"/>
    <w:link w:val="PiedepginaCar"/>
    <w:uiPriority w:val="99"/>
    <w:rsid w:val="0045531F"/>
    <w:pPr>
      <w:tabs>
        <w:tab w:val="center" w:pos="4252"/>
        <w:tab w:val="right" w:pos="8504"/>
      </w:tabs>
    </w:pPr>
  </w:style>
  <w:style w:type="paragraph" w:styleId="Ttulo">
    <w:name w:val="Title"/>
    <w:basedOn w:val="Normal"/>
    <w:next w:val="Subttulo"/>
    <w:link w:val="TtuloCar"/>
    <w:qFormat/>
    <w:rsid w:val="0045531F"/>
    <w:pPr>
      <w:jc w:val="center"/>
    </w:pPr>
    <w:rPr>
      <w:rFonts w:ascii="Arial" w:hAnsi="Arial"/>
      <w:b/>
      <w:sz w:val="22"/>
      <w:u w:val="single"/>
      <w:lang w:val="es-AR"/>
    </w:rPr>
  </w:style>
  <w:style w:type="paragraph" w:styleId="Subttulo">
    <w:name w:val="Subtitle"/>
    <w:basedOn w:val="Encabezado1"/>
    <w:next w:val="Textoindependiente"/>
    <w:link w:val="SubttuloCar"/>
    <w:qFormat/>
    <w:rsid w:val="0045531F"/>
    <w:pPr>
      <w:jc w:val="center"/>
    </w:pPr>
    <w:rPr>
      <w:i/>
    </w:rPr>
  </w:style>
  <w:style w:type="paragraph" w:customStyle="1" w:styleId="Especificacin">
    <w:name w:val="Especificación"/>
    <w:basedOn w:val="Normal"/>
    <w:rsid w:val="0045531F"/>
    <w:pPr>
      <w:tabs>
        <w:tab w:val="center" w:pos="4513"/>
      </w:tabs>
      <w:ind w:left="567" w:firstLine="1"/>
      <w:jc w:val="both"/>
    </w:pPr>
    <w:rPr>
      <w:rFonts w:ascii="Arial" w:hAnsi="Arial"/>
      <w:spacing w:val="-3"/>
      <w:sz w:val="22"/>
      <w:lang w:val="es-ES_tradnl"/>
    </w:rPr>
  </w:style>
  <w:style w:type="paragraph" w:customStyle="1" w:styleId="Textosinformato1">
    <w:name w:val="Texto sin formato1"/>
    <w:basedOn w:val="Normal"/>
    <w:rsid w:val="0045531F"/>
    <w:rPr>
      <w:rFonts w:ascii="Courier New" w:hAnsi="Courier New"/>
      <w:sz w:val="20"/>
      <w:lang w:val="es-AR"/>
    </w:rPr>
  </w:style>
  <w:style w:type="paragraph" w:customStyle="1" w:styleId="Textoindependiente21">
    <w:name w:val="Texto independiente 21"/>
    <w:basedOn w:val="Normal"/>
    <w:rsid w:val="0045531F"/>
    <w:pPr>
      <w:spacing w:line="480" w:lineRule="auto"/>
      <w:jc w:val="both"/>
    </w:pPr>
    <w:rPr>
      <w:rFonts w:ascii="Arial" w:hAnsi="Arial"/>
      <w:sz w:val="22"/>
    </w:rPr>
  </w:style>
  <w:style w:type="paragraph" w:styleId="Textonotapie">
    <w:name w:val="footnote text"/>
    <w:basedOn w:val="Normal"/>
    <w:link w:val="TextonotapieCar"/>
    <w:rsid w:val="0045531F"/>
    <w:pPr>
      <w:widowControl w:val="0"/>
    </w:pPr>
    <w:rPr>
      <w:sz w:val="20"/>
    </w:rPr>
  </w:style>
  <w:style w:type="paragraph" w:customStyle="1" w:styleId="WW-Textoindependiente2">
    <w:name w:val="WW-Texto independiente 2"/>
    <w:basedOn w:val="Normal"/>
    <w:rsid w:val="0045531F"/>
    <w:pPr>
      <w:pBdr>
        <w:top w:val="single" w:sz="6" w:space="4" w:color="000000"/>
        <w:left w:val="single" w:sz="6" w:space="1" w:color="000000"/>
        <w:bottom w:val="single" w:sz="6" w:space="4" w:color="000000"/>
        <w:right w:val="single" w:sz="6" w:space="1" w:color="000000"/>
      </w:pBdr>
      <w:jc w:val="both"/>
    </w:pPr>
    <w:rPr>
      <w:rFonts w:ascii="Arial" w:hAnsi="Arial"/>
      <w:sz w:val="22"/>
    </w:rPr>
  </w:style>
  <w:style w:type="paragraph" w:customStyle="1" w:styleId="Contenidodelatabla">
    <w:name w:val="Contenido de la tabla"/>
    <w:basedOn w:val="Textoindependiente"/>
    <w:rsid w:val="0045531F"/>
  </w:style>
  <w:style w:type="paragraph" w:customStyle="1" w:styleId="Encabezadodelatabla">
    <w:name w:val="Encabezado de la tabla"/>
    <w:basedOn w:val="Contenidodelatabla"/>
    <w:rsid w:val="0045531F"/>
    <w:pPr>
      <w:jc w:val="center"/>
    </w:pPr>
    <w:rPr>
      <w:b/>
      <w:i/>
    </w:rPr>
  </w:style>
  <w:style w:type="paragraph" w:styleId="Textoindependiente2">
    <w:name w:val="Body Text 2"/>
    <w:basedOn w:val="Normal"/>
    <w:link w:val="Textoindependiente2Car"/>
    <w:rsid w:val="0045531F"/>
    <w:rPr>
      <w:rFonts w:ascii="Arial" w:hAnsi="Arial"/>
      <w:sz w:val="22"/>
    </w:rPr>
  </w:style>
  <w:style w:type="paragraph" w:styleId="Textoindependiente3">
    <w:name w:val="Body Text 3"/>
    <w:basedOn w:val="Normal"/>
    <w:link w:val="Textoindependiente3Car"/>
    <w:rsid w:val="0045531F"/>
    <w:pPr>
      <w:jc w:val="both"/>
    </w:pPr>
    <w:rPr>
      <w:rFonts w:ascii="Arial" w:hAnsi="Arial"/>
      <w:b/>
      <w:sz w:val="22"/>
    </w:rPr>
  </w:style>
  <w:style w:type="paragraph" w:styleId="Sangradetextonormal">
    <w:name w:val="Body Text Indent"/>
    <w:basedOn w:val="Normal"/>
    <w:link w:val="SangradetextonormalCar"/>
    <w:rsid w:val="0045531F"/>
    <w:pPr>
      <w:widowControl w:val="0"/>
      <w:suppressAutoHyphens w:val="0"/>
      <w:ind w:left="851"/>
      <w:jc w:val="both"/>
    </w:pPr>
    <w:rPr>
      <w:rFonts w:ascii="Arial" w:hAnsi="Arial"/>
      <w:snapToGrid w:val="0"/>
      <w:lang w:val="es-ES_tradnl"/>
    </w:rPr>
  </w:style>
  <w:style w:type="character" w:styleId="Nmerodepgina">
    <w:name w:val="page number"/>
    <w:basedOn w:val="Fuentedeprrafopredeter"/>
    <w:rsid w:val="0045531F"/>
  </w:style>
  <w:style w:type="paragraph" w:customStyle="1" w:styleId="Vietas1">
    <w:name w:val="Viñetas 1"/>
    <w:basedOn w:val="Normal"/>
    <w:rsid w:val="0045531F"/>
    <w:pPr>
      <w:numPr>
        <w:numId w:val="3"/>
      </w:numPr>
      <w:tabs>
        <w:tab w:val="clear" w:pos="360"/>
        <w:tab w:val="num" w:pos="567"/>
      </w:tabs>
      <w:suppressAutoHyphens w:val="0"/>
      <w:spacing w:before="60" w:after="60" w:line="120" w:lineRule="atLeast"/>
      <w:ind w:left="567" w:hanging="567"/>
      <w:jc w:val="both"/>
    </w:pPr>
    <w:rPr>
      <w:rFonts w:ascii="Arial" w:hAnsi="Arial"/>
      <w:lang w:val="es-AR"/>
    </w:rPr>
  </w:style>
  <w:style w:type="paragraph" w:customStyle="1" w:styleId="Vietas2">
    <w:name w:val="Viñetas 2"/>
    <w:basedOn w:val="Normal"/>
    <w:rsid w:val="0045531F"/>
    <w:pPr>
      <w:numPr>
        <w:numId w:val="2"/>
      </w:numPr>
      <w:tabs>
        <w:tab w:val="clear" w:pos="360"/>
        <w:tab w:val="num" w:pos="1134"/>
      </w:tabs>
      <w:suppressAutoHyphens w:val="0"/>
      <w:spacing w:before="120" w:after="120"/>
      <w:ind w:left="1134" w:hanging="567"/>
      <w:jc w:val="both"/>
    </w:pPr>
    <w:rPr>
      <w:rFonts w:ascii="Arial" w:hAnsi="Arial"/>
      <w:lang w:val="es-AR"/>
    </w:rPr>
  </w:style>
  <w:style w:type="paragraph" w:customStyle="1" w:styleId="Vietas3">
    <w:name w:val="Viñetas 3"/>
    <w:basedOn w:val="Normal"/>
    <w:rsid w:val="0045531F"/>
    <w:pPr>
      <w:numPr>
        <w:numId w:val="4"/>
      </w:numPr>
      <w:tabs>
        <w:tab w:val="clear" w:pos="360"/>
        <w:tab w:val="num" w:pos="1701"/>
      </w:tabs>
      <w:suppressAutoHyphens w:val="0"/>
      <w:spacing w:before="120" w:after="120"/>
      <w:ind w:left="1701" w:hanging="567"/>
      <w:jc w:val="both"/>
    </w:pPr>
    <w:rPr>
      <w:rFonts w:ascii="Arial" w:hAnsi="Arial"/>
      <w:lang w:val="es-AR"/>
    </w:rPr>
  </w:style>
  <w:style w:type="paragraph" w:customStyle="1" w:styleId="font5">
    <w:name w:val="font5"/>
    <w:basedOn w:val="Normal"/>
    <w:rsid w:val="0045531F"/>
    <w:pPr>
      <w:suppressAutoHyphens w:val="0"/>
      <w:spacing w:before="100" w:after="100"/>
    </w:pPr>
    <w:rPr>
      <w:rFonts w:ascii="Arial" w:hAnsi="Arial"/>
    </w:rPr>
  </w:style>
  <w:style w:type="paragraph" w:customStyle="1" w:styleId="xl22">
    <w:name w:val="xl2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style>
  <w:style w:type="paragraph" w:customStyle="1" w:styleId="xl23">
    <w:name w:val="xl2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style>
  <w:style w:type="paragraph" w:customStyle="1" w:styleId="xl24">
    <w:name w:val="xl24"/>
    <w:basedOn w:val="Normal"/>
    <w:rsid w:val="0045531F"/>
    <w:pPr>
      <w:suppressAutoHyphens w:val="0"/>
      <w:spacing w:before="100" w:after="100"/>
      <w:jc w:val="center"/>
    </w:pPr>
  </w:style>
  <w:style w:type="paragraph" w:customStyle="1" w:styleId="xl25">
    <w:name w:val="xl25"/>
    <w:basedOn w:val="Normal"/>
    <w:rsid w:val="0045531F"/>
    <w:pPr>
      <w:pBdr>
        <w:right w:val="single" w:sz="8" w:space="0" w:color="auto"/>
      </w:pBdr>
      <w:suppressAutoHyphens w:val="0"/>
      <w:spacing w:before="100" w:after="100"/>
    </w:pPr>
  </w:style>
  <w:style w:type="paragraph" w:customStyle="1" w:styleId="xl26">
    <w:name w:val="xl26"/>
    <w:basedOn w:val="Normal"/>
    <w:rsid w:val="0045531F"/>
    <w:pPr>
      <w:pBdr>
        <w:top w:val="single" w:sz="8" w:space="0" w:color="auto"/>
        <w:right w:val="single" w:sz="8" w:space="0" w:color="auto"/>
      </w:pBdr>
      <w:suppressAutoHyphens w:val="0"/>
      <w:spacing w:before="100" w:after="100"/>
    </w:pPr>
  </w:style>
  <w:style w:type="paragraph" w:customStyle="1" w:styleId="xl27">
    <w:name w:val="xl27"/>
    <w:basedOn w:val="Normal"/>
    <w:rsid w:val="0045531F"/>
    <w:pPr>
      <w:pBdr>
        <w:bottom w:val="single" w:sz="8" w:space="0" w:color="auto"/>
        <w:right w:val="single" w:sz="8" w:space="0" w:color="auto"/>
      </w:pBdr>
      <w:suppressAutoHyphens w:val="0"/>
      <w:spacing w:before="100" w:after="100"/>
    </w:pPr>
  </w:style>
  <w:style w:type="paragraph" w:customStyle="1" w:styleId="xl28">
    <w:name w:val="xl28"/>
    <w:basedOn w:val="Normal"/>
    <w:rsid w:val="0045531F"/>
    <w:pPr>
      <w:suppressAutoHyphens w:val="0"/>
      <w:spacing w:before="100" w:after="100"/>
    </w:pPr>
    <w:rPr>
      <w:rFonts w:ascii="Arial" w:hAnsi="Arial"/>
      <w:b/>
    </w:rPr>
  </w:style>
  <w:style w:type="paragraph" w:customStyle="1" w:styleId="xl29">
    <w:name w:val="xl29"/>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30">
    <w:name w:val="xl30"/>
    <w:basedOn w:val="Normal"/>
    <w:rsid w:val="0045531F"/>
    <w:pPr>
      <w:pBdr>
        <w:left w:val="single" w:sz="4" w:space="0" w:color="auto"/>
        <w:bottom w:val="single" w:sz="4" w:space="0" w:color="auto"/>
        <w:right w:val="single" w:sz="4" w:space="0" w:color="auto"/>
      </w:pBdr>
      <w:suppressAutoHyphens w:val="0"/>
      <w:spacing w:before="100" w:after="100"/>
      <w:jc w:val="center"/>
    </w:pPr>
  </w:style>
  <w:style w:type="paragraph" w:customStyle="1" w:styleId="xl31">
    <w:name w:val="xl3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32">
    <w:name w:val="xl32"/>
    <w:basedOn w:val="Normal"/>
    <w:rsid w:val="0045531F"/>
    <w:pPr>
      <w:pBdr>
        <w:top w:val="single" w:sz="8" w:space="0" w:color="auto"/>
      </w:pBdr>
      <w:suppressAutoHyphens w:val="0"/>
      <w:spacing w:before="100" w:after="100"/>
      <w:jc w:val="right"/>
    </w:pPr>
    <w:rPr>
      <w:rFonts w:ascii="Arial" w:hAnsi="Arial"/>
      <w:b/>
    </w:rPr>
  </w:style>
  <w:style w:type="paragraph" w:customStyle="1" w:styleId="xl33">
    <w:name w:val="xl33"/>
    <w:basedOn w:val="Normal"/>
    <w:rsid w:val="0045531F"/>
    <w:pPr>
      <w:pBdr>
        <w:top w:val="single" w:sz="8" w:space="0" w:color="auto"/>
        <w:right w:val="single" w:sz="8" w:space="0" w:color="auto"/>
      </w:pBdr>
      <w:suppressAutoHyphens w:val="0"/>
      <w:spacing w:before="100" w:after="100"/>
      <w:jc w:val="right"/>
    </w:pPr>
    <w:rPr>
      <w:rFonts w:ascii="Arial" w:hAnsi="Arial"/>
      <w:b/>
    </w:rPr>
  </w:style>
  <w:style w:type="paragraph" w:customStyle="1" w:styleId="xl34">
    <w:name w:val="xl34"/>
    <w:basedOn w:val="Normal"/>
    <w:rsid w:val="0045531F"/>
    <w:pPr>
      <w:suppressAutoHyphens w:val="0"/>
      <w:spacing w:before="100" w:after="100"/>
      <w:jc w:val="right"/>
    </w:pPr>
    <w:rPr>
      <w:rFonts w:ascii="Arial" w:hAnsi="Arial"/>
      <w:b/>
    </w:rPr>
  </w:style>
  <w:style w:type="paragraph" w:customStyle="1" w:styleId="xl35">
    <w:name w:val="xl35"/>
    <w:basedOn w:val="Normal"/>
    <w:rsid w:val="0045531F"/>
    <w:pPr>
      <w:pBdr>
        <w:right w:val="single" w:sz="8" w:space="0" w:color="auto"/>
      </w:pBdr>
      <w:suppressAutoHyphens w:val="0"/>
      <w:spacing w:before="100" w:after="100"/>
      <w:jc w:val="right"/>
    </w:pPr>
    <w:rPr>
      <w:rFonts w:ascii="Arial" w:hAnsi="Arial"/>
      <w:b/>
    </w:rPr>
  </w:style>
  <w:style w:type="paragraph" w:customStyle="1" w:styleId="xl36">
    <w:name w:val="xl36"/>
    <w:basedOn w:val="Normal"/>
    <w:rsid w:val="0045531F"/>
    <w:pPr>
      <w:pBdr>
        <w:bottom w:val="single" w:sz="8" w:space="0" w:color="auto"/>
      </w:pBdr>
      <w:suppressAutoHyphens w:val="0"/>
      <w:spacing w:before="100" w:after="100"/>
      <w:jc w:val="right"/>
    </w:pPr>
    <w:rPr>
      <w:rFonts w:ascii="Arial" w:hAnsi="Arial"/>
      <w:b/>
    </w:rPr>
  </w:style>
  <w:style w:type="paragraph" w:customStyle="1" w:styleId="xl37">
    <w:name w:val="xl37"/>
    <w:basedOn w:val="Normal"/>
    <w:rsid w:val="0045531F"/>
    <w:pPr>
      <w:pBdr>
        <w:bottom w:val="single" w:sz="8" w:space="0" w:color="auto"/>
        <w:right w:val="single" w:sz="8" w:space="0" w:color="auto"/>
      </w:pBdr>
      <w:suppressAutoHyphens w:val="0"/>
      <w:spacing w:before="100" w:after="100"/>
      <w:jc w:val="right"/>
    </w:pPr>
    <w:rPr>
      <w:rFonts w:ascii="Arial" w:hAnsi="Arial"/>
      <w:b/>
    </w:rPr>
  </w:style>
  <w:style w:type="paragraph" w:customStyle="1" w:styleId="xl38">
    <w:name w:val="xl38"/>
    <w:basedOn w:val="Normal"/>
    <w:rsid w:val="0045531F"/>
    <w:pPr>
      <w:pBdr>
        <w:left w:val="single" w:sz="8" w:space="0" w:color="auto"/>
      </w:pBdr>
      <w:suppressAutoHyphens w:val="0"/>
      <w:spacing w:before="100" w:after="100"/>
      <w:jc w:val="center"/>
    </w:pPr>
    <w:rPr>
      <w:rFonts w:ascii="Arial" w:hAnsi="Arial"/>
    </w:rPr>
  </w:style>
  <w:style w:type="paragraph" w:customStyle="1" w:styleId="xl39">
    <w:name w:val="xl39"/>
    <w:basedOn w:val="Normal"/>
    <w:rsid w:val="0045531F"/>
    <w:pPr>
      <w:pBdr>
        <w:top w:val="single" w:sz="8" w:space="0" w:color="auto"/>
        <w:left w:val="single" w:sz="8" w:space="0" w:color="auto"/>
      </w:pBdr>
      <w:suppressAutoHyphens w:val="0"/>
      <w:spacing w:before="100" w:after="100"/>
      <w:jc w:val="center"/>
    </w:pPr>
    <w:rPr>
      <w:rFonts w:ascii="Arial" w:hAnsi="Arial"/>
    </w:rPr>
  </w:style>
  <w:style w:type="paragraph" w:customStyle="1" w:styleId="xl40">
    <w:name w:val="xl40"/>
    <w:basedOn w:val="Normal"/>
    <w:rsid w:val="0045531F"/>
    <w:pPr>
      <w:pBdr>
        <w:left w:val="single" w:sz="8" w:space="0" w:color="auto"/>
        <w:bottom w:val="single" w:sz="8" w:space="0" w:color="auto"/>
      </w:pBdr>
      <w:suppressAutoHyphens w:val="0"/>
      <w:spacing w:before="100" w:after="100"/>
      <w:jc w:val="center"/>
    </w:pPr>
    <w:rPr>
      <w:rFonts w:ascii="Arial" w:hAnsi="Arial"/>
    </w:rPr>
  </w:style>
  <w:style w:type="paragraph" w:customStyle="1" w:styleId="xl41">
    <w:name w:val="xl41"/>
    <w:basedOn w:val="Normal"/>
    <w:rsid w:val="0045531F"/>
    <w:pPr>
      <w:pBdr>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42">
    <w:name w:val="xl42"/>
    <w:basedOn w:val="Normal"/>
    <w:rsid w:val="0045531F"/>
    <w:pPr>
      <w:pBdr>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3">
    <w:name w:val="xl43"/>
    <w:basedOn w:val="Normal"/>
    <w:rsid w:val="0045531F"/>
    <w:pPr>
      <w:pBdr>
        <w:top w:val="single" w:sz="4" w:space="0" w:color="auto"/>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4">
    <w:name w:val="xl44"/>
    <w:basedOn w:val="Normal"/>
    <w:rsid w:val="0045531F"/>
    <w:pPr>
      <w:pBdr>
        <w:top w:val="single" w:sz="4" w:space="0" w:color="auto"/>
        <w:left w:val="single" w:sz="8" w:space="0" w:color="auto"/>
        <w:bottom w:val="single" w:sz="8" w:space="0" w:color="auto"/>
        <w:right w:val="single" w:sz="4" w:space="0" w:color="auto"/>
      </w:pBdr>
      <w:suppressAutoHyphens w:val="0"/>
      <w:spacing w:before="100" w:after="100"/>
      <w:jc w:val="center"/>
    </w:pPr>
    <w:rPr>
      <w:rFonts w:ascii="Arial" w:hAnsi="Arial"/>
      <w:b/>
    </w:rPr>
  </w:style>
  <w:style w:type="paragraph" w:customStyle="1" w:styleId="xl45">
    <w:name w:val="xl45"/>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rPr>
      <w:rFonts w:ascii="Arial" w:hAnsi="Arial"/>
      <w:b/>
      <w:sz w:val="28"/>
    </w:rPr>
  </w:style>
  <w:style w:type="paragraph" w:customStyle="1" w:styleId="xl46">
    <w:name w:val="xl46"/>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7">
    <w:name w:val="xl47"/>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8">
    <w:name w:val="xl48"/>
    <w:basedOn w:val="Normal"/>
    <w:rsid w:val="0045531F"/>
    <w:pPr>
      <w:pBdr>
        <w:top w:val="single" w:sz="8" w:space="0" w:color="auto"/>
        <w:left w:val="single" w:sz="4" w:space="0" w:color="auto"/>
        <w:bottom w:val="single" w:sz="8" w:space="0" w:color="auto"/>
        <w:right w:val="single" w:sz="8" w:space="0" w:color="auto"/>
      </w:pBdr>
      <w:suppressAutoHyphens w:val="0"/>
      <w:spacing w:before="100" w:after="100"/>
      <w:jc w:val="center"/>
    </w:pPr>
    <w:rPr>
      <w:rFonts w:ascii="Arial" w:hAnsi="Arial"/>
      <w:b/>
      <w:sz w:val="22"/>
    </w:rPr>
  </w:style>
  <w:style w:type="paragraph" w:customStyle="1" w:styleId="xl49">
    <w:name w:val="xl49"/>
    <w:basedOn w:val="Normal"/>
    <w:rsid w:val="0045531F"/>
    <w:pPr>
      <w:pBdr>
        <w:top w:val="single" w:sz="4" w:space="0" w:color="auto"/>
        <w:left w:val="single" w:sz="8" w:space="0" w:color="auto"/>
        <w:bottom w:val="single" w:sz="4" w:space="0" w:color="auto"/>
      </w:pBdr>
      <w:shd w:val="clear" w:color="auto" w:fill="FFFF00"/>
      <w:suppressAutoHyphens w:val="0"/>
      <w:spacing w:before="100" w:after="100"/>
    </w:pPr>
  </w:style>
  <w:style w:type="paragraph" w:customStyle="1" w:styleId="xl50">
    <w:name w:val="xl50"/>
    <w:basedOn w:val="Normal"/>
    <w:rsid w:val="0045531F"/>
    <w:pPr>
      <w:pBdr>
        <w:top w:val="single" w:sz="4" w:space="0" w:color="auto"/>
        <w:bottom w:val="single" w:sz="4" w:space="0" w:color="auto"/>
      </w:pBdr>
      <w:shd w:val="clear" w:color="auto" w:fill="FFFF00"/>
      <w:suppressAutoHyphens w:val="0"/>
      <w:spacing w:before="100" w:after="100"/>
    </w:pPr>
  </w:style>
  <w:style w:type="paragraph" w:customStyle="1" w:styleId="xl51">
    <w:name w:val="xl51"/>
    <w:basedOn w:val="Normal"/>
    <w:rsid w:val="0045531F"/>
    <w:pPr>
      <w:pBdr>
        <w:top w:val="single" w:sz="4" w:space="0" w:color="auto"/>
        <w:bottom w:val="single" w:sz="4" w:space="0" w:color="auto"/>
        <w:right w:val="single" w:sz="8" w:space="0" w:color="auto"/>
      </w:pBdr>
      <w:shd w:val="clear" w:color="auto" w:fill="FFFF00"/>
      <w:suppressAutoHyphens w:val="0"/>
      <w:spacing w:before="100" w:after="100"/>
    </w:pPr>
  </w:style>
  <w:style w:type="paragraph" w:customStyle="1" w:styleId="xl52">
    <w:name w:val="xl52"/>
    <w:basedOn w:val="Normal"/>
    <w:rsid w:val="0045531F"/>
    <w:pPr>
      <w:pBdr>
        <w:top w:val="single" w:sz="4" w:space="0" w:color="auto"/>
        <w:left w:val="single" w:sz="8" w:space="0" w:color="auto"/>
        <w:bottom w:val="single" w:sz="8" w:space="0" w:color="auto"/>
      </w:pBdr>
      <w:shd w:val="clear" w:color="auto" w:fill="FFFF00"/>
      <w:suppressAutoHyphens w:val="0"/>
      <w:spacing w:before="100" w:after="100"/>
    </w:pPr>
  </w:style>
  <w:style w:type="paragraph" w:customStyle="1" w:styleId="xl53">
    <w:name w:val="xl53"/>
    <w:basedOn w:val="Normal"/>
    <w:rsid w:val="0045531F"/>
    <w:pPr>
      <w:pBdr>
        <w:top w:val="single" w:sz="4" w:space="0" w:color="auto"/>
        <w:bottom w:val="single" w:sz="8" w:space="0" w:color="auto"/>
      </w:pBdr>
      <w:shd w:val="clear" w:color="auto" w:fill="FFFF00"/>
      <w:suppressAutoHyphens w:val="0"/>
      <w:spacing w:before="100" w:after="100"/>
    </w:pPr>
  </w:style>
  <w:style w:type="paragraph" w:customStyle="1" w:styleId="xl54">
    <w:name w:val="xl54"/>
    <w:basedOn w:val="Normal"/>
    <w:rsid w:val="0045531F"/>
    <w:pPr>
      <w:pBdr>
        <w:top w:val="single" w:sz="4" w:space="0" w:color="auto"/>
        <w:bottom w:val="single" w:sz="8" w:space="0" w:color="auto"/>
        <w:right w:val="single" w:sz="8" w:space="0" w:color="auto"/>
      </w:pBdr>
      <w:shd w:val="clear" w:color="auto" w:fill="FFFF00"/>
      <w:suppressAutoHyphens w:val="0"/>
      <w:spacing w:before="100" w:after="100"/>
    </w:pPr>
  </w:style>
  <w:style w:type="paragraph" w:customStyle="1" w:styleId="xl55">
    <w:name w:val="xl55"/>
    <w:basedOn w:val="Normal"/>
    <w:rsid w:val="0045531F"/>
    <w:pPr>
      <w:pBdr>
        <w:left w:val="single" w:sz="8" w:space="0" w:color="auto"/>
        <w:bottom w:val="single" w:sz="8" w:space="0" w:color="auto"/>
      </w:pBdr>
      <w:shd w:val="clear" w:color="auto" w:fill="FFFF00"/>
      <w:suppressAutoHyphens w:val="0"/>
      <w:spacing w:before="100" w:after="100"/>
    </w:pPr>
  </w:style>
  <w:style w:type="paragraph" w:customStyle="1" w:styleId="xl56">
    <w:name w:val="xl56"/>
    <w:basedOn w:val="Normal"/>
    <w:rsid w:val="0045531F"/>
    <w:pPr>
      <w:pBdr>
        <w:bottom w:val="single" w:sz="8" w:space="0" w:color="auto"/>
      </w:pBdr>
      <w:shd w:val="clear" w:color="auto" w:fill="FFFF00"/>
      <w:suppressAutoHyphens w:val="0"/>
      <w:spacing w:before="100" w:after="100"/>
    </w:pPr>
  </w:style>
  <w:style w:type="paragraph" w:customStyle="1" w:styleId="xl57">
    <w:name w:val="xl57"/>
    <w:basedOn w:val="Normal"/>
    <w:rsid w:val="0045531F"/>
    <w:pPr>
      <w:pBdr>
        <w:bottom w:val="single" w:sz="8" w:space="0" w:color="auto"/>
        <w:right w:val="single" w:sz="8" w:space="0" w:color="auto"/>
      </w:pBdr>
      <w:shd w:val="clear" w:color="auto" w:fill="FFFF00"/>
      <w:suppressAutoHyphens w:val="0"/>
      <w:spacing w:before="100" w:after="100"/>
    </w:pPr>
  </w:style>
  <w:style w:type="paragraph" w:customStyle="1" w:styleId="xl58">
    <w:name w:val="xl58"/>
    <w:basedOn w:val="Normal"/>
    <w:rsid w:val="0045531F"/>
    <w:pPr>
      <w:pBdr>
        <w:top w:val="single" w:sz="8" w:space="0" w:color="auto"/>
        <w:left w:val="single" w:sz="8" w:space="0" w:color="auto"/>
        <w:bottom w:val="single" w:sz="8" w:space="0" w:color="auto"/>
      </w:pBdr>
      <w:suppressAutoHyphens w:val="0"/>
      <w:spacing w:before="100" w:after="100"/>
      <w:jc w:val="center"/>
    </w:pPr>
    <w:rPr>
      <w:rFonts w:ascii="Arial" w:hAnsi="Arial"/>
      <w:b/>
      <w:sz w:val="22"/>
    </w:rPr>
  </w:style>
  <w:style w:type="paragraph" w:customStyle="1" w:styleId="xl59">
    <w:name w:val="xl59"/>
    <w:basedOn w:val="Normal"/>
    <w:rsid w:val="0045531F"/>
    <w:pPr>
      <w:pBdr>
        <w:top w:val="single" w:sz="8" w:space="0" w:color="auto"/>
        <w:bottom w:val="single" w:sz="8" w:space="0" w:color="auto"/>
      </w:pBdr>
      <w:suppressAutoHyphens w:val="0"/>
      <w:spacing w:before="100" w:after="100"/>
      <w:jc w:val="center"/>
    </w:pPr>
    <w:rPr>
      <w:rFonts w:ascii="Arial" w:hAnsi="Arial"/>
      <w:b/>
      <w:sz w:val="22"/>
    </w:rPr>
  </w:style>
  <w:style w:type="paragraph" w:customStyle="1" w:styleId="xl60">
    <w:name w:val="xl60"/>
    <w:basedOn w:val="Normal"/>
    <w:rsid w:val="0045531F"/>
    <w:pPr>
      <w:pBdr>
        <w:left w:val="single" w:sz="4" w:space="0" w:color="auto"/>
        <w:bottom w:val="single" w:sz="4" w:space="0" w:color="auto"/>
        <w:right w:val="single" w:sz="4" w:space="0" w:color="auto"/>
      </w:pBdr>
      <w:suppressAutoHyphens w:val="0"/>
      <w:spacing w:before="100" w:after="100"/>
    </w:pPr>
  </w:style>
  <w:style w:type="paragraph" w:customStyle="1" w:styleId="xl61">
    <w:name w:val="xl6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62">
    <w:name w:val="xl6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pPr>
  </w:style>
  <w:style w:type="paragraph" w:customStyle="1" w:styleId="xl63">
    <w:name w:val="xl63"/>
    <w:basedOn w:val="Normal"/>
    <w:rsid w:val="0045531F"/>
    <w:pPr>
      <w:pBdr>
        <w:top w:val="single" w:sz="4" w:space="0" w:color="auto"/>
        <w:left w:val="single" w:sz="8" w:space="0" w:color="auto"/>
        <w:right w:val="single" w:sz="4" w:space="0" w:color="auto"/>
      </w:pBdr>
      <w:suppressAutoHyphens w:val="0"/>
      <w:spacing w:before="100" w:after="100"/>
      <w:jc w:val="center"/>
    </w:pPr>
    <w:rPr>
      <w:rFonts w:ascii="Arial" w:hAnsi="Arial"/>
      <w:b/>
    </w:rPr>
  </w:style>
  <w:style w:type="paragraph" w:customStyle="1" w:styleId="xl64">
    <w:name w:val="xl64"/>
    <w:basedOn w:val="Normal"/>
    <w:rsid w:val="0045531F"/>
    <w:pPr>
      <w:pBdr>
        <w:top w:val="single" w:sz="4" w:space="0" w:color="auto"/>
        <w:left w:val="single" w:sz="4" w:space="0" w:color="auto"/>
        <w:right w:val="single" w:sz="4" w:space="0" w:color="auto"/>
      </w:pBdr>
      <w:suppressAutoHyphens w:val="0"/>
      <w:spacing w:before="100" w:after="100"/>
      <w:jc w:val="center"/>
    </w:pPr>
    <w:rPr>
      <w:rFonts w:ascii="Arial" w:hAnsi="Arial"/>
      <w:b/>
      <w:sz w:val="28"/>
    </w:rPr>
  </w:style>
  <w:style w:type="paragraph" w:customStyle="1" w:styleId="xl65">
    <w:name w:val="xl65"/>
    <w:basedOn w:val="Normal"/>
    <w:rsid w:val="0045531F"/>
    <w:pPr>
      <w:pBdr>
        <w:top w:val="single" w:sz="4" w:space="0" w:color="auto"/>
        <w:left w:val="single" w:sz="4" w:space="0" w:color="auto"/>
        <w:right w:val="single" w:sz="4" w:space="0" w:color="auto"/>
      </w:pBdr>
      <w:suppressAutoHyphens w:val="0"/>
      <w:spacing w:before="100" w:after="100"/>
    </w:pPr>
  </w:style>
  <w:style w:type="paragraph" w:customStyle="1" w:styleId="xl66">
    <w:name w:val="xl66"/>
    <w:basedOn w:val="Normal"/>
    <w:rsid w:val="0045531F"/>
    <w:pPr>
      <w:pBdr>
        <w:top w:val="single" w:sz="4" w:space="0" w:color="auto"/>
        <w:left w:val="single" w:sz="8" w:space="0" w:color="auto"/>
      </w:pBdr>
      <w:shd w:val="clear" w:color="auto" w:fill="FFFF00"/>
      <w:suppressAutoHyphens w:val="0"/>
      <w:spacing w:before="100" w:after="100"/>
    </w:pPr>
  </w:style>
  <w:style w:type="paragraph" w:customStyle="1" w:styleId="xl67">
    <w:name w:val="xl67"/>
    <w:basedOn w:val="Normal"/>
    <w:rsid w:val="0045531F"/>
    <w:pPr>
      <w:pBdr>
        <w:top w:val="single" w:sz="4" w:space="0" w:color="auto"/>
      </w:pBdr>
      <w:shd w:val="clear" w:color="auto" w:fill="FFFF00"/>
      <w:suppressAutoHyphens w:val="0"/>
      <w:spacing w:before="100" w:after="100"/>
    </w:pPr>
  </w:style>
  <w:style w:type="paragraph" w:customStyle="1" w:styleId="xl68">
    <w:name w:val="xl68"/>
    <w:basedOn w:val="Normal"/>
    <w:rsid w:val="0045531F"/>
    <w:pPr>
      <w:pBdr>
        <w:top w:val="single" w:sz="4" w:space="0" w:color="auto"/>
        <w:right w:val="single" w:sz="8" w:space="0" w:color="auto"/>
      </w:pBdr>
      <w:shd w:val="clear" w:color="auto" w:fill="FFFF00"/>
      <w:suppressAutoHyphens w:val="0"/>
      <w:spacing w:before="100" w:after="100"/>
    </w:pPr>
  </w:style>
  <w:style w:type="paragraph" w:customStyle="1" w:styleId="xl69">
    <w:name w:val="xl69"/>
    <w:basedOn w:val="Normal"/>
    <w:rsid w:val="0045531F"/>
    <w:pPr>
      <w:pBdr>
        <w:left w:val="single" w:sz="4" w:space="0" w:color="auto"/>
        <w:bottom w:val="single" w:sz="4" w:space="0" w:color="auto"/>
      </w:pBdr>
      <w:suppressAutoHyphens w:val="0"/>
      <w:spacing w:before="100" w:after="100"/>
      <w:jc w:val="center"/>
    </w:pPr>
  </w:style>
  <w:style w:type="paragraph" w:customStyle="1" w:styleId="xl70">
    <w:name w:val="xl70"/>
    <w:basedOn w:val="Normal"/>
    <w:rsid w:val="0045531F"/>
    <w:pPr>
      <w:pBdr>
        <w:top w:val="single" w:sz="4" w:space="0" w:color="auto"/>
        <w:left w:val="single" w:sz="4" w:space="0" w:color="auto"/>
        <w:bottom w:val="single" w:sz="4" w:space="0" w:color="auto"/>
      </w:pBdr>
      <w:suppressAutoHyphens w:val="0"/>
      <w:spacing w:before="100" w:after="100"/>
      <w:jc w:val="center"/>
    </w:pPr>
  </w:style>
  <w:style w:type="paragraph" w:customStyle="1" w:styleId="xl71">
    <w:name w:val="xl71"/>
    <w:basedOn w:val="Normal"/>
    <w:rsid w:val="0045531F"/>
    <w:pPr>
      <w:pBdr>
        <w:top w:val="single" w:sz="4" w:space="0" w:color="auto"/>
        <w:left w:val="single" w:sz="4" w:space="0" w:color="auto"/>
      </w:pBdr>
      <w:suppressAutoHyphens w:val="0"/>
      <w:spacing w:before="100" w:after="100"/>
      <w:jc w:val="center"/>
    </w:pPr>
  </w:style>
  <w:style w:type="paragraph" w:customStyle="1" w:styleId="xl72">
    <w:name w:val="xl72"/>
    <w:basedOn w:val="Normal"/>
    <w:rsid w:val="0045531F"/>
    <w:pPr>
      <w:pBdr>
        <w:top w:val="single" w:sz="4" w:space="0" w:color="auto"/>
        <w:left w:val="single" w:sz="4" w:space="0" w:color="auto"/>
        <w:bottom w:val="single" w:sz="8" w:space="0" w:color="auto"/>
      </w:pBdr>
      <w:suppressAutoHyphens w:val="0"/>
      <w:spacing w:before="100" w:after="100"/>
      <w:jc w:val="center"/>
    </w:pPr>
  </w:style>
  <w:style w:type="paragraph" w:customStyle="1" w:styleId="xl73">
    <w:name w:val="xl73"/>
    <w:basedOn w:val="Normal"/>
    <w:rsid w:val="0045531F"/>
    <w:pPr>
      <w:pBdr>
        <w:top w:val="single" w:sz="4" w:space="0" w:color="auto"/>
        <w:left w:val="single" w:sz="4" w:space="0" w:color="auto"/>
      </w:pBdr>
      <w:suppressAutoHyphens w:val="0"/>
      <w:spacing w:before="100" w:after="100"/>
    </w:pPr>
  </w:style>
  <w:style w:type="paragraph" w:customStyle="1" w:styleId="xl74">
    <w:name w:val="xl74"/>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75">
    <w:name w:val="xl75"/>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76">
    <w:name w:val="xl76"/>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77">
    <w:name w:val="xl77"/>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rPr>
  </w:style>
  <w:style w:type="paragraph" w:customStyle="1" w:styleId="xl78">
    <w:name w:val="xl78"/>
    <w:basedOn w:val="Normal"/>
    <w:rsid w:val="0045531F"/>
    <w:pPr>
      <w:pBdr>
        <w:top w:val="single" w:sz="4" w:space="0" w:color="auto"/>
        <w:left w:val="single" w:sz="4" w:space="0" w:color="auto"/>
      </w:pBdr>
      <w:suppressAutoHyphens w:val="0"/>
      <w:spacing w:before="100" w:after="100"/>
    </w:pPr>
    <w:rPr>
      <w:rFonts w:ascii="Arial" w:hAnsi="Arial"/>
    </w:rPr>
  </w:style>
  <w:style w:type="paragraph" w:customStyle="1" w:styleId="xl79">
    <w:name w:val="xl79"/>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b/>
      <w:sz w:val="22"/>
    </w:rPr>
  </w:style>
  <w:style w:type="paragraph" w:customStyle="1" w:styleId="xl80">
    <w:name w:val="xl80"/>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sz w:val="22"/>
    </w:rPr>
  </w:style>
  <w:style w:type="paragraph" w:customStyle="1" w:styleId="xl81">
    <w:name w:val="xl81"/>
    <w:basedOn w:val="Normal"/>
    <w:rsid w:val="0045531F"/>
    <w:pPr>
      <w:pBdr>
        <w:top w:val="single" w:sz="8" w:space="0" w:color="auto"/>
        <w:left w:val="single" w:sz="4" w:space="0" w:color="auto"/>
        <w:bottom w:val="single" w:sz="4" w:space="0" w:color="auto"/>
        <w:right w:val="single" w:sz="8" w:space="0" w:color="auto"/>
      </w:pBdr>
      <w:suppressAutoHyphens w:val="0"/>
      <w:spacing w:before="100" w:after="100"/>
      <w:jc w:val="center"/>
    </w:pPr>
    <w:rPr>
      <w:rFonts w:ascii="Arial" w:hAnsi="Arial"/>
      <w:sz w:val="22"/>
    </w:rPr>
  </w:style>
  <w:style w:type="paragraph" w:customStyle="1" w:styleId="xl82">
    <w:name w:val="xl82"/>
    <w:basedOn w:val="Normal"/>
    <w:rsid w:val="0045531F"/>
    <w:pPr>
      <w:pBdr>
        <w:left w:val="single" w:sz="4" w:space="0" w:color="auto"/>
        <w:bottom w:val="single" w:sz="4" w:space="0" w:color="auto"/>
      </w:pBdr>
      <w:suppressAutoHyphens w:val="0"/>
      <w:spacing w:before="100" w:after="100"/>
    </w:pPr>
  </w:style>
  <w:style w:type="paragraph" w:customStyle="1" w:styleId="xl83">
    <w:name w:val="xl83"/>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rPr>
  </w:style>
  <w:style w:type="paragraph" w:customStyle="1" w:styleId="xl84">
    <w:name w:val="xl84"/>
    <w:basedOn w:val="Normal"/>
    <w:rsid w:val="0045531F"/>
    <w:pPr>
      <w:pBdr>
        <w:left w:val="single" w:sz="4" w:space="0" w:color="auto"/>
        <w:bottom w:val="single" w:sz="4" w:space="0" w:color="auto"/>
      </w:pBdr>
      <w:suppressAutoHyphens w:val="0"/>
      <w:spacing w:before="100" w:after="100"/>
      <w:textAlignment w:val="center"/>
    </w:pPr>
  </w:style>
  <w:style w:type="paragraph" w:customStyle="1" w:styleId="xl85">
    <w:name w:val="xl85"/>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86">
    <w:name w:val="xl86"/>
    <w:basedOn w:val="Normal"/>
    <w:rsid w:val="0045531F"/>
    <w:pPr>
      <w:pBdr>
        <w:top w:val="single" w:sz="4" w:space="0" w:color="auto"/>
        <w:left w:val="single" w:sz="4" w:space="0" w:color="auto"/>
      </w:pBdr>
      <w:suppressAutoHyphens w:val="0"/>
      <w:spacing w:before="100" w:after="100"/>
    </w:pPr>
  </w:style>
  <w:style w:type="paragraph" w:customStyle="1" w:styleId="xl87">
    <w:name w:val="xl87"/>
    <w:basedOn w:val="Normal"/>
    <w:rsid w:val="0045531F"/>
    <w:pPr>
      <w:pBdr>
        <w:left w:val="single" w:sz="8" w:space="0" w:color="auto"/>
        <w:bottom w:val="single" w:sz="4" w:space="0" w:color="auto"/>
      </w:pBdr>
      <w:shd w:val="clear" w:color="auto" w:fill="FFFF00"/>
      <w:suppressAutoHyphens w:val="0"/>
      <w:spacing w:before="100" w:after="100"/>
      <w:jc w:val="center"/>
    </w:pPr>
  </w:style>
  <w:style w:type="paragraph" w:customStyle="1" w:styleId="xl88">
    <w:name w:val="xl88"/>
    <w:basedOn w:val="Normal"/>
    <w:rsid w:val="0045531F"/>
    <w:pPr>
      <w:pBdr>
        <w:bottom w:val="single" w:sz="4" w:space="0" w:color="auto"/>
      </w:pBdr>
      <w:shd w:val="clear" w:color="auto" w:fill="FFFF00"/>
      <w:suppressAutoHyphens w:val="0"/>
      <w:spacing w:before="100" w:after="100"/>
      <w:jc w:val="center"/>
    </w:pPr>
  </w:style>
  <w:style w:type="paragraph" w:customStyle="1" w:styleId="xl89">
    <w:name w:val="xl89"/>
    <w:basedOn w:val="Normal"/>
    <w:rsid w:val="0045531F"/>
    <w:pPr>
      <w:pBdr>
        <w:bottom w:val="single" w:sz="4" w:space="0" w:color="auto"/>
        <w:right w:val="single" w:sz="8" w:space="0" w:color="auto"/>
      </w:pBdr>
      <w:shd w:val="clear" w:color="auto" w:fill="FFFF00"/>
      <w:suppressAutoHyphens w:val="0"/>
      <w:spacing w:before="100" w:after="100"/>
      <w:jc w:val="center"/>
    </w:pPr>
  </w:style>
  <w:style w:type="paragraph" w:customStyle="1" w:styleId="xl90">
    <w:name w:val="xl90"/>
    <w:basedOn w:val="Normal"/>
    <w:rsid w:val="0045531F"/>
    <w:pPr>
      <w:pBdr>
        <w:top w:val="single" w:sz="4" w:space="0" w:color="auto"/>
        <w:left w:val="single" w:sz="4" w:space="0" w:color="auto"/>
        <w:bottom w:val="single" w:sz="4" w:space="0" w:color="auto"/>
      </w:pBdr>
      <w:suppressAutoHyphens w:val="0"/>
      <w:spacing w:before="100" w:after="100"/>
    </w:pPr>
  </w:style>
  <w:style w:type="paragraph" w:customStyle="1" w:styleId="xl91">
    <w:name w:val="xl91"/>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color w:val="000000"/>
    </w:rPr>
  </w:style>
  <w:style w:type="paragraph" w:customStyle="1" w:styleId="xl92">
    <w:name w:val="xl92"/>
    <w:basedOn w:val="Normal"/>
    <w:rsid w:val="0045531F"/>
    <w:pPr>
      <w:pBdr>
        <w:top w:val="single" w:sz="4" w:space="0" w:color="auto"/>
        <w:left w:val="single" w:sz="4" w:space="0" w:color="auto"/>
      </w:pBdr>
      <w:suppressAutoHyphens w:val="0"/>
      <w:spacing w:before="100" w:after="100"/>
    </w:pPr>
    <w:rPr>
      <w:rFonts w:ascii="Arial" w:hAnsi="Arial"/>
      <w:color w:val="000000"/>
    </w:rPr>
  </w:style>
  <w:style w:type="paragraph" w:customStyle="1" w:styleId="xl93">
    <w:name w:val="xl9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94">
    <w:name w:val="xl94"/>
    <w:basedOn w:val="Normal"/>
    <w:rsid w:val="0045531F"/>
    <w:pPr>
      <w:pBdr>
        <w:top w:val="single" w:sz="8" w:space="0" w:color="auto"/>
        <w:bottom w:val="single" w:sz="4" w:space="0" w:color="auto"/>
      </w:pBdr>
      <w:suppressAutoHyphens w:val="0"/>
      <w:spacing w:before="100" w:after="100"/>
    </w:pPr>
    <w:rPr>
      <w:rFonts w:ascii="Arial" w:hAnsi="Arial"/>
    </w:rPr>
  </w:style>
  <w:style w:type="paragraph" w:customStyle="1" w:styleId="xl95">
    <w:name w:val="xl95"/>
    <w:basedOn w:val="Normal"/>
    <w:rsid w:val="0045531F"/>
    <w:pPr>
      <w:pBdr>
        <w:top w:val="single" w:sz="4" w:space="0" w:color="auto"/>
        <w:left w:val="single" w:sz="4" w:space="0" w:color="auto"/>
        <w:bottom w:val="single" w:sz="8" w:space="0" w:color="auto"/>
      </w:pBdr>
      <w:suppressAutoHyphens w:val="0"/>
      <w:spacing w:before="100" w:after="100"/>
    </w:pPr>
  </w:style>
  <w:style w:type="paragraph" w:customStyle="1" w:styleId="xl96">
    <w:name w:val="xl96"/>
    <w:basedOn w:val="Normal"/>
    <w:rsid w:val="0045531F"/>
    <w:pPr>
      <w:pBdr>
        <w:left w:val="single" w:sz="4" w:space="0" w:color="auto"/>
        <w:bottom w:val="single" w:sz="4" w:space="0" w:color="auto"/>
      </w:pBdr>
      <w:suppressAutoHyphens w:val="0"/>
      <w:spacing w:before="100" w:after="100"/>
      <w:jc w:val="center"/>
    </w:pPr>
  </w:style>
  <w:style w:type="paragraph" w:customStyle="1" w:styleId="xl97">
    <w:name w:val="xl97"/>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98">
    <w:name w:val="xl98"/>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99">
    <w:name w:val="xl99"/>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0">
    <w:name w:val="xl100"/>
    <w:basedOn w:val="Normal"/>
    <w:rsid w:val="0045531F"/>
    <w:pPr>
      <w:pBdr>
        <w:left w:val="single" w:sz="8" w:space="0" w:color="auto"/>
      </w:pBdr>
      <w:shd w:val="clear" w:color="auto" w:fill="FFFF00"/>
      <w:suppressAutoHyphens w:val="0"/>
      <w:spacing w:before="100" w:after="100"/>
      <w:jc w:val="center"/>
    </w:pPr>
    <w:rPr>
      <w:rFonts w:ascii="Arial" w:hAnsi="Arial"/>
      <w:b/>
    </w:rPr>
  </w:style>
  <w:style w:type="paragraph" w:customStyle="1" w:styleId="xl101">
    <w:name w:val="xl101"/>
    <w:basedOn w:val="Normal"/>
    <w:rsid w:val="0045531F"/>
    <w:pPr>
      <w:shd w:val="clear" w:color="auto" w:fill="FFFF00"/>
      <w:suppressAutoHyphens w:val="0"/>
      <w:spacing w:before="100" w:after="100"/>
      <w:jc w:val="center"/>
    </w:pPr>
    <w:rPr>
      <w:rFonts w:ascii="Arial" w:hAnsi="Arial"/>
      <w:b/>
    </w:rPr>
  </w:style>
  <w:style w:type="paragraph" w:customStyle="1" w:styleId="xl102">
    <w:name w:val="xl102"/>
    <w:basedOn w:val="Normal"/>
    <w:rsid w:val="0045531F"/>
    <w:pPr>
      <w:pBdr>
        <w:right w:val="single" w:sz="8" w:space="0" w:color="auto"/>
      </w:pBdr>
      <w:shd w:val="clear" w:color="auto" w:fill="FFFF00"/>
      <w:suppressAutoHyphens w:val="0"/>
      <w:spacing w:before="100" w:after="100"/>
      <w:jc w:val="center"/>
    </w:pPr>
    <w:rPr>
      <w:rFonts w:ascii="Arial" w:hAnsi="Arial"/>
      <w:b/>
    </w:rPr>
  </w:style>
  <w:style w:type="paragraph" w:customStyle="1" w:styleId="xl103">
    <w:name w:val="xl103"/>
    <w:basedOn w:val="Normal"/>
    <w:rsid w:val="0045531F"/>
    <w:pPr>
      <w:pBdr>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04">
    <w:name w:val="xl104"/>
    <w:basedOn w:val="Normal"/>
    <w:rsid w:val="0045531F"/>
    <w:pPr>
      <w:pBdr>
        <w:bottom w:val="single" w:sz="8" w:space="0" w:color="auto"/>
      </w:pBdr>
      <w:shd w:val="clear" w:color="auto" w:fill="FFFF00"/>
      <w:suppressAutoHyphens w:val="0"/>
      <w:spacing w:before="100" w:after="100"/>
      <w:jc w:val="center"/>
    </w:pPr>
    <w:rPr>
      <w:rFonts w:ascii="Arial" w:hAnsi="Arial"/>
      <w:b/>
    </w:rPr>
  </w:style>
  <w:style w:type="paragraph" w:customStyle="1" w:styleId="xl105">
    <w:name w:val="xl105"/>
    <w:basedOn w:val="Normal"/>
    <w:rsid w:val="0045531F"/>
    <w:pPr>
      <w:pBdr>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6">
    <w:name w:val="xl106"/>
    <w:basedOn w:val="Normal"/>
    <w:rsid w:val="0045531F"/>
    <w:pPr>
      <w:pBdr>
        <w:top w:val="single" w:sz="8" w:space="0" w:color="auto"/>
        <w:left w:val="single" w:sz="8" w:space="0" w:color="auto"/>
      </w:pBdr>
      <w:suppressAutoHyphens w:val="0"/>
      <w:spacing w:before="100" w:after="100"/>
    </w:pPr>
    <w:rPr>
      <w:rFonts w:ascii="Arial" w:hAnsi="Arial"/>
      <w:b/>
    </w:rPr>
  </w:style>
  <w:style w:type="paragraph" w:customStyle="1" w:styleId="xl107">
    <w:name w:val="xl107"/>
    <w:basedOn w:val="Normal"/>
    <w:rsid w:val="0045531F"/>
    <w:pPr>
      <w:pBdr>
        <w:top w:val="single" w:sz="8" w:space="0" w:color="auto"/>
      </w:pBdr>
      <w:suppressAutoHyphens w:val="0"/>
      <w:spacing w:before="100" w:after="100"/>
    </w:pPr>
    <w:rPr>
      <w:rFonts w:ascii="Arial" w:hAnsi="Arial"/>
      <w:b/>
    </w:rPr>
  </w:style>
  <w:style w:type="paragraph" w:customStyle="1" w:styleId="xl108">
    <w:name w:val="xl108"/>
    <w:basedOn w:val="Normal"/>
    <w:rsid w:val="0045531F"/>
    <w:pPr>
      <w:pBdr>
        <w:left w:val="single" w:sz="8" w:space="0" w:color="auto"/>
      </w:pBdr>
      <w:suppressAutoHyphens w:val="0"/>
      <w:spacing w:before="100" w:after="100"/>
    </w:pPr>
    <w:rPr>
      <w:rFonts w:ascii="Arial" w:hAnsi="Arial"/>
      <w:b/>
    </w:rPr>
  </w:style>
  <w:style w:type="paragraph" w:customStyle="1" w:styleId="xl109">
    <w:name w:val="xl109"/>
    <w:basedOn w:val="Normal"/>
    <w:rsid w:val="0045531F"/>
    <w:pPr>
      <w:suppressAutoHyphens w:val="0"/>
      <w:spacing w:before="100" w:after="100"/>
    </w:pPr>
    <w:rPr>
      <w:rFonts w:ascii="Arial" w:hAnsi="Arial"/>
      <w:b/>
    </w:rPr>
  </w:style>
  <w:style w:type="paragraph" w:customStyle="1" w:styleId="xl110">
    <w:name w:val="xl110"/>
    <w:basedOn w:val="Normal"/>
    <w:rsid w:val="0045531F"/>
    <w:pPr>
      <w:pBdr>
        <w:left w:val="single" w:sz="8" w:space="0" w:color="auto"/>
        <w:bottom w:val="single" w:sz="8" w:space="0" w:color="auto"/>
      </w:pBdr>
      <w:suppressAutoHyphens w:val="0"/>
      <w:spacing w:before="100" w:after="100"/>
    </w:pPr>
    <w:rPr>
      <w:rFonts w:ascii="Arial" w:hAnsi="Arial"/>
      <w:b/>
    </w:rPr>
  </w:style>
  <w:style w:type="paragraph" w:customStyle="1" w:styleId="xl111">
    <w:name w:val="xl111"/>
    <w:basedOn w:val="Normal"/>
    <w:rsid w:val="0045531F"/>
    <w:pPr>
      <w:pBdr>
        <w:bottom w:val="single" w:sz="8" w:space="0" w:color="auto"/>
      </w:pBdr>
      <w:suppressAutoHyphens w:val="0"/>
      <w:spacing w:before="100" w:after="100"/>
    </w:pPr>
    <w:rPr>
      <w:rFonts w:ascii="Arial" w:hAnsi="Arial"/>
      <w:b/>
    </w:rPr>
  </w:style>
  <w:style w:type="paragraph" w:customStyle="1" w:styleId="xl112">
    <w:name w:val="xl112"/>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3">
    <w:name w:val="xl113"/>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4">
    <w:name w:val="xl114"/>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5">
    <w:name w:val="xl115"/>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6">
    <w:name w:val="xl116"/>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7">
    <w:name w:val="xl117"/>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8">
    <w:name w:val="xl118"/>
    <w:basedOn w:val="Normal"/>
    <w:rsid w:val="0045531F"/>
    <w:pPr>
      <w:pBdr>
        <w:top w:val="single" w:sz="8" w:space="0" w:color="auto"/>
        <w:left w:val="single" w:sz="8"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19">
    <w:name w:val="xl119"/>
    <w:basedOn w:val="Normal"/>
    <w:rsid w:val="0045531F"/>
    <w:pPr>
      <w:pBdr>
        <w:top w:val="single" w:sz="8" w:space="0" w:color="auto"/>
        <w:left w:val="single" w:sz="4"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20">
    <w:name w:val="xl120"/>
    <w:basedOn w:val="Normal"/>
    <w:rsid w:val="0045531F"/>
    <w:pPr>
      <w:pBdr>
        <w:top w:val="single" w:sz="8" w:space="0" w:color="auto"/>
        <w:left w:val="single" w:sz="4" w:space="0" w:color="auto"/>
        <w:bottom w:val="single" w:sz="4" w:space="0" w:color="auto"/>
        <w:right w:val="single" w:sz="8" w:space="0" w:color="auto"/>
      </w:pBdr>
      <w:shd w:val="clear" w:color="auto" w:fill="FFFF00"/>
      <w:suppressAutoHyphens w:val="0"/>
      <w:spacing w:before="100" w:after="100"/>
      <w:jc w:val="center"/>
    </w:pPr>
  </w:style>
  <w:style w:type="paragraph" w:styleId="Ttulodendice">
    <w:name w:val="index heading"/>
    <w:basedOn w:val="Normal"/>
    <w:next w:val="ndice1"/>
    <w:rsid w:val="0045531F"/>
    <w:pPr>
      <w:suppressAutoHyphens w:val="0"/>
      <w:spacing w:before="120" w:after="120"/>
      <w:jc w:val="both"/>
    </w:pPr>
    <w:rPr>
      <w:rFonts w:ascii="Arial" w:hAnsi="Arial"/>
      <w:lang w:val="es-AR"/>
    </w:rPr>
  </w:style>
  <w:style w:type="paragraph" w:styleId="ndice1">
    <w:name w:val="index 1"/>
    <w:basedOn w:val="Normal"/>
    <w:next w:val="Normal"/>
    <w:autoRedefine/>
    <w:rsid w:val="0045531F"/>
    <w:pPr>
      <w:suppressAutoHyphens w:val="0"/>
      <w:spacing w:before="120" w:after="120"/>
      <w:ind w:left="240" w:hanging="240"/>
      <w:jc w:val="both"/>
    </w:pPr>
    <w:rPr>
      <w:rFonts w:ascii="Arial" w:hAnsi="Arial"/>
      <w:lang w:val="es-AR"/>
    </w:rPr>
  </w:style>
  <w:style w:type="paragraph" w:styleId="TDC1">
    <w:name w:val="toc 1"/>
    <w:basedOn w:val="Normal"/>
    <w:next w:val="Normal"/>
    <w:autoRedefine/>
    <w:rsid w:val="0045531F"/>
    <w:pPr>
      <w:tabs>
        <w:tab w:val="left" w:pos="709"/>
        <w:tab w:val="right" w:leader="dot" w:pos="8495"/>
      </w:tabs>
      <w:suppressAutoHyphens w:val="0"/>
      <w:spacing w:before="120" w:after="120"/>
      <w:jc w:val="both"/>
    </w:pPr>
    <w:rPr>
      <w:rFonts w:ascii="Arial" w:hAnsi="Arial"/>
      <w:b/>
      <w:noProof/>
    </w:rPr>
  </w:style>
  <w:style w:type="paragraph" w:styleId="Sangra2detindependiente">
    <w:name w:val="Body Text Indent 2"/>
    <w:basedOn w:val="Normal"/>
    <w:link w:val="Sangra2detindependienteCar"/>
    <w:rsid w:val="0045531F"/>
    <w:pPr>
      <w:ind w:left="1418"/>
      <w:jc w:val="both"/>
    </w:pPr>
  </w:style>
  <w:style w:type="paragraph" w:styleId="Sangra3detindependiente">
    <w:name w:val="Body Text Indent 3"/>
    <w:basedOn w:val="Normal"/>
    <w:link w:val="Sangra3detindependienteCar"/>
    <w:rsid w:val="0045531F"/>
    <w:pPr>
      <w:ind w:left="708"/>
      <w:jc w:val="both"/>
    </w:pPr>
    <w:rPr>
      <w:rFonts w:ascii="Arial" w:hAnsi="Arial"/>
      <w:b/>
      <w:sz w:val="22"/>
    </w:rPr>
  </w:style>
  <w:style w:type="paragraph" w:styleId="Textodebloque">
    <w:name w:val="Block Text"/>
    <w:basedOn w:val="Normal"/>
    <w:rsid w:val="0045531F"/>
    <w:pPr>
      <w:ind w:left="1276" w:right="14"/>
      <w:jc w:val="both"/>
    </w:pPr>
  </w:style>
  <w:style w:type="character" w:styleId="Hipervnculo">
    <w:name w:val="Hyperlink"/>
    <w:basedOn w:val="Fuentedeprrafopredeter"/>
    <w:rsid w:val="0045531F"/>
    <w:rPr>
      <w:color w:val="0000FF"/>
      <w:u w:val="single"/>
    </w:rPr>
  </w:style>
  <w:style w:type="character" w:customStyle="1" w:styleId="Hipervnculo1">
    <w:name w:val="Hipervínculo1"/>
    <w:basedOn w:val="Fuentedeprrafopredeter"/>
    <w:rsid w:val="0045531F"/>
    <w:rPr>
      <w:color w:val="0000FF"/>
      <w:u w:val="single"/>
    </w:rPr>
  </w:style>
  <w:style w:type="paragraph" w:styleId="Lista">
    <w:name w:val="List"/>
    <w:basedOn w:val="Normal"/>
    <w:rsid w:val="0045531F"/>
    <w:pPr>
      <w:widowControl w:val="0"/>
      <w:tabs>
        <w:tab w:val="left" w:pos="284"/>
      </w:tabs>
      <w:suppressAutoHyphens w:val="0"/>
      <w:spacing w:line="480" w:lineRule="auto"/>
      <w:ind w:left="284" w:hanging="284"/>
      <w:jc w:val="both"/>
    </w:pPr>
    <w:rPr>
      <w:lang w:val="es-ES_tradnl"/>
    </w:rPr>
  </w:style>
  <w:style w:type="paragraph" w:styleId="Textodeglobo">
    <w:name w:val="Balloon Text"/>
    <w:basedOn w:val="Normal"/>
    <w:link w:val="TextodegloboCar"/>
    <w:rsid w:val="0045531F"/>
    <w:rPr>
      <w:rFonts w:ascii="Tahoma" w:hAnsi="Tahoma" w:cs="Tahoma"/>
      <w:sz w:val="16"/>
      <w:szCs w:val="16"/>
    </w:rPr>
  </w:style>
  <w:style w:type="character" w:styleId="Refdecomentario">
    <w:name w:val="annotation reference"/>
    <w:basedOn w:val="Fuentedeprrafopredeter"/>
    <w:rsid w:val="0045531F"/>
    <w:rPr>
      <w:sz w:val="16"/>
      <w:szCs w:val="16"/>
    </w:rPr>
  </w:style>
  <w:style w:type="paragraph" w:styleId="Textocomentario">
    <w:name w:val="annotation text"/>
    <w:basedOn w:val="Normal"/>
    <w:link w:val="TextocomentarioCar"/>
    <w:rsid w:val="0045531F"/>
    <w:rPr>
      <w:sz w:val="20"/>
    </w:rPr>
  </w:style>
  <w:style w:type="paragraph" w:styleId="Asuntodelcomentario">
    <w:name w:val="annotation subject"/>
    <w:basedOn w:val="Textocomentario"/>
    <w:next w:val="Textocomentario"/>
    <w:link w:val="AsuntodelcomentarioCar"/>
    <w:rsid w:val="0045531F"/>
    <w:rPr>
      <w:b/>
      <w:bCs/>
    </w:rPr>
  </w:style>
  <w:style w:type="paragraph" w:customStyle="1" w:styleId="BodyText21">
    <w:name w:val="Body Text 21"/>
    <w:basedOn w:val="Normal"/>
    <w:rsid w:val="0045531F"/>
    <w:pPr>
      <w:suppressAutoHyphens w:val="0"/>
      <w:spacing w:line="360" w:lineRule="atLeast"/>
      <w:jc w:val="both"/>
    </w:pPr>
    <w:rPr>
      <w:rFonts w:ascii="Arial" w:hAnsi="Arial"/>
      <w:lang w:val="es-ES_tradnl"/>
    </w:rPr>
  </w:style>
  <w:style w:type="paragraph" w:customStyle="1" w:styleId="Ttulo20">
    <w:name w:val="Título2"/>
    <w:basedOn w:val="Normal"/>
    <w:autoRedefine/>
    <w:rsid w:val="0045531F"/>
    <w:pPr>
      <w:tabs>
        <w:tab w:val="left" w:pos="1080"/>
      </w:tabs>
      <w:suppressAutoHyphens w:val="0"/>
      <w:jc w:val="both"/>
    </w:pPr>
    <w:rPr>
      <w:b/>
      <w:caps/>
      <w:sz w:val="20"/>
      <w:lang w:val="es-AR"/>
    </w:rPr>
  </w:style>
  <w:style w:type="paragraph" w:styleId="NormalWeb">
    <w:name w:val="Normal (Web)"/>
    <w:basedOn w:val="Normal"/>
    <w:rsid w:val="0045531F"/>
    <w:pPr>
      <w:suppressAutoHyphens w:val="0"/>
      <w:spacing w:before="100" w:beforeAutospacing="1" w:after="100" w:afterAutospacing="1"/>
    </w:pPr>
    <w:rPr>
      <w:rFonts w:ascii="Verdana" w:hAnsi="Verdana"/>
      <w:color w:val="000000"/>
      <w:sz w:val="20"/>
    </w:rPr>
  </w:style>
  <w:style w:type="paragraph" w:customStyle="1" w:styleId="p7">
    <w:name w:val="p7"/>
    <w:basedOn w:val="Normal"/>
    <w:rsid w:val="0045531F"/>
    <w:pPr>
      <w:tabs>
        <w:tab w:val="left" w:pos="1460"/>
      </w:tabs>
      <w:suppressAutoHyphens w:val="0"/>
      <w:autoSpaceDE w:val="0"/>
      <w:autoSpaceDN w:val="0"/>
      <w:adjustRightInd w:val="0"/>
      <w:spacing w:line="280" w:lineRule="atLeast"/>
      <w:ind w:left="20"/>
    </w:pPr>
    <w:rPr>
      <w:sz w:val="20"/>
      <w:szCs w:val="24"/>
      <w:lang w:val="es-AR"/>
    </w:rPr>
  </w:style>
  <w:style w:type="paragraph" w:customStyle="1" w:styleId="p3">
    <w:name w:val="p3"/>
    <w:basedOn w:val="Normal"/>
    <w:rsid w:val="0045531F"/>
    <w:pPr>
      <w:tabs>
        <w:tab w:val="left" w:pos="580"/>
      </w:tabs>
      <w:suppressAutoHyphens w:val="0"/>
      <w:autoSpaceDE w:val="0"/>
      <w:autoSpaceDN w:val="0"/>
      <w:adjustRightInd w:val="0"/>
      <w:spacing w:line="220" w:lineRule="atLeast"/>
    </w:pPr>
    <w:rPr>
      <w:sz w:val="20"/>
      <w:szCs w:val="24"/>
      <w:lang w:val="es-AR"/>
    </w:rPr>
  </w:style>
  <w:style w:type="paragraph" w:customStyle="1" w:styleId="t4">
    <w:name w:val="t4"/>
    <w:basedOn w:val="Normal"/>
    <w:rsid w:val="0045531F"/>
    <w:pPr>
      <w:suppressAutoHyphens w:val="0"/>
      <w:autoSpaceDE w:val="0"/>
      <w:autoSpaceDN w:val="0"/>
      <w:adjustRightInd w:val="0"/>
      <w:spacing w:line="280" w:lineRule="atLeast"/>
    </w:pPr>
    <w:rPr>
      <w:sz w:val="20"/>
      <w:szCs w:val="24"/>
      <w:lang w:val="es-AR"/>
    </w:rPr>
  </w:style>
  <w:style w:type="paragraph" w:customStyle="1" w:styleId="p11">
    <w:name w:val="p11"/>
    <w:basedOn w:val="Normal"/>
    <w:rsid w:val="0045531F"/>
    <w:pPr>
      <w:tabs>
        <w:tab w:val="left" w:pos="1320"/>
      </w:tabs>
      <w:suppressAutoHyphens w:val="0"/>
      <w:autoSpaceDE w:val="0"/>
      <w:autoSpaceDN w:val="0"/>
      <w:adjustRightInd w:val="0"/>
      <w:spacing w:line="200" w:lineRule="atLeast"/>
    </w:pPr>
    <w:rPr>
      <w:sz w:val="20"/>
      <w:szCs w:val="24"/>
      <w:lang w:val="es-AR"/>
    </w:rPr>
  </w:style>
  <w:style w:type="paragraph" w:customStyle="1" w:styleId="t1">
    <w:name w:val="t1"/>
    <w:basedOn w:val="Normal"/>
    <w:rsid w:val="0045531F"/>
    <w:pPr>
      <w:suppressAutoHyphens w:val="0"/>
      <w:autoSpaceDE w:val="0"/>
      <w:autoSpaceDN w:val="0"/>
      <w:adjustRightInd w:val="0"/>
      <w:spacing w:line="240" w:lineRule="atLeast"/>
    </w:pPr>
    <w:rPr>
      <w:sz w:val="20"/>
      <w:szCs w:val="24"/>
      <w:lang w:val="es-AR"/>
    </w:rPr>
  </w:style>
  <w:style w:type="character" w:customStyle="1" w:styleId="Ttulo6Car">
    <w:name w:val="Título 6 Car"/>
    <w:aliases w:val=" DTO4 Car,DTO4 Car"/>
    <w:basedOn w:val="Fuentedeprrafopredeter"/>
    <w:link w:val="Ttulo6"/>
    <w:rsid w:val="002B08B0"/>
    <w:rPr>
      <w:rFonts w:ascii="Arial" w:hAnsi="Arial"/>
      <w:b/>
      <w:sz w:val="22"/>
      <w:lang w:val="es-ES_tradnl"/>
    </w:rPr>
  </w:style>
  <w:style w:type="paragraph" w:styleId="Prrafodelista">
    <w:name w:val="List Paragraph"/>
    <w:basedOn w:val="Normal"/>
    <w:qFormat/>
    <w:rsid w:val="006903EC"/>
    <w:pPr>
      <w:ind w:left="720"/>
      <w:contextualSpacing/>
    </w:pPr>
  </w:style>
  <w:style w:type="paragraph" w:customStyle="1" w:styleId="Default">
    <w:name w:val="Default"/>
    <w:rsid w:val="00313603"/>
    <w:pPr>
      <w:autoSpaceDE w:val="0"/>
      <w:autoSpaceDN w:val="0"/>
      <w:adjustRightInd w:val="0"/>
    </w:pPr>
    <w:rPr>
      <w:rFonts w:ascii="Arial" w:hAnsi="Arial" w:cs="Arial"/>
      <w:color w:val="000000"/>
      <w:sz w:val="24"/>
      <w:szCs w:val="24"/>
      <w:lang w:val="es-AR" w:eastAsia="es-AR"/>
    </w:rPr>
  </w:style>
  <w:style w:type="paragraph" w:customStyle="1" w:styleId="Inciso">
    <w:name w:val="Inciso"/>
    <w:basedOn w:val="Normal"/>
    <w:rsid w:val="008D4E04"/>
    <w:pPr>
      <w:keepLines/>
      <w:widowControl w:val="0"/>
      <w:tabs>
        <w:tab w:val="num" w:pos="360"/>
      </w:tabs>
      <w:suppressAutoHyphens w:val="0"/>
      <w:spacing w:after="120"/>
      <w:jc w:val="both"/>
    </w:pPr>
    <w:rPr>
      <w:rFonts w:ascii="Univers" w:hAnsi="Univers"/>
      <w:sz w:val="18"/>
      <w:lang w:val="es-AR"/>
    </w:rPr>
  </w:style>
  <w:style w:type="character" w:styleId="Textoennegrita">
    <w:name w:val="Strong"/>
    <w:qFormat/>
    <w:rsid w:val="00114391"/>
    <w:rPr>
      <w:b/>
      <w:bCs/>
    </w:rPr>
  </w:style>
  <w:style w:type="paragraph" w:styleId="Textosinformato">
    <w:name w:val="Plain Text"/>
    <w:basedOn w:val="Normal"/>
    <w:link w:val="TextosinformatoCar"/>
    <w:rsid w:val="001055E0"/>
    <w:pPr>
      <w:suppressAutoHyphens w:val="0"/>
    </w:pPr>
    <w:rPr>
      <w:rFonts w:ascii="Courier New" w:hAnsi="Courier New"/>
      <w:sz w:val="20"/>
    </w:rPr>
  </w:style>
  <w:style w:type="character" w:customStyle="1" w:styleId="TextosinformatoCar">
    <w:name w:val="Texto sin formato Car"/>
    <w:basedOn w:val="Fuentedeprrafopredeter"/>
    <w:link w:val="Textosinformato"/>
    <w:rsid w:val="001055E0"/>
    <w:rPr>
      <w:rFonts w:ascii="Courier New" w:hAnsi="Courier New"/>
      <w:lang w:val="es-ES" w:eastAsia="es-ES"/>
    </w:rPr>
  </w:style>
  <w:style w:type="paragraph" w:styleId="Revisin">
    <w:name w:val="Revision"/>
    <w:hidden/>
    <w:uiPriority w:val="99"/>
    <w:semiHidden/>
    <w:rsid w:val="00091090"/>
    <w:rPr>
      <w:sz w:val="24"/>
    </w:rPr>
  </w:style>
  <w:style w:type="character" w:customStyle="1" w:styleId="TextoindependienteCar">
    <w:name w:val="Texto independiente Car"/>
    <w:basedOn w:val="Fuentedeprrafopredeter"/>
    <w:link w:val="Textoindependiente"/>
    <w:rsid w:val="001962D2"/>
    <w:rPr>
      <w:sz w:val="24"/>
      <w:lang w:val="es-ES_tradnl" w:eastAsia="es-ES"/>
    </w:rPr>
  </w:style>
  <w:style w:type="character" w:customStyle="1" w:styleId="EncabezadoCar">
    <w:name w:val="Encabezado Car"/>
    <w:basedOn w:val="Fuentedeprrafopredeter"/>
    <w:link w:val="Encabezado"/>
    <w:uiPriority w:val="99"/>
    <w:rsid w:val="004F42AE"/>
    <w:rPr>
      <w:lang w:val="es-ES" w:eastAsia="es-ES"/>
    </w:rPr>
  </w:style>
  <w:style w:type="table" w:styleId="Tablaconcuadrcula">
    <w:name w:val="Table Grid"/>
    <w:basedOn w:val="Tablanormal"/>
    <w:rsid w:val="00B20C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aliases w:val="DTO Car,heading 2 Car"/>
    <w:basedOn w:val="Fuentedeprrafopredeter"/>
    <w:link w:val="Ttulo1"/>
    <w:rsid w:val="0001383E"/>
    <w:rPr>
      <w:b/>
      <w:sz w:val="24"/>
      <w:u w:val="single"/>
      <w:lang w:val="es-AR"/>
    </w:rPr>
  </w:style>
  <w:style w:type="paragraph" w:customStyle="1" w:styleId="Estilo">
    <w:name w:val="Estilo"/>
    <w:rsid w:val="0001383E"/>
    <w:pPr>
      <w:widowControl w:val="0"/>
      <w:autoSpaceDE w:val="0"/>
      <w:autoSpaceDN w:val="0"/>
      <w:adjustRightInd w:val="0"/>
    </w:pPr>
    <w:rPr>
      <w:rFonts w:ascii="Arial" w:hAnsi="Arial" w:cs="Arial"/>
      <w:sz w:val="24"/>
      <w:szCs w:val="24"/>
    </w:rPr>
  </w:style>
  <w:style w:type="character" w:customStyle="1" w:styleId="apple-converted-space">
    <w:name w:val="apple-converted-space"/>
    <w:basedOn w:val="Fuentedeprrafopredeter"/>
    <w:rsid w:val="00321307"/>
  </w:style>
  <w:style w:type="paragraph" w:styleId="Mapadeldocumento">
    <w:name w:val="Document Map"/>
    <w:basedOn w:val="Normal"/>
    <w:link w:val="MapadeldocumentoCar"/>
    <w:rsid w:val="00FB51B1"/>
    <w:rPr>
      <w:rFonts w:ascii="Tahoma" w:hAnsi="Tahoma" w:cs="Tahoma"/>
      <w:sz w:val="16"/>
      <w:szCs w:val="16"/>
    </w:rPr>
  </w:style>
  <w:style w:type="character" w:customStyle="1" w:styleId="MapadeldocumentoCar">
    <w:name w:val="Mapa del documento Car"/>
    <w:basedOn w:val="Fuentedeprrafopredeter"/>
    <w:link w:val="Mapadeldocumento"/>
    <w:rsid w:val="00FB51B1"/>
    <w:rPr>
      <w:rFonts w:ascii="Tahoma" w:hAnsi="Tahoma" w:cs="Tahoma"/>
      <w:sz w:val="16"/>
      <w:szCs w:val="16"/>
    </w:rPr>
  </w:style>
  <w:style w:type="character" w:customStyle="1" w:styleId="PiedepginaCar">
    <w:name w:val="Pie de página Car"/>
    <w:basedOn w:val="Fuentedeprrafopredeter"/>
    <w:link w:val="Piedepgina"/>
    <w:uiPriority w:val="99"/>
    <w:rsid w:val="008F7DAB"/>
    <w:rPr>
      <w:sz w:val="24"/>
    </w:rPr>
  </w:style>
  <w:style w:type="character" w:customStyle="1" w:styleId="Sangra2detindependienteCar">
    <w:name w:val="Sangría 2 de t. independiente Car"/>
    <w:basedOn w:val="Fuentedeprrafopredeter"/>
    <w:link w:val="Sangra2detindependiente"/>
    <w:rsid w:val="00C700A2"/>
    <w:rPr>
      <w:sz w:val="24"/>
    </w:rPr>
  </w:style>
  <w:style w:type="paragraph" w:customStyle="1" w:styleId="NormalWeb1">
    <w:name w:val="Normal (Web)1"/>
    <w:basedOn w:val="Normal"/>
    <w:rsid w:val="00C700A2"/>
    <w:pPr>
      <w:suppressAutoHyphens w:val="0"/>
    </w:pPr>
    <w:rPr>
      <w:rFonts w:ascii="Arial Unicode MS" w:eastAsia="Arial Unicode MS" w:hAnsi="Arial Unicode MS" w:cs="Arial Unicode MS"/>
      <w:szCs w:val="24"/>
    </w:rPr>
  </w:style>
  <w:style w:type="character" w:customStyle="1" w:styleId="Textoindependiente3Car">
    <w:name w:val="Texto independiente 3 Car"/>
    <w:basedOn w:val="Fuentedeprrafopredeter"/>
    <w:link w:val="Textoindependiente3"/>
    <w:rsid w:val="00C700A2"/>
    <w:rPr>
      <w:rFonts w:ascii="Arial" w:hAnsi="Arial"/>
      <w:b/>
      <w:sz w:val="22"/>
    </w:rPr>
  </w:style>
  <w:style w:type="paragraph" w:customStyle="1" w:styleId="Normal1">
    <w:name w:val="Normal1"/>
    <w:basedOn w:val="Normal"/>
    <w:rsid w:val="00C700A2"/>
    <w:pPr>
      <w:suppressAutoHyphens w:val="0"/>
    </w:pPr>
    <w:rPr>
      <w:rFonts w:ascii="Arial Unicode MS" w:eastAsia="Arial Unicode MS" w:hAnsi="Arial Unicode MS" w:cs="Arial Unicode MS"/>
      <w:szCs w:val="24"/>
    </w:rPr>
  </w:style>
  <w:style w:type="character" w:customStyle="1" w:styleId="Textoindependiente2Car">
    <w:name w:val="Texto independiente 2 Car"/>
    <w:basedOn w:val="Fuentedeprrafopredeter"/>
    <w:link w:val="Textoindependiente2"/>
    <w:rsid w:val="00C700A2"/>
    <w:rPr>
      <w:rFonts w:ascii="Arial" w:hAnsi="Arial"/>
      <w:sz w:val="22"/>
    </w:rPr>
  </w:style>
  <w:style w:type="character" w:customStyle="1" w:styleId="Ttulo2Car">
    <w:name w:val="Título 2 Car"/>
    <w:aliases w:val=" DTO Car,DTO8 Car"/>
    <w:basedOn w:val="Fuentedeprrafopredeter"/>
    <w:link w:val="Ttulo2"/>
    <w:rsid w:val="00C700A2"/>
    <w:rPr>
      <w:b/>
    </w:rPr>
  </w:style>
  <w:style w:type="character" w:customStyle="1" w:styleId="Ttulo3Car">
    <w:name w:val="Título 3 Car"/>
    <w:aliases w:val=" DTO7 Car,DTO7 Car"/>
    <w:basedOn w:val="Fuentedeprrafopredeter"/>
    <w:link w:val="Ttulo3"/>
    <w:rsid w:val="00C700A2"/>
    <w:rPr>
      <w:rFonts w:ascii="Arial" w:hAnsi="Arial"/>
      <w:b/>
      <w:sz w:val="22"/>
      <w:u w:val="single"/>
    </w:rPr>
  </w:style>
  <w:style w:type="character" w:customStyle="1" w:styleId="Ttulo4Car">
    <w:name w:val="Título 4 Car"/>
    <w:aliases w:val=" DTO6 Car,DTO6 Car"/>
    <w:basedOn w:val="Fuentedeprrafopredeter"/>
    <w:link w:val="Ttulo4"/>
    <w:rsid w:val="00C700A2"/>
    <w:rPr>
      <w:b/>
      <w:sz w:val="16"/>
    </w:rPr>
  </w:style>
  <w:style w:type="character" w:customStyle="1" w:styleId="Ttulo5Car">
    <w:name w:val="Título 5 Car"/>
    <w:aliases w:val=" DTO5 Car,DTO5 Car"/>
    <w:basedOn w:val="Fuentedeprrafopredeter"/>
    <w:link w:val="Ttulo5"/>
    <w:rsid w:val="00C700A2"/>
    <w:rPr>
      <w:b/>
      <w:sz w:val="16"/>
    </w:rPr>
  </w:style>
  <w:style w:type="character" w:customStyle="1" w:styleId="Ttulo7Car">
    <w:name w:val="Título 7 Car"/>
    <w:aliases w:val=" DTO3 Car,DTO3 Car"/>
    <w:basedOn w:val="Fuentedeprrafopredeter"/>
    <w:link w:val="Ttulo7"/>
    <w:rsid w:val="00C700A2"/>
    <w:rPr>
      <w:rFonts w:ascii="Arial" w:hAnsi="Arial"/>
      <w:sz w:val="22"/>
      <w:u w:val="single"/>
      <w:lang w:val="es-AR"/>
    </w:rPr>
  </w:style>
  <w:style w:type="character" w:customStyle="1" w:styleId="Ttulo8Car">
    <w:name w:val="Título 8 Car"/>
    <w:aliases w:val=" DTO2 Car,DTO2 Car"/>
    <w:basedOn w:val="Fuentedeprrafopredeter"/>
    <w:link w:val="Ttulo8"/>
    <w:rsid w:val="00C700A2"/>
    <w:rPr>
      <w:b/>
      <w:u w:val="single"/>
      <w:lang w:val="es-AR"/>
    </w:rPr>
  </w:style>
  <w:style w:type="character" w:customStyle="1" w:styleId="Ttulo9Car">
    <w:name w:val="Título 9 Car"/>
    <w:aliases w:val=" DTO1 Car,DTO1 Car"/>
    <w:basedOn w:val="Fuentedeprrafopredeter"/>
    <w:link w:val="Ttulo9"/>
    <w:rsid w:val="00C700A2"/>
    <w:rPr>
      <w:rFonts w:ascii="Arial" w:hAnsi="Arial"/>
      <w:b/>
      <w:sz w:val="22"/>
      <w:u w:val="single"/>
      <w:lang w:val="es-AR"/>
    </w:rPr>
  </w:style>
  <w:style w:type="character" w:styleId="nfasis">
    <w:name w:val="Emphasis"/>
    <w:basedOn w:val="Fuentedeprrafopredeter"/>
    <w:uiPriority w:val="20"/>
    <w:qFormat/>
    <w:rsid w:val="00C700A2"/>
    <w:rPr>
      <w:b/>
      <w:bCs/>
      <w:i w:val="0"/>
      <w:iCs w:val="0"/>
    </w:rPr>
  </w:style>
  <w:style w:type="character" w:customStyle="1" w:styleId="st1">
    <w:name w:val="st1"/>
    <w:basedOn w:val="Fuentedeprrafopredeter"/>
    <w:rsid w:val="00C700A2"/>
  </w:style>
  <w:style w:type="paragraph" w:customStyle="1" w:styleId="p1">
    <w:name w:val="p1"/>
    <w:basedOn w:val="Normal"/>
    <w:rsid w:val="00C700A2"/>
    <w:pPr>
      <w:widowControl w:val="0"/>
      <w:tabs>
        <w:tab w:val="left" w:pos="720"/>
      </w:tabs>
      <w:suppressAutoHyphens w:val="0"/>
      <w:autoSpaceDE w:val="0"/>
      <w:autoSpaceDN w:val="0"/>
      <w:adjustRightInd w:val="0"/>
      <w:spacing w:line="240" w:lineRule="atLeast"/>
      <w:jc w:val="both"/>
    </w:pPr>
    <w:rPr>
      <w:szCs w:val="24"/>
    </w:rPr>
  </w:style>
  <w:style w:type="character" w:customStyle="1" w:styleId="SangradetextonormalCar">
    <w:name w:val="Sangría de texto normal Car"/>
    <w:basedOn w:val="Fuentedeprrafopredeter"/>
    <w:link w:val="Sangradetextonormal"/>
    <w:rsid w:val="00C700A2"/>
    <w:rPr>
      <w:rFonts w:ascii="Arial" w:hAnsi="Arial"/>
      <w:snapToGrid w:val="0"/>
      <w:sz w:val="24"/>
      <w:lang w:val="es-ES_tradnl"/>
    </w:rPr>
  </w:style>
  <w:style w:type="paragraph" w:customStyle="1" w:styleId="Prrafodelista1">
    <w:name w:val="Párrafo de lista1"/>
    <w:basedOn w:val="Normal"/>
    <w:rsid w:val="00C700A2"/>
    <w:pPr>
      <w:suppressAutoHyphens w:val="0"/>
      <w:ind w:left="720"/>
      <w:contextualSpacing/>
    </w:pPr>
    <w:rPr>
      <w:rFonts w:ascii="Arial" w:hAnsi="Arial" w:cs="Arial"/>
      <w:szCs w:val="24"/>
      <w:lang w:val="es-AR" w:eastAsia="es-AR"/>
    </w:rPr>
  </w:style>
  <w:style w:type="character" w:customStyle="1" w:styleId="TextocomentarioCar">
    <w:name w:val="Texto comentario Car"/>
    <w:basedOn w:val="Fuentedeprrafopredeter"/>
    <w:link w:val="Textocomentario"/>
    <w:rsid w:val="00C700A2"/>
  </w:style>
  <w:style w:type="character" w:customStyle="1" w:styleId="AsuntodelcomentarioCar">
    <w:name w:val="Asunto del comentario Car"/>
    <w:basedOn w:val="TextocomentarioCar"/>
    <w:link w:val="Asuntodelcomentario"/>
    <w:rsid w:val="00C700A2"/>
    <w:rPr>
      <w:b/>
      <w:bCs/>
    </w:rPr>
  </w:style>
  <w:style w:type="character" w:customStyle="1" w:styleId="TtuloCar">
    <w:name w:val="Título Car"/>
    <w:basedOn w:val="Fuentedeprrafopredeter"/>
    <w:link w:val="Ttulo"/>
    <w:rsid w:val="00C700A2"/>
    <w:rPr>
      <w:rFonts w:ascii="Arial" w:hAnsi="Arial"/>
      <w:b/>
      <w:sz w:val="22"/>
      <w:u w:val="single"/>
      <w:lang w:val="es-AR"/>
    </w:rPr>
  </w:style>
  <w:style w:type="character" w:customStyle="1" w:styleId="SubttuloCar">
    <w:name w:val="Subtítulo Car"/>
    <w:basedOn w:val="Fuentedeprrafopredeter"/>
    <w:link w:val="Subttulo"/>
    <w:rsid w:val="00C700A2"/>
    <w:rPr>
      <w:rFonts w:ascii="Arial" w:hAnsi="Arial"/>
      <w:i/>
      <w:sz w:val="28"/>
    </w:rPr>
  </w:style>
  <w:style w:type="character" w:customStyle="1" w:styleId="TextonotapieCar">
    <w:name w:val="Texto nota pie Car"/>
    <w:basedOn w:val="Fuentedeprrafopredeter"/>
    <w:link w:val="Textonotapie"/>
    <w:rsid w:val="00C700A2"/>
  </w:style>
  <w:style w:type="character" w:customStyle="1" w:styleId="Sangra3detindependienteCar">
    <w:name w:val="Sangría 3 de t. independiente Car"/>
    <w:basedOn w:val="Fuentedeprrafopredeter"/>
    <w:link w:val="Sangra3detindependiente"/>
    <w:rsid w:val="00C700A2"/>
    <w:rPr>
      <w:rFonts w:ascii="Arial" w:hAnsi="Arial"/>
      <w:b/>
      <w:sz w:val="22"/>
    </w:rPr>
  </w:style>
  <w:style w:type="paragraph" w:customStyle="1" w:styleId="Textoindep2">
    <w:name w:val="Texto indep. 2"/>
    <w:basedOn w:val="Normal"/>
    <w:rsid w:val="00C700A2"/>
    <w:pPr>
      <w:suppressAutoHyphens w:val="0"/>
      <w:spacing w:before="60"/>
      <w:ind w:left="1134"/>
      <w:jc w:val="both"/>
    </w:pPr>
    <w:rPr>
      <w:rFonts w:ascii="Arial" w:hAnsi="Arial" w:cs="Arial"/>
      <w:sz w:val="22"/>
      <w:szCs w:val="22"/>
      <w:lang w:val="es-MX"/>
    </w:rPr>
  </w:style>
  <w:style w:type="paragraph" w:customStyle="1" w:styleId="Marca">
    <w:name w:val="Marca"/>
    <w:basedOn w:val="Normal"/>
    <w:rsid w:val="00C700A2"/>
    <w:pPr>
      <w:numPr>
        <w:numId w:val="17"/>
      </w:numPr>
      <w:suppressAutoHyphens w:val="0"/>
      <w:jc w:val="both"/>
    </w:pPr>
    <w:rPr>
      <w:rFonts w:ascii="Arial" w:hAnsi="Arial" w:cs="Arial"/>
      <w:sz w:val="22"/>
      <w:szCs w:val="22"/>
      <w:lang w:val="es-ES_tradnl"/>
    </w:rPr>
  </w:style>
  <w:style w:type="paragraph" w:styleId="Lista4">
    <w:name w:val="List 4"/>
    <w:basedOn w:val="Normal"/>
    <w:rsid w:val="00C700A2"/>
    <w:pPr>
      <w:suppressAutoHyphens w:val="0"/>
      <w:autoSpaceDE w:val="0"/>
      <w:autoSpaceDN w:val="0"/>
      <w:ind w:left="1440" w:hanging="360"/>
    </w:pPr>
    <w:rPr>
      <w:sz w:val="20"/>
      <w:lang w:val="es-ES_tradnl"/>
    </w:rPr>
  </w:style>
  <w:style w:type="paragraph" w:styleId="Lista5">
    <w:name w:val="List 5"/>
    <w:basedOn w:val="Normal"/>
    <w:rsid w:val="00C700A2"/>
    <w:pPr>
      <w:suppressAutoHyphens w:val="0"/>
      <w:autoSpaceDE w:val="0"/>
      <w:autoSpaceDN w:val="0"/>
      <w:ind w:left="1800" w:hanging="360"/>
    </w:pPr>
    <w:rPr>
      <w:sz w:val="20"/>
      <w:lang w:val="es-ES_tradnl"/>
    </w:rPr>
  </w:style>
  <w:style w:type="paragraph" w:styleId="Continuarlista">
    <w:name w:val="List Continue"/>
    <w:basedOn w:val="Normal"/>
    <w:rsid w:val="00C700A2"/>
    <w:pPr>
      <w:suppressAutoHyphens w:val="0"/>
      <w:autoSpaceDE w:val="0"/>
      <w:autoSpaceDN w:val="0"/>
      <w:spacing w:after="120"/>
      <w:ind w:left="360"/>
    </w:pPr>
    <w:rPr>
      <w:sz w:val="20"/>
      <w:lang w:val="es-ES_tradnl"/>
    </w:rPr>
  </w:style>
  <w:style w:type="paragraph" w:styleId="Continuarlista2">
    <w:name w:val="List Continue 2"/>
    <w:basedOn w:val="Normal"/>
    <w:rsid w:val="00C700A2"/>
    <w:pPr>
      <w:suppressAutoHyphens w:val="0"/>
      <w:autoSpaceDE w:val="0"/>
      <w:autoSpaceDN w:val="0"/>
      <w:spacing w:after="120"/>
      <w:ind w:left="720"/>
    </w:pPr>
    <w:rPr>
      <w:sz w:val="20"/>
      <w:lang w:val="es-ES_tradnl"/>
    </w:rPr>
  </w:style>
  <w:style w:type="paragraph" w:styleId="Lista3">
    <w:name w:val="List 3"/>
    <w:basedOn w:val="Normal"/>
    <w:rsid w:val="00C700A2"/>
    <w:pPr>
      <w:suppressAutoHyphens w:val="0"/>
      <w:autoSpaceDE w:val="0"/>
      <w:autoSpaceDN w:val="0"/>
      <w:ind w:left="1080" w:hanging="360"/>
    </w:pPr>
    <w:rPr>
      <w:sz w:val="20"/>
      <w:lang w:val="es-ES_tradnl"/>
    </w:rPr>
  </w:style>
  <w:style w:type="paragraph" w:styleId="Continuarlista3">
    <w:name w:val="List Continue 3"/>
    <w:basedOn w:val="Normal"/>
    <w:rsid w:val="00C700A2"/>
    <w:pPr>
      <w:suppressAutoHyphens w:val="0"/>
      <w:autoSpaceDE w:val="0"/>
      <w:autoSpaceDN w:val="0"/>
      <w:spacing w:after="120"/>
      <w:ind w:left="1080"/>
    </w:pPr>
    <w:rPr>
      <w:sz w:val="20"/>
      <w:lang w:val="es-ES_tradnl"/>
    </w:rPr>
  </w:style>
  <w:style w:type="paragraph" w:styleId="Lista2">
    <w:name w:val="List 2"/>
    <w:basedOn w:val="Normal"/>
    <w:rsid w:val="00C700A2"/>
    <w:pPr>
      <w:suppressAutoHyphens w:val="0"/>
      <w:autoSpaceDE w:val="0"/>
      <w:autoSpaceDN w:val="0"/>
      <w:ind w:left="720" w:hanging="360"/>
    </w:pPr>
    <w:rPr>
      <w:sz w:val="20"/>
      <w:lang w:val="es-ES_tradnl"/>
    </w:rPr>
  </w:style>
  <w:style w:type="paragraph" w:customStyle="1" w:styleId="c9">
    <w:name w:val="c9"/>
    <w:basedOn w:val="Normal"/>
    <w:rsid w:val="00C700A2"/>
    <w:pPr>
      <w:suppressAutoHyphens w:val="0"/>
      <w:spacing w:line="240" w:lineRule="atLeast"/>
      <w:jc w:val="center"/>
    </w:pPr>
    <w:rPr>
      <w:szCs w:val="24"/>
      <w:lang w:val="es-ES_tradnl"/>
    </w:rPr>
  </w:style>
  <w:style w:type="paragraph" w:styleId="Listaconvietas2">
    <w:name w:val="List Bullet 2"/>
    <w:basedOn w:val="Normal"/>
    <w:autoRedefine/>
    <w:rsid w:val="00C700A2"/>
    <w:pPr>
      <w:numPr>
        <w:numId w:val="18"/>
      </w:numPr>
      <w:suppressAutoHyphens w:val="0"/>
      <w:ind w:left="4253" w:hanging="3195"/>
      <w:jc w:val="both"/>
    </w:pPr>
    <w:rPr>
      <w:szCs w:val="24"/>
    </w:rPr>
  </w:style>
  <w:style w:type="paragraph" w:customStyle="1" w:styleId="Sangra2detindependiente1">
    <w:name w:val="Sangría 2 de t. independiente1"/>
    <w:basedOn w:val="Normal"/>
    <w:rsid w:val="00C700A2"/>
    <w:pPr>
      <w:suppressAutoHyphens w:val="0"/>
      <w:ind w:firstLine="708"/>
    </w:pPr>
    <w:rPr>
      <w:sz w:val="22"/>
    </w:rPr>
  </w:style>
  <w:style w:type="paragraph" w:customStyle="1" w:styleId="p14">
    <w:name w:val="p14"/>
    <w:basedOn w:val="Normal"/>
    <w:rsid w:val="00C700A2"/>
    <w:pPr>
      <w:widowControl w:val="0"/>
      <w:tabs>
        <w:tab w:val="left" w:pos="1280"/>
      </w:tabs>
      <w:suppressAutoHyphens w:val="0"/>
      <w:spacing w:line="280" w:lineRule="atLeast"/>
      <w:jc w:val="both"/>
    </w:pPr>
    <w:rPr>
      <w:snapToGrid w:val="0"/>
    </w:rPr>
  </w:style>
  <w:style w:type="paragraph" w:customStyle="1" w:styleId="NormalMEMBRETE">
    <w:name w:val="Normal.MEMBRETE"/>
    <w:rsid w:val="00C700A2"/>
    <w:rPr>
      <w:rFonts w:ascii="Courier New" w:hAnsi="Courier New"/>
      <w:lang w:val="es-ES_tradnl"/>
    </w:rPr>
  </w:style>
  <w:style w:type="paragraph" w:customStyle="1" w:styleId="Corrido">
    <w:name w:val="Corrido"/>
    <w:basedOn w:val="Normal"/>
    <w:rsid w:val="00C700A2"/>
    <w:pPr>
      <w:tabs>
        <w:tab w:val="num" w:pos="1068"/>
      </w:tabs>
      <w:suppressAutoHyphens w:val="0"/>
      <w:ind w:left="360" w:hanging="360"/>
      <w:jc w:val="both"/>
    </w:pPr>
    <w:rPr>
      <w:rFonts w:ascii="Arial" w:hAnsi="Arial"/>
      <w:sz w:val="22"/>
      <w:lang w:val="es-AR"/>
    </w:rPr>
  </w:style>
  <w:style w:type="paragraph" w:customStyle="1" w:styleId="Nmerodepgina1">
    <w:name w:val="Número de página1"/>
    <w:basedOn w:val="Normal"/>
    <w:next w:val="Normal"/>
    <w:rsid w:val="00C700A2"/>
    <w:pPr>
      <w:suppressAutoHyphens w:val="0"/>
    </w:pPr>
    <w:rPr>
      <w:rFonts w:ascii="LinePrinter" w:hAnsi="LinePrinter"/>
      <w:sz w:val="20"/>
    </w:rPr>
  </w:style>
  <w:style w:type="paragraph" w:customStyle="1" w:styleId="epgrafe">
    <w:name w:val="epígrafe"/>
    <w:basedOn w:val="Normal"/>
    <w:rsid w:val="00C700A2"/>
    <w:pPr>
      <w:suppressAutoHyphens w:val="0"/>
    </w:pPr>
    <w:rPr>
      <w:rFonts w:ascii="Courier New" w:hAnsi="Courier New"/>
      <w:lang w:val="es-AR"/>
    </w:rPr>
  </w:style>
  <w:style w:type="paragraph" w:customStyle="1" w:styleId="tit-principal">
    <w:name w:val="tit-principal"/>
    <w:basedOn w:val="Normal"/>
    <w:rsid w:val="00C700A2"/>
    <w:pPr>
      <w:suppressAutoHyphens w:val="0"/>
      <w:overflowPunct w:val="0"/>
      <w:autoSpaceDE w:val="0"/>
      <w:autoSpaceDN w:val="0"/>
      <w:adjustRightInd w:val="0"/>
      <w:jc w:val="center"/>
      <w:textAlignment w:val="baseline"/>
    </w:pPr>
    <w:rPr>
      <w:b/>
      <w:sz w:val="36"/>
      <w:u w:val="double"/>
      <w:lang w:val="es-ES_tradnl"/>
    </w:rPr>
  </w:style>
  <w:style w:type="paragraph" w:customStyle="1" w:styleId="VACONTITULOS1">
    <w:name w:val="VA CON TITULOS 1"/>
    <w:aliases w:val="2 Y 3"/>
    <w:basedOn w:val="Normal"/>
    <w:rsid w:val="00C700A2"/>
    <w:pPr>
      <w:keepLines/>
      <w:suppressAutoHyphens w:val="0"/>
      <w:jc w:val="both"/>
    </w:pPr>
    <w:rPr>
      <w:lang w:val="es-ES_tradnl"/>
    </w:rPr>
  </w:style>
  <w:style w:type="character" w:customStyle="1" w:styleId="Car7">
    <w:name w:val="Car7"/>
    <w:basedOn w:val="Fuentedeprrafopredeter"/>
    <w:semiHidden/>
    <w:rsid w:val="00C700A2"/>
    <w:rPr>
      <w:sz w:val="24"/>
      <w:szCs w:val="24"/>
      <w:lang w:val="es-ES" w:eastAsia="es-ES" w:bidi="ar-SA"/>
    </w:rPr>
  </w:style>
  <w:style w:type="character" w:customStyle="1" w:styleId="Car1">
    <w:name w:val="Car1"/>
    <w:basedOn w:val="Fuentedeprrafopredeter"/>
    <w:semiHidden/>
    <w:rsid w:val="00C700A2"/>
    <w:rPr>
      <w:rFonts w:ascii="Arial" w:hAnsi="Arial"/>
      <w:sz w:val="22"/>
      <w:lang w:val="es-ES" w:eastAsia="es-ES" w:bidi="ar-SA"/>
    </w:rPr>
  </w:style>
  <w:style w:type="paragraph" w:customStyle="1" w:styleId="DWStyle">
    <w:name w:val="DW Style"/>
    <w:rsid w:val="00C700A2"/>
    <w:rPr>
      <w:rFonts w:ascii="Courier" w:hAnsi="Courier"/>
      <w:color w:val="000000"/>
      <w:sz w:val="24"/>
      <w:lang w:val="en-US"/>
    </w:rPr>
  </w:style>
  <w:style w:type="character" w:customStyle="1" w:styleId="estilo81">
    <w:name w:val="estilo81"/>
    <w:basedOn w:val="Fuentedeprrafopredeter"/>
    <w:rsid w:val="00C700A2"/>
    <w:rPr>
      <w:b/>
      <w:bCs/>
      <w:sz w:val="18"/>
      <w:szCs w:val="18"/>
    </w:rPr>
  </w:style>
  <w:style w:type="paragraph" w:customStyle="1" w:styleId="Style2">
    <w:name w:val="Style 2"/>
    <w:rsid w:val="00C700A2"/>
    <w:pPr>
      <w:widowControl w:val="0"/>
      <w:autoSpaceDE w:val="0"/>
      <w:autoSpaceDN w:val="0"/>
      <w:spacing w:before="180"/>
      <w:jc w:val="both"/>
    </w:pPr>
    <w:rPr>
      <w:color w:val="000000"/>
      <w:sz w:val="22"/>
      <w:szCs w:val="22"/>
      <w:lang w:val="en-US"/>
    </w:rPr>
  </w:style>
  <w:style w:type="character" w:customStyle="1" w:styleId="CharacterStyle2">
    <w:name w:val="Character Style 2"/>
    <w:rsid w:val="00C700A2"/>
    <w:rPr>
      <w:color w:val="000000"/>
      <w:sz w:val="22"/>
      <w:szCs w:val="22"/>
    </w:rPr>
  </w:style>
  <w:style w:type="character" w:customStyle="1" w:styleId="CarCar">
    <w:name w:val="Car Car"/>
    <w:basedOn w:val="Fuentedeprrafopredeter"/>
    <w:rsid w:val="00C700A2"/>
    <w:rPr>
      <w:rFonts w:ascii="Arial" w:hAnsi="Arial"/>
      <w:b/>
      <w:sz w:val="28"/>
      <w:lang w:val="es-ES" w:eastAsia="es-ES" w:bidi="ar-SA"/>
    </w:rPr>
  </w:style>
  <w:style w:type="paragraph" w:customStyle="1" w:styleId="NormalWeb21">
    <w:name w:val="Normal (Web)21"/>
    <w:basedOn w:val="Normal"/>
    <w:rsid w:val="00C700A2"/>
    <w:pPr>
      <w:suppressAutoHyphens w:val="0"/>
      <w:spacing w:after="240"/>
    </w:pPr>
    <w:rPr>
      <w:szCs w:val="24"/>
    </w:rPr>
  </w:style>
  <w:style w:type="paragraph" w:customStyle="1" w:styleId="Sinespaciado1">
    <w:name w:val="Sin espaciado1"/>
    <w:aliases w:val="Normal Aer"/>
    <w:qFormat/>
    <w:rsid w:val="00C700A2"/>
    <w:rPr>
      <w:rFonts w:ascii="Calibri" w:eastAsia="Calibri" w:hAnsi="Calibri"/>
      <w:sz w:val="22"/>
      <w:szCs w:val="22"/>
      <w:lang w:val="es-MX" w:eastAsia="en-US"/>
    </w:rPr>
  </w:style>
  <w:style w:type="paragraph" w:customStyle="1" w:styleId="Parrafo2">
    <w:name w:val="Parrafo2"/>
    <w:basedOn w:val="Ttulo2"/>
    <w:rsid w:val="00C700A2"/>
    <w:pPr>
      <w:keepNext w:val="0"/>
      <w:keepLines/>
      <w:widowControl w:val="0"/>
      <w:numPr>
        <w:ilvl w:val="0"/>
        <w:numId w:val="0"/>
      </w:numPr>
      <w:suppressAutoHyphens w:val="0"/>
      <w:spacing w:after="120"/>
      <w:ind w:left="567"/>
      <w:jc w:val="both"/>
      <w:outlineLvl w:val="9"/>
    </w:pPr>
    <w:rPr>
      <w:rFonts w:ascii="Arial" w:hAnsi="Arial"/>
      <w:b w:val="0"/>
      <w:lang w:val="es-AR"/>
    </w:rPr>
  </w:style>
  <w:style w:type="character" w:customStyle="1" w:styleId="st">
    <w:name w:val="st"/>
    <w:basedOn w:val="Fuentedeprrafopredeter"/>
    <w:rsid w:val="00C700A2"/>
  </w:style>
  <w:style w:type="character" w:customStyle="1" w:styleId="ft">
    <w:name w:val="ft"/>
    <w:basedOn w:val="Fuentedeprrafopredeter"/>
    <w:rsid w:val="00C700A2"/>
  </w:style>
  <w:style w:type="character" w:customStyle="1" w:styleId="googqs-tidbit">
    <w:name w:val="goog_qs-tidbit"/>
    <w:basedOn w:val="Fuentedeprrafopredeter"/>
    <w:rsid w:val="00C700A2"/>
  </w:style>
  <w:style w:type="paragraph" w:customStyle="1" w:styleId="Textoindependiente22">
    <w:name w:val="Texto independiente 22"/>
    <w:basedOn w:val="Normal"/>
    <w:rsid w:val="00C700A2"/>
    <w:pPr>
      <w:widowControl w:val="0"/>
      <w:suppressAutoHyphens w:val="0"/>
      <w:jc w:val="both"/>
    </w:pPr>
    <w:rPr>
      <w:rFonts w:ascii="Arial" w:hAnsi="Arial"/>
      <w:lang w:val="es-ES_tradnl"/>
    </w:rPr>
  </w:style>
  <w:style w:type="character" w:customStyle="1" w:styleId="TextodegloboCar">
    <w:name w:val="Texto de globo Car"/>
    <w:basedOn w:val="Fuentedeprrafopredeter"/>
    <w:link w:val="Textodeglobo"/>
    <w:uiPriority w:val="99"/>
    <w:rsid w:val="00C700A2"/>
    <w:rPr>
      <w:rFonts w:ascii="Tahoma" w:hAnsi="Tahoma" w:cs="Tahoma"/>
      <w:sz w:val="16"/>
      <w:szCs w:val="16"/>
    </w:rPr>
  </w:style>
  <w:style w:type="numbering" w:customStyle="1" w:styleId="Sinlista1">
    <w:name w:val="Sin lista1"/>
    <w:next w:val="Sinlista"/>
    <w:uiPriority w:val="99"/>
    <w:semiHidden/>
    <w:unhideWhenUsed/>
    <w:rsid w:val="00C700A2"/>
  </w:style>
  <w:style w:type="numbering" w:customStyle="1" w:styleId="Sinlista11">
    <w:name w:val="Sin lista11"/>
    <w:next w:val="Sinlista"/>
    <w:uiPriority w:val="99"/>
    <w:semiHidden/>
    <w:unhideWhenUsed/>
    <w:rsid w:val="00C700A2"/>
  </w:style>
  <w:style w:type="character" w:styleId="Refdenotaalpie">
    <w:name w:val="footnote reference"/>
    <w:rsid w:val="00C700A2"/>
    <w:rPr>
      <w:vertAlign w:val="superscript"/>
    </w:rPr>
  </w:style>
  <w:style w:type="paragraph" w:customStyle="1" w:styleId="WW-Textoindependiente3">
    <w:name w:val="WW-Texto independiente 3"/>
    <w:basedOn w:val="Normal"/>
    <w:rsid w:val="00C700A2"/>
    <w:rPr>
      <w:sz w:val="20"/>
    </w:rPr>
  </w:style>
  <w:style w:type="paragraph" w:customStyle="1" w:styleId="WW-Sangra2detindependiente">
    <w:name w:val="WW-Sangría 2 de t. independiente"/>
    <w:basedOn w:val="Normal"/>
    <w:rsid w:val="00C700A2"/>
    <w:pPr>
      <w:ind w:left="709" w:hanging="709"/>
    </w:pPr>
    <w:rPr>
      <w:sz w:val="20"/>
    </w:rPr>
  </w:style>
  <w:style w:type="paragraph" w:customStyle="1" w:styleId="WW-Sangra3detindependiente">
    <w:name w:val="WW-Sangría 3 de t. independiente"/>
    <w:basedOn w:val="Normal"/>
    <w:rsid w:val="00C700A2"/>
    <w:pPr>
      <w:ind w:left="709" w:hanging="709"/>
    </w:pPr>
    <w:rPr>
      <w:rFonts w:ascii="Arial" w:hAnsi="Arial"/>
      <w:sz w:val="22"/>
    </w:rPr>
  </w:style>
  <w:style w:type="paragraph" w:customStyle="1" w:styleId="Textoindependiente32">
    <w:name w:val="Texto independiente 32"/>
    <w:basedOn w:val="Normal"/>
    <w:rsid w:val="00434663"/>
    <w:pPr>
      <w:jc w:val="both"/>
    </w:pPr>
    <w:rPr>
      <w:rFonts w:ascii="Arial" w:hAnsi="Arial" w:cs="Arial"/>
      <w:b/>
      <w:sz w:val="22"/>
      <w:lang w:eastAsia="zh-CN"/>
    </w:rPr>
  </w:style>
  <w:style w:type="paragraph" w:styleId="Saludo">
    <w:name w:val="Salutation"/>
    <w:basedOn w:val="Normal"/>
    <w:next w:val="Normal"/>
    <w:link w:val="SaludoCar"/>
    <w:rsid w:val="00434663"/>
  </w:style>
  <w:style w:type="character" w:customStyle="1" w:styleId="SaludoCar">
    <w:name w:val="Saludo Car"/>
    <w:basedOn w:val="Fuentedeprrafopredeter"/>
    <w:link w:val="Saludo"/>
    <w:rsid w:val="00434663"/>
    <w:rPr>
      <w:sz w:val="24"/>
    </w:rPr>
  </w:style>
  <w:style w:type="paragraph" w:styleId="Epgrafe0">
    <w:name w:val="caption"/>
    <w:basedOn w:val="Normal"/>
    <w:next w:val="Normal"/>
    <w:unhideWhenUsed/>
    <w:qFormat/>
    <w:rsid w:val="00434663"/>
    <w:pPr>
      <w:spacing w:after="200"/>
    </w:pPr>
    <w:rPr>
      <w:b/>
      <w:bCs/>
      <w:color w:val="4F81BD" w:themeColor="accent1"/>
      <w:sz w:val="18"/>
      <w:szCs w:val="18"/>
    </w:rPr>
  </w:style>
  <w:style w:type="paragraph" w:customStyle="1" w:styleId="Infodocumentosadjuntos">
    <w:name w:val="Info documentos adjuntos"/>
    <w:basedOn w:val="Normal"/>
    <w:rsid w:val="00434663"/>
  </w:style>
  <w:style w:type="paragraph" w:styleId="Textoindependienteprimerasangra">
    <w:name w:val="Body Text First Indent"/>
    <w:basedOn w:val="Textoindependiente"/>
    <w:link w:val="TextoindependienteprimerasangraCar"/>
    <w:rsid w:val="00434663"/>
    <w:pPr>
      <w:widowControl/>
      <w:spacing w:line="240" w:lineRule="auto"/>
      <w:ind w:firstLine="360"/>
      <w:jc w:val="left"/>
    </w:pPr>
    <w:rPr>
      <w:lang w:val="es-ES"/>
    </w:rPr>
  </w:style>
  <w:style w:type="character" w:customStyle="1" w:styleId="TextoindependienteprimerasangraCar">
    <w:name w:val="Texto independiente primera sangría Car"/>
    <w:basedOn w:val="TextoindependienteCar"/>
    <w:link w:val="Textoindependienteprimerasangra"/>
    <w:rsid w:val="00434663"/>
  </w:style>
  <w:style w:type="paragraph" w:styleId="Textoindependienteprimerasangra2">
    <w:name w:val="Body Text First Indent 2"/>
    <w:basedOn w:val="Sangradetextonormal"/>
    <w:link w:val="Textoindependienteprimerasangra2Car"/>
    <w:rsid w:val="00434663"/>
    <w:pPr>
      <w:widowControl/>
      <w:suppressAutoHyphens/>
      <w:ind w:left="360" w:firstLine="360"/>
      <w:jc w:val="left"/>
    </w:pPr>
    <w:rPr>
      <w:rFonts w:ascii="Times New Roman" w:hAnsi="Times New Roman"/>
      <w:snapToGrid/>
      <w:lang w:val="es-ES"/>
    </w:rPr>
  </w:style>
  <w:style w:type="character" w:customStyle="1" w:styleId="Textoindependienteprimerasangra2Car">
    <w:name w:val="Texto independiente primera sangría 2 Car"/>
    <w:basedOn w:val="SangradetextonormalCar"/>
    <w:link w:val="Textoindependienteprimerasangra2"/>
    <w:rsid w:val="00434663"/>
  </w:style>
</w:styles>
</file>

<file path=word/webSettings.xml><?xml version="1.0" encoding="utf-8"?>
<w:webSettings xmlns:r="http://schemas.openxmlformats.org/officeDocument/2006/relationships" xmlns:w="http://schemas.openxmlformats.org/wordprocessingml/2006/main">
  <w:divs>
    <w:div w:id="79524409">
      <w:bodyDiv w:val="1"/>
      <w:marLeft w:val="0"/>
      <w:marRight w:val="0"/>
      <w:marTop w:val="0"/>
      <w:marBottom w:val="0"/>
      <w:divBdr>
        <w:top w:val="none" w:sz="0" w:space="0" w:color="auto"/>
        <w:left w:val="none" w:sz="0" w:space="0" w:color="auto"/>
        <w:bottom w:val="none" w:sz="0" w:space="0" w:color="auto"/>
        <w:right w:val="none" w:sz="0" w:space="0" w:color="auto"/>
      </w:divBdr>
    </w:div>
    <w:div w:id="548034521">
      <w:bodyDiv w:val="1"/>
      <w:marLeft w:val="0"/>
      <w:marRight w:val="0"/>
      <w:marTop w:val="0"/>
      <w:marBottom w:val="0"/>
      <w:divBdr>
        <w:top w:val="none" w:sz="0" w:space="0" w:color="auto"/>
        <w:left w:val="none" w:sz="0" w:space="0" w:color="auto"/>
        <w:bottom w:val="none" w:sz="0" w:space="0" w:color="auto"/>
        <w:right w:val="none" w:sz="0" w:space="0" w:color="auto"/>
      </w:divBdr>
    </w:div>
    <w:div w:id="1132559527">
      <w:bodyDiv w:val="1"/>
      <w:marLeft w:val="0"/>
      <w:marRight w:val="0"/>
      <w:marTop w:val="0"/>
      <w:marBottom w:val="0"/>
      <w:divBdr>
        <w:top w:val="none" w:sz="0" w:space="0" w:color="auto"/>
        <w:left w:val="none" w:sz="0" w:space="0" w:color="auto"/>
        <w:bottom w:val="none" w:sz="0" w:space="0" w:color="auto"/>
        <w:right w:val="none" w:sz="0" w:space="0" w:color="auto"/>
      </w:divBdr>
    </w:div>
    <w:div w:id="1183864937">
      <w:bodyDiv w:val="1"/>
      <w:marLeft w:val="0"/>
      <w:marRight w:val="0"/>
      <w:marTop w:val="0"/>
      <w:marBottom w:val="0"/>
      <w:divBdr>
        <w:top w:val="none" w:sz="0" w:space="0" w:color="auto"/>
        <w:left w:val="none" w:sz="0" w:space="0" w:color="auto"/>
        <w:bottom w:val="none" w:sz="0" w:space="0" w:color="auto"/>
        <w:right w:val="none" w:sz="0" w:space="0" w:color="auto"/>
      </w:divBdr>
    </w:div>
    <w:div w:id="1240208980">
      <w:bodyDiv w:val="1"/>
      <w:marLeft w:val="0"/>
      <w:marRight w:val="0"/>
      <w:marTop w:val="0"/>
      <w:marBottom w:val="0"/>
      <w:divBdr>
        <w:top w:val="none" w:sz="0" w:space="0" w:color="auto"/>
        <w:left w:val="none" w:sz="0" w:space="0" w:color="auto"/>
        <w:bottom w:val="none" w:sz="0" w:space="0" w:color="auto"/>
        <w:right w:val="none" w:sz="0" w:space="0" w:color="auto"/>
      </w:divBdr>
    </w:div>
    <w:div w:id="1564095044">
      <w:bodyDiv w:val="1"/>
      <w:marLeft w:val="0"/>
      <w:marRight w:val="0"/>
      <w:marTop w:val="0"/>
      <w:marBottom w:val="0"/>
      <w:divBdr>
        <w:top w:val="none" w:sz="0" w:space="0" w:color="auto"/>
        <w:left w:val="none" w:sz="0" w:space="0" w:color="auto"/>
        <w:bottom w:val="none" w:sz="0" w:space="0" w:color="auto"/>
        <w:right w:val="none" w:sz="0" w:space="0" w:color="auto"/>
      </w:divBdr>
    </w:div>
    <w:div w:id="2102949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gentinacompra.gov.ar" TargetMode="External"/><Relationship Id="rId13" Type="http://schemas.openxmlformats.org/officeDocument/2006/relationships/image" Target="media/image2.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prar.gob.ar" TargetMode="Externa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yperlink" Target="mailto:compras.drano@anac.gov.ar"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argentinacompra.gov.ar" TargetMode="External"/><Relationship Id="rId14" Type="http://schemas.openxmlformats.org/officeDocument/2006/relationships/image" Target="media/image3.emf"/><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NAC0779\Descargas\PLIEGO%20MODELO%20SERVICIOS%20PARTICULARES%201030%20(Rev.%2010-1-17)%20(1).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4987F9-467B-44D3-B584-98E137CFF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PLIEGO MODELO SERVICIOS PARTICULARES 1030 (Rev. 10-1-17) (1)</Template>
  <TotalTime>35</TotalTime>
  <Pages>78</Pages>
  <Words>28917</Words>
  <Characters>159048</Characters>
  <Application>Microsoft Office Word</Application>
  <DocSecurity>0</DocSecurity>
  <Lines>1325</Lines>
  <Paragraphs>375</Paragraphs>
  <ScaleCrop>false</ScaleCrop>
  <HeadingPairs>
    <vt:vector size="2" baseType="variant">
      <vt:variant>
        <vt:lpstr>Título</vt:lpstr>
      </vt:variant>
      <vt:variant>
        <vt:i4>1</vt:i4>
      </vt:variant>
    </vt:vector>
  </HeadingPairs>
  <TitlesOfParts>
    <vt:vector size="1" baseType="lpstr">
      <vt:lpstr>ANEXO V</vt:lpstr>
    </vt:vector>
  </TitlesOfParts>
  <Company>Hewlett-Packard Company</Company>
  <LinksUpToDate>false</LinksUpToDate>
  <CharactersWithSpaces>187590</CharactersWithSpaces>
  <SharedDoc>false</SharedDoc>
  <HLinks>
    <vt:vector size="18" baseType="variant">
      <vt:variant>
        <vt:i4>7471146</vt:i4>
      </vt:variant>
      <vt:variant>
        <vt:i4>6</vt:i4>
      </vt:variant>
      <vt:variant>
        <vt:i4>0</vt:i4>
      </vt:variant>
      <vt:variant>
        <vt:i4>5</vt:i4>
      </vt:variant>
      <vt:variant>
        <vt:lpwstr>https://comprar.gob.ar/</vt:lpwstr>
      </vt:variant>
      <vt:variant>
        <vt:lpwstr/>
      </vt:variant>
      <vt:variant>
        <vt:i4>7340061</vt:i4>
      </vt:variant>
      <vt:variant>
        <vt:i4>3</vt:i4>
      </vt:variant>
      <vt:variant>
        <vt:i4>0</vt:i4>
      </vt:variant>
      <vt:variant>
        <vt:i4>5</vt:i4>
      </vt:variant>
      <vt:variant>
        <vt:lpwstr>mailto:compras@anac.gob.ar</vt:lpwstr>
      </vt:variant>
      <vt:variant>
        <vt:lpwstr/>
      </vt:variant>
      <vt:variant>
        <vt:i4>6946876</vt:i4>
      </vt:variant>
      <vt:variant>
        <vt:i4>0</vt:i4>
      </vt:variant>
      <vt:variant>
        <vt:i4>0</vt:i4>
      </vt:variant>
      <vt:variant>
        <vt:i4>5</vt:i4>
      </vt:variant>
      <vt:variant>
        <vt:lpwstr>http://www.argentinacompra.gov.ar/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V</dc:title>
  <dc:creator>ANAC</dc:creator>
  <cp:lastModifiedBy>ANAC</cp:lastModifiedBy>
  <cp:revision>11</cp:revision>
  <cp:lastPrinted>2017-06-19T14:56:00Z</cp:lastPrinted>
  <dcterms:created xsi:type="dcterms:W3CDTF">2017-07-21T15:19:00Z</dcterms:created>
  <dcterms:modified xsi:type="dcterms:W3CDTF">2017-08-08T12:41:00Z</dcterms:modified>
</cp:coreProperties>
</file>